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ackground w:color="FFFFFF">
    <mc:AlternateContent>
      <mc:Choice Requires="v"/>
      <mc:Fallback>
        <w:drawing>
          <wp:inline distT="0" distB="0" distL="0" distR="0" wp14:anchorId="6A086531" wp14:editId="5F1EF66B">
            <wp:extent cx="0" cy="0"/>
            <wp:effectExtent l="0" t="0" r="0" b="0"/>
            <wp:docPr id="230276105"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6779886F" w14:textId="5A595D29" w:rsidR="008C3488" w:rsidRDefault="001F187F" w:rsidP="008C3488">
      <w:pPr>
        <w:pStyle w:val="Telobesedila"/>
      </w:pPr>
      <w:r>
        <w:rPr>
          <w:noProof/>
        </w:rPr>
        <w:drawing>
          <wp:anchor distT="0" distB="0" distL="114300" distR="114300" simplePos="0" relativeHeight="251655680" behindDoc="0" locked="0" layoutInCell="1" allowOverlap="1" wp14:anchorId="545D1437" wp14:editId="6305389A">
            <wp:simplePos x="0" y="0"/>
            <wp:positionH relativeFrom="column">
              <wp:posOffset>-180340</wp:posOffset>
            </wp:positionH>
            <wp:positionV relativeFrom="paragraph">
              <wp:posOffset>-215265</wp:posOffset>
            </wp:positionV>
            <wp:extent cx="6121400" cy="965200"/>
            <wp:effectExtent l="0" t="0" r="0" b="0"/>
            <wp:wrapNone/>
            <wp:docPr id="6" name="Slika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73FF4A" w14:textId="77777777" w:rsidR="008C3488" w:rsidRPr="00853D2A" w:rsidRDefault="008C3488" w:rsidP="008C3488">
      <w:pPr>
        <w:rPr>
          <w:rFonts w:ascii="Arial" w:hAnsi="Arial" w:cs="Arial"/>
          <w:lang w:eastAsia="sl-SI"/>
        </w:rPr>
      </w:pPr>
    </w:p>
    <w:p w14:paraId="4915821D" w14:textId="77777777" w:rsidR="008C3488" w:rsidRPr="00853D2A" w:rsidRDefault="008C3488" w:rsidP="008C3488">
      <w:pPr>
        <w:pStyle w:val="Telobesedila"/>
        <w:rPr>
          <w:rFonts w:ascii="Arial" w:hAnsi="Arial" w:cs="Arial"/>
        </w:rPr>
      </w:pPr>
    </w:p>
    <w:p w14:paraId="592D7045" w14:textId="77777777" w:rsidR="008C3488" w:rsidRPr="00853D2A" w:rsidRDefault="008C3488" w:rsidP="008C3488">
      <w:pPr>
        <w:pStyle w:val="Telobesedila"/>
        <w:rPr>
          <w:rFonts w:ascii="Arial" w:hAnsi="Arial" w:cs="Arial"/>
        </w:rPr>
      </w:pPr>
    </w:p>
    <w:p w14:paraId="3F38E9D3" w14:textId="77777777" w:rsidR="008C3488" w:rsidRPr="00853D2A" w:rsidRDefault="008C3488" w:rsidP="008C3488">
      <w:pPr>
        <w:rPr>
          <w:rFonts w:ascii="Arial" w:hAnsi="Arial" w:cs="Arial"/>
        </w:rPr>
      </w:pPr>
    </w:p>
    <w:p w14:paraId="056F0691" w14:textId="77777777" w:rsidR="008C3488" w:rsidRDefault="008C3488" w:rsidP="008C3488">
      <w:pPr>
        <w:rPr>
          <w:rFonts w:ascii="Arial" w:hAnsi="Arial" w:cs="Arial"/>
        </w:rPr>
      </w:pPr>
    </w:p>
    <w:p w14:paraId="0F5BA406" w14:textId="77777777" w:rsidR="0008478E" w:rsidRPr="00853D2A" w:rsidRDefault="0008478E" w:rsidP="008C3488">
      <w:pPr>
        <w:rPr>
          <w:rFonts w:ascii="Arial" w:hAnsi="Arial" w:cs="Arial"/>
        </w:rPr>
      </w:pPr>
    </w:p>
    <w:p w14:paraId="49B02843" w14:textId="2C96C3EF" w:rsidR="008C3488" w:rsidRDefault="008C3488" w:rsidP="008C3488">
      <w:pPr>
        <w:rPr>
          <w:rFonts w:ascii="Arial" w:hAnsi="Arial" w:cs="Arial"/>
          <w:b/>
          <w:sz w:val="28"/>
          <w:szCs w:val="28"/>
        </w:rPr>
      </w:pPr>
      <w:r w:rsidRPr="00853D2A">
        <w:rPr>
          <w:rFonts w:ascii="Arial" w:hAnsi="Arial" w:cs="Arial"/>
          <w:b/>
          <w:sz w:val="28"/>
          <w:szCs w:val="28"/>
        </w:rPr>
        <w:t xml:space="preserve">DOKUMENTACIJA V ZVEZI Z ODDAJO JAVNEGA NAROČILA </w:t>
      </w:r>
    </w:p>
    <w:p w14:paraId="06056105" w14:textId="77777777" w:rsidR="008C3488" w:rsidRPr="00853D2A" w:rsidRDefault="008C3488" w:rsidP="008C3488">
      <w:pPr>
        <w:widowControl w:val="0"/>
        <w:jc w:val="center"/>
        <w:rPr>
          <w:rFonts w:ascii="Arial" w:hAnsi="Arial" w:cs="Arial"/>
          <w:b/>
          <w:bCs/>
          <w:sz w:val="28"/>
          <w:szCs w:val="28"/>
        </w:rPr>
      </w:pPr>
    </w:p>
    <w:p w14:paraId="1767A5A8" w14:textId="77777777" w:rsidR="008C3488" w:rsidRPr="00853D2A" w:rsidRDefault="008C3488" w:rsidP="008C3488">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7E4AD147" w14:textId="77777777" w:rsidR="008C3488" w:rsidRPr="00853D2A" w:rsidRDefault="008C3488" w:rsidP="008C3488">
      <w:pPr>
        <w:widowControl w:val="0"/>
        <w:jc w:val="both"/>
        <w:rPr>
          <w:rFonts w:ascii="Arial" w:hAnsi="Arial" w:cs="Arial"/>
        </w:rPr>
      </w:pPr>
    </w:p>
    <w:p w14:paraId="174B9A4A" w14:textId="77777777" w:rsidR="008C3488" w:rsidRPr="00853D2A" w:rsidRDefault="008C3488" w:rsidP="008C3488">
      <w:pPr>
        <w:widowControl w:val="0"/>
        <w:jc w:val="both"/>
        <w:rPr>
          <w:rFonts w:ascii="Arial" w:hAnsi="Arial" w:cs="Arial"/>
          <w:b/>
          <w:bCs/>
          <w:i/>
          <w:iCs/>
        </w:rPr>
      </w:pPr>
    </w:p>
    <w:p w14:paraId="4A6AC859" w14:textId="77777777" w:rsidR="008C3488" w:rsidRPr="00853D2A" w:rsidRDefault="008C3488" w:rsidP="008C3488">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7D94D266" w14:textId="77777777" w:rsidR="008C3488" w:rsidRPr="00221C14" w:rsidRDefault="008C3488" w:rsidP="008C3488">
      <w:pPr>
        <w:widowControl w:val="0"/>
        <w:ind w:start="141.60pt" w:firstLine="35.40pt"/>
        <w:jc w:val="both"/>
        <w:rPr>
          <w:rFonts w:ascii="Arial" w:hAnsi="Arial" w:cs="Arial"/>
          <w:b/>
          <w:bCs/>
        </w:rPr>
      </w:pPr>
      <w:r w:rsidRPr="00221C14">
        <w:rPr>
          <w:rFonts w:ascii="Arial" w:hAnsi="Arial" w:cs="Arial"/>
          <w:b/>
          <w:bCs/>
        </w:rPr>
        <w:t>Cesta Maršala Tita 112, 4270 Jesenice</w:t>
      </w:r>
      <w:r w:rsidR="004C1ACE" w:rsidRPr="00221C14">
        <w:rPr>
          <w:rFonts w:ascii="Arial" w:hAnsi="Arial" w:cs="Arial"/>
          <w:b/>
          <w:bCs/>
        </w:rPr>
        <w:t xml:space="preserve"> </w:t>
      </w:r>
    </w:p>
    <w:p w14:paraId="51588B9D" w14:textId="77777777" w:rsidR="008C3488" w:rsidRPr="00221C14" w:rsidRDefault="008C3488" w:rsidP="008C3488">
      <w:pPr>
        <w:widowControl w:val="0"/>
        <w:jc w:val="both"/>
        <w:rPr>
          <w:rFonts w:ascii="Arial" w:hAnsi="Arial" w:cs="Arial"/>
          <w:b/>
          <w:bCs/>
        </w:rPr>
      </w:pPr>
      <w:r w:rsidRPr="00221C14">
        <w:rPr>
          <w:rFonts w:ascii="Arial" w:hAnsi="Arial" w:cs="Arial"/>
          <w:b/>
          <w:bCs/>
        </w:rPr>
        <w:tab/>
        <w:t xml:space="preserve">                           </w:t>
      </w:r>
    </w:p>
    <w:p w14:paraId="35382119" w14:textId="173A6B64" w:rsidR="008C3488" w:rsidRPr="00221C14" w:rsidRDefault="008C3488" w:rsidP="008C3488">
      <w:pPr>
        <w:rPr>
          <w:rFonts w:ascii="Arial" w:hAnsi="Arial" w:cs="Arial"/>
          <w:b/>
          <w:bCs/>
        </w:rPr>
      </w:pPr>
      <w:r w:rsidRPr="00221C14">
        <w:rPr>
          <w:rFonts w:ascii="Arial" w:hAnsi="Arial" w:cs="Arial"/>
        </w:rPr>
        <w:t xml:space="preserve">PREDMET JAVNEGA NAROČILA:  </w:t>
      </w:r>
    </w:p>
    <w:p w14:paraId="436782A1" w14:textId="24E20230" w:rsidR="00221C14" w:rsidRPr="00221C14" w:rsidRDefault="00221C14" w:rsidP="00221C14">
      <w:pPr>
        <w:jc w:val="center"/>
        <w:rPr>
          <w:rFonts w:ascii="Arial" w:hAnsi="Arial" w:cs="Arial"/>
          <w:sz w:val="24"/>
          <w:szCs w:val="24"/>
        </w:rPr>
      </w:pPr>
      <w:r w:rsidRPr="00221C14">
        <w:rPr>
          <w:rFonts w:ascii="Arial" w:hAnsi="Arial" w:cs="Arial"/>
          <w:b/>
          <w:bCs/>
          <w:sz w:val="24"/>
          <w:szCs w:val="24"/>
        </w:rPr>
        <w:t>PREVZEM, TRANSPORT, ZBIRANJE ODPADKOV IN DOBAVA ZABOJNIKOV ZA ODPADKE</w:t>
      </w:r>
      <w:r w:rsidR="000F600F">
        <w:rPr>
          <w:rFonts w:ascii="Arial" w:hAnsi="Arial" w:cs="Arial"/>
          <w:b/>
          <w:bCs/>
          <w:sz w:val="24"/>
          <w:szCs w:val="24"/>
        </w:rPr>
        <w:t xml:space="preserve"> 202</w:t>
      </w:r>
      <w:r w:rsidR="00EF0A73">
        <w:rPr>
          <w:rFonts w:ascii="Arial" w:hAnsi="Arial" w:cs="Arial"/>
          <w:b/>
          <w:bCs/>
          <w:sz w:val="24"/>
          <w:szCs w:val="24"/>
        </w:rPr>
        <w:t>5</w:t>
      </w:r>
    </w:p>
    <w:p w14:paraId="3736910D" w14:textId="77777777" w:rsidR="00221C14" w:rsidRDefault="00221C14" w:rsidP="008C3488">
      <w:pPr>
        <w:rPr>
          <w:rFonts w:ascii="Arial" w:hAnsi="Arial" w:cs="Arial"/>
          <w:b/>
          <w:bCs/>
        </w:rPr>
      </w:pPr>
    </w:p>
    <w:p w14:paraId="55482EB6" w14:textId="4D34E5FE" w:rsidR="001F187F" w:rsidRDefault="001F187F" w:rsidP="008C3488">
      <w:pPr>
        <w:rPr>
          <w:rFonts w:ascii="Arial" w:hAnsi="Arial" w:cs="Arial"/>
          <w:b/>
          <w:bCs/>
        </w:rPr>
      </w:pPr>
    </w:p>
    <w:p w14:paraId="01680E01" w14:textId="77777777" w:rsidR="001F187F" w:rsidRPr="001F187F" w:rsidRDefault="001F187F" w:rsidP="008C3488">
      <w:pPr>
        <w:rPr>
          <w:rFonts w:ascii="Arial" w:hAnsi="Arial" w:cs="Arial"/>
          <w:b/>
          <w:bCs/>
        </w:rPr>
      </w:pPr>
    </w:p>
    <w:p w14:paraId="455A9625" w14:textId="77777777" w:rsidR="008C3488" w:rsidRPr="00853D2A" w:rsidRDefault="008C3488" w:rsidP="008C3488">
      <w:pPr>
        <w:widowControl w:val="0"/>
        <w:jc w:val="both"/>
        <w:rPr>
          <w:rFonts w:ascii="Arial" w:hAnsi="Arial" w:cs="Arial"/>
          <w:b/>
          <w:bCs/>
        </w:rPr>
      </w:pPr>
      <w:r w:rsidRPr="00853D2A">
        <w:rPr>
          <w:rFonts w:ascii="Arial" w:hAnsi="Arial" w:cs="Arial"/>
          <w:b/>
          <w:bCs/>
        </w:rPr>
        <w:tab/>
      </w:r>
    </w:p>
    <w:p w14:paraId="3F3EF005" w14:textId="77777777" w:rsidR="008C3488" w:rsidRPr="00853D2A" w:rsidRDefault="008C3488" w:rsidP="008C3488">
      <w:pPr>
        <w:spacing w:after="0pt"/>
        <w:rPr>
          <w:rFonts w:ascii="Arial" w:hAnsi="Arial" w:cs="Arial"/>
        </w:rPr>
      </w:pPr>
      <w:r w:rsidRPr="00853D2A">
        <w:rPr>
          <w:rFonts w:ascii="Arial" w:hAnsi="Arial" w:cs="Arial"/>
        </w:rPr>
        <w:t xml:space="preserve">Vsebina:  </w:t>
      </w:r>
    </w:p>
    <w:p w14:paraId="6C8ABCD7" w14:textId="77777777" w:rsidR="008C3488" w:rsidRPr="00853D2A" w:rsidRDefault="008C3488" w:rsidP="008C3488">
      <w:pPr>
        <w:spacing w:after="0pt"/>
        <w:rPr>
          <w:rFonts w:ascii="Arial" w:hAnsi="Arial" w:cs="Arial"/>
        </w:rPr>
      </w:pPr>
      <w:r w:rsidRPr="00853D2A">
        <w:rPr>
          <w:rFonts w:ascii="Arial" w:hAnsi="Arial" w:cs="Arial"/>
        </w:rPr>
        <w:t>A) Povabilo k predložitvi ponudbe</w:t>
      </w:r>
    </w:p>
    <w:p w14:paraId="217B79D2" w14:textId="77777777" w:rsidR="008C3488" w:rsidRPr="00853D2A" w:rsidRDefault="008C3488" w:rsidP="008C3488">
      <w:pPr>
        <w:spacing w:after="0pt"/>
        <w:rPr>
          <w:rFonts w:ascii="Arial" w:hAnsi="Arial" w:cs="Arial"/>
        </w:rPr>
      </w:pPr>
      <w:r w:rsidRPr="00853D2A">
        <w:rPr>
          <w:rFonts w:ascii="Arial" w:hAnsi="Arial" w:cs="Arial"/>
        </w:rPr>
        <w:t xml:space="preserve">B) Navodila ponudnikom za izdelavo ponudbe </w:t>
      </w:r>
    </w:p>
    <w:p w14:paraId="18FD2E8E" w14:textId="77777777" w:rsidR="008C3488" w:rsidRPr="00853D2A" w:rsidRDefault="008C3488" w:rsidP="008C3488">
      <w:pPr>
        <w:spacing w:after="0pt"/>
        <w:rPr>
          <w:rFonts w:ascii="Arial" w:hAnsi="Arial" w:cs="Arial"/>
        </w:rPr>
      </w:pPr>
      <w:r w:rsidRPr="00853D2A">
        <w:rPr>
          <w:rFonts w:ascii="Arial" w:hAnsi="Arial" w:cs="Arial"/>
        </w:rPr>
        <w:t xml:space="preserve">C) Tehnična specifikacija zahtev naročnika </w:t>
      </w:r>
    </w:p>
    <w:p w14:paraId="43EFB914" w14:textId="77777777" w:rsidR="00AA350F" w:rsidRDefault="008C3488" w:rsidP="008C3488">
      <w:pPr>
        <w:spacing w:after="0pt"/>
        <w:rPr>
          <w:rFonts w:ascii="Arial" w:hAnsi="Arial" w:cs="Arial"/>
        </w:rPr>
      </w:pPr>
      <w:r w:rsidRPr="00853D2A">
        <w:rPr>
          <w:rFonts w:ascii="Arial" w:hAnsi="Arial" w:cs="Arial"/>
        </w:rPr>
        <w:t xml:space="preserve">D) Razpisni obrazci in vzorci </w:t>
      </w:r>
    </w:p>
    <w:p w14:paraId="251DA4BD" w14:textId="77777777" w:rsidR="00AA350F" w:rsidRDefault="00AA350F" w:rsidP="008C3488">
      <w:pPr>
        <w:spacing w:after="0pt"/>
        <w:rPr>
          <w:rFonts w:ascii="Arial" w:hAnsi="Arial" w:cs="Arial"/>
        </w:rPr>
      </w:pPr>
    </w:p>
    <w:p w14:paraId="7D45B69B" w14:textId="77777777" w:rsidR="000C4823" w:rsidRDefault="000C4823" w:rsidP="008C3488">
      <w:pPr>
        <w:spacing w:after="0pt"/>
        <w:rPr>
          <w:rFonts w:ascii="Arial" w:hAnsi="Arial" w:cs="Arial"/>
        </w:rPr>
      </w:pPr>
    </w:p>
    <w:p w14:paraId="4FD7092F" w14:textId="56211865" w:rsidR="00AF5A9E" w:rsidRDefault="00AF5A9E" w:rsidP="00AF5A9E">
      <w:pPr>
        <w:spacing w:after="0pt"/>
        <w:rPr>
          <w:rFonts w:cs="Arial"/>
        </w:rPr>
      </w:pPr>
      <w:r>
        <w:rPr>
          <w:rFonts w:cs="Arial"/>
        </w:rPr>
        <w:t>Oznaka naročnika</w:t>
      </w:r>
      <w:r w:rsidRPr="00F91E93">
        <w:rPr>
          <w:rFonts w:cs="Arial"/>
        </w:rPr>
        <w:t xml:space="preserve">: </w:t>
      </w:r>
      <w:r>
        <w:rPr>
          <w:rFonts w:cs="Arial"/>
        </w:rPr>
        <w:t xml:space="preserve">JN </w:t>
      </w:r>
      <w:r w:rsidR="00D115E0">
        <w:rPr>
          <w:rFonts w:cs="Arial"/>
        </w:rPr>
        <w:t>16/2024</w:t>
      </w:r>
      <w:r w:rsidRPr="00F91E93">
        <w:rPr>
          <w:rFonts w:cs="Arial"/>
        </w:rPr>
        <w:br/>
        <w:t xml:space="preserve">Kraj in datum: Jesenice, </w:t>
      </w:r>
      <w:r w:rsidR="00D115E0">
        <w:rPr>
          <w:rFonts w:cs="Arial"/>
        </w:rPr>
        <w:t>20. 12. 2024</w:t>
      </w:r>
    </w:p>
    <w:p w14:paraId="23AF8D5C" w14:textId="20CEB932" w:rsidR="004C15F2" w:rsidRDefault="004C15F2" w:rsidP="00AF5A9E">
      <w:pPr>
        <w:spacing w:after="0pt"/>
        <w:rPr>
          <w:rFonts w:cs="Arial"/>
        </w:rPr>
      </w:pPr>
    </w:p>
    <w:p w14:paraId="35A3848A" w14:textId="77777777" w:rsidR="004C15F2" w:rsidRDefault="004C15F2" w:rsidP="00AF5A9E">
      <w:pPr>
        <w:spacing w:after="0pt"/>
        <w:rPr>
          <w:rFonts w:cs="Arial"/>
        </w:rPr>
      </w:pPr>
    </w:p>
    <w:p w14:paraId="385A9E38" w14:textId="77777777" w:rsidR="008C3488" w:rsidRDefault="008C3488" w:rsidP="008C3488">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lastRenderedPageBreak/>
        <w:t>Povabilo k predložitvi ponudbe</w:t>
      </w:r>
    </w:p>
    <w:p w14:paraId="07749606" w14:textId="77777777" w:rsidR="00BD55FC" w:rsidRPr="0066398D" w:rsidRDefault="00F45727" w:rsidP="00BD55FC">
      <w:pPr>
        <w:jc w:val="both"/>
        <w:rPr>
          <w:rFonts w:cs="Arial"/>
        </w:rPr>
      </w:pPr>
      <w:r>
        <w:rPr>
          <w:rFonts w:cs="Arial"/>
        </w:rPr>
        <w:br/>
      </w:r>
      <w:r w:rsidR="00BD55FC" w:rsidRPr="0066398D">
        <w:rPr>
          <w:rFonts w:cs="Arial"/>
        </w:rPr>
        <w:t>Naročnik</w:t>
      </w:r>
      <w:r w:rsidR="00BD55FC">
        <w:rPr>
          <w:rFonts w:cs="Arial"/>
        </w:rPr>
        <w:t xml:space="preserve"> Splošna bolnišnica Jesenice</w:t>
      </w:r>
      <w:r w:rsidR="00BD55FC" w:rsidRPr="0066398D">
        <w:rPr>
          <w:rFonts w:cs="Arial"/>
        </w:rPr>
        <w:t xml:space="preserve"> je na Portalu javnih naročil objavil</w:t>
      </w:r>
      <w:r w:rsidR="00BD55FC">
        <w:rPr>
          <w:rFonts w:cs="Arial"/>
        </w:rPr>
        <w:t>a</w:t>
      </w:r>
      <w:r w:rsidR="00BD55FC" w:rsidRPr="0066398D">
        <w:rPr>
          <w:rFonts w:cs="Arial"/>
        </w:rPr>
        <w:t xml:space="preserve"> obvestilo </w:t>
      </w:r>
      <w:r w:rsidR="00BD55FC">
        <w:rPr>
          <w:rFonts w:cs="Arial"/>
        </w:rPr>
        <w:t xml:space="preserve">o javnem naročilu po odprtem postopku </w:t>
      </w:r>
      <w:r w:rsidR="00BD55FC" w:rsidRPr="0066398D">
        <w:rPr>
          <w:rFonts w:cs="Arial"/>
        </w:rPr>
        <w:t>v skladu s 4</w:t>
      </w:r>
      <w:r w:rsidR="00BD55FC">
        <w:rPr>
          <w:rFonts w:cs="Arial"/>
        </w:rPr>
        <w:t>0</w:t>
      </w:r>
      <w:r w:rsidR="00BD55FC" w:rsidRPr="0066398D">
        <w:rPr>
          <w:rFonts w:cs="Arial"/>
        </w:rPr>
        <w:t>. členom ZJN-3.</w:t>
      </w:r>
    </w:p>
    <w:p w14:paraId="1EAC2931" w14:textId="566C50B6" w:rsidR="00BD55FC" w:rsidRPr="00502D3E" w:rsidRDefault="00BD55FC" w:rsidP="006943C8">
      <w:pPr>
        <w:jc w:val="both"/>
        <w:rPr>
          <w:rFonts w:ascii="Arial" w:hAnsi="Arial" w:cs="Arial"/>
        </w:rPr>
      </w:pPr>
      <w:r w:rsidRPr="00502D3E">
        <w:rPr>
          <w:rFonts w:ascii="Arial" w:hAnsi="Arial" w:cs="Arial"/>
        </w:rPr>
        <w:t xml:space="preserve">Predmet javnega razpisa </w:t>
      </w:r>
      <w:r w:rsidR="00502D3E" w:rsidRPr="00502D3E">
        <w:rPr>
          <w:rFonts w:ascii="Arial" w:hAnsi="Arial" w:cs="Arial"/>
        </w:rPr>
        <w:t>je</w:t>
      </w:r>
      <w:r w:rsidRPr="00502D3E">
        <w:rPr>
          <w:rFonts w:ascii="Arial" w:hAnsi="Arial" w:cs="Arial"/>
        </w:rPr>
        <w:t>: »</w:t>
      </w:r>
      <w:r w:rsidR="003E106E">
        <w:rPr>
          <w:rFonts w:ascii="Arial" w:hAnsi="Arial" w:cs="Arial"/>
          <w:b/>
        </w:rPr>
        <w:t>Prevzem, transport, zbiranje odpadkov in dobava zabojnikov za odpadke</w:t>
      </w:r>
      <w:r w:rsidR="00C85280">
        <w:rPr>
          <w:rFonts w:ascii="Arial" w:hAnsi="Arial" w:cs="Arial"/>
          <w:b/>
        </w:rPr>
        <w:t xml:space="preserve"> 202</w:t>
      </w:r>
      <w:r w:rsidR="00EF0A73">
        <w:rPr>
          <w:rFonts w:ascii="Arial" w:hAnsi="Arial" w:cs="Arial"/>
          <w:b/>
        </w:rPr>
        <w:t>5</w:t>
      </w:r>
      <w:r w:rsidRPr="00502D3E">
        <w:rPr>
          <w:rFonts w:ascii="Arial" w:hAnsi="Arial" w:cs="Arial"/>
        </w:rPr>
        <w:t>«</w:t>
      </w:r>
      <w:r w:rsidRPr="00502D3E">
        <w:rPr>
          <w:rFonts w:ascii="Arial" w:hAnsi="Arial" w:cs="Arial"/>
          <w:b/>
          <w:bCs/>
        </w:rPr>
        <w:t xml:space="preserve"> </w:t>
      </w:r>
      <w:r w:rsidRPr="00502D3E">
        <w:rPr>
          <w:rFonts w:ascii="Arial" w:hAnsi="Arial" w:cs="Arial"/>
          <w:bCs/>
        </w:rPr>
        <w:t xml:space="preserve">za potrebe Splošne bolnišnice </w:t>
      </w:r>
      <w:r w:rsidR="00403F32" w:rsidRPr="00502D3E">
        <w:rPr>
          <w:rFonts w:ascii="Arial" w:hAnsi="Arial" w:cs="Arial"/>
          <w:bCs/>
        </w:rPr>
        <w:t>J</w:t>
      </w:r>
      <w:r w:rsidRPr="00502D3E">
        <w:rPr>
          <w:rFonts w:ascii="Arial" w:hAnsi="Arial" w:cs="Arial"/>
          <w:bCs/>
        </w:rPr>
        <w:t>esenice</w:t>
      </w:r>
      <w:r w:rsidR="00F07FA3">
        <w:rPr>
          <w:rFonts w:ascii="Arial" w:hAnsi="Arial" w:cs="Arial"/>
          <w:bCs/>
        </w:rPr>
        <w:t xml:space="preserve"> za obdobje </w:t>
      </w:r>
      <w:r w:rsidR="0041518A">
        <w:rPr>
          <w:rFonts w:ascii="Arial" w:hAnsi="Arial" w:cs="Arial"/>
          <w:bCs/>
        </w:rPr>
        <w:t>dveh let.</w:t>
      </w:r>
    </w:p>
    <w:p w14:paraId="4DB4FB71" w14:textId="4C09F478" w:rsidR="00BD55FC" w:rsidRDefault="00BD55FC" w:rsidP="006943C8">
      <w:pPr>
        <w:jc w:val="both"/>
        <w:rPr>
          <w:rFonts w:cs="Arial"/>
        </w:rPr>
      </w:pPr>
      <w:r w:rsidRPr="00502D3E">
        <w:rPr>
          <w:rFonts w:ascii="Arial" w:hAnsi="Arial" w:cs="Arial"/>
        </w:rPr>
        <w:t xml:space="preserve">V skladu z 40. členom Zakona o javnem naročanju  (v nadaljevanju ZJN-3; Uradni list RS, št. 91/15 </w:t>
      </w:r>
      <w:r w:rsidR="00D115E0">
        <w:rPr>
          <w:rFonts w:ascii="Arial" w:hAnsi="Arial" w:cs="Arial"/>
        </w:rPr>
        <w:t>s spremembami in dopolnitvami)</w:t>
      </w:r>
      <w:r w:rsidRPr="00502D3E">
        <w:rPr>
          <w:rFonts w:ascii="Arial" w:hAnsi="Arial" w:cs="Arial"/>
        </w:rPr>
        <w:t xml:space="preserve"> naročnik vabi zainteresirane ponudnike</w:t>
      </w:r>
      <w:r w:rsidRPr="003D2D8A">
        <w:rPr>
          <w:rFonts w:cs="Arial"/>
        </w:rPr>
        <w:t>, da oddajo svojo ponudbo v skladu z objavljenim javnim naročilom, to razpisno dokumentacijo in določili ZJN-</w:t>
      </w:r>
      <w:r>
        <w:rPr>
          <w:rFonts w:cs="Arial"/>
        </w:rPr>
        <w:t>3.</w:t>
      </w:r>
    </w:p>
    <w:p w14:paraId="331EF232" w14:textId="77777777" w:rsidR="00BD55FC" w:rsidRPr="0066398D" w:rsidRDefault="00BD55FC" w:rsidP="006943C8">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9" w:history="1">
        <w:r w:rsidRPr="00AE1AA2">
          <w:rPr>
            <w:rStyle w:val="Hiperpovezava"/>
            <w:rFonts w:cs="Arial"/>
          </w:rPr>
          <w:t>http://www.enaročanje.si</w:t>
        </w:r>
      </w:hyperlink>
      <w:r>
        <w:rPr>
          <w:rFonts w:cs="Arial"/>
        </w:rPr>
        <w:t>).</w:t>
      </w:r>
    </w:p>
    <w:p w14:paraId="453E4154" w14:textId="77777777" w:rsidR="00403F32" w:rsidRDefault="00403F32" w:rsidP="006943C8">
      <w:pPr>
        <w:spacing w:before="11.25pt" w:after="11.25pt"/>
        <w:jc w:val="both"/>
      </w:pPr>
      <w:r>
        <w:rPr>
          <w:rFonts w:ascii="Arial" w:hAnsi="Arial" w:cs="Arial"/>
          <w:color w:val="000000"/>
        </w:rPr>
        <w:t>Skrbno preverite, da ste prejeli celotno razpisno dokumentacijo in da ste na ta način seznanjeni z vsemi zahtevami naročnika. </w:t>
      </w:r>
    </w:p>
    <w:p w14:paraId="005D1334" w14:textId="77777777" w:rsidR="00BD55FC" w:rsidRPr="00361396" w:rsidRDefault="00BD55FC" w:rsidP="00BC6FFB">
      <w:pPr>
        <w:pStyle w:val="Odstavekseznama"/>
        <w:numPr>
          <w:ilvl w:val="1"/>
          <w:numId w:val="4"/>
        </w:numPr>
        <w:spacing w:line="13.80pt" w:lineRule="auto"/>
        <w:jc w:val="both"/>
        <w:rPr>
          <w:rFonts w:ascii="Arial" w:hAnsi="Arial" w:cs="Arial"/>
          <w:b/>
          <w:sz w:val="22"/>
          <w:szCs w:val="22"/>
        </w:rPr>
      </w:pPr>
      <w:r w:rsidRPr="00361396">
        <w:rPr>
          <w:rFonts w:ascii="Arial" w:hAnsi="Arial" w:cs="Arial"/>
          <w:b/>
          <w:sz w:val="22"/>
          <w:szCs w:val="22"/>
        </w:rPr>
        <w:t>Naročnik</w:t>
      </w:r>
    </w:p>
    <w:p w14:paraId="0DB663A5" w14:textId="77777777" w:rsidR="00BD55FC" w:rsidRDefault="00BD55FC" w:rsidP="006943C8">
      <w:pPr>
        <w:spacing w:after="0pt"/>
        <w:jc w:val="both"/>
        <w:rPr>
          <w:rFonts w:cs="Arial"/>
        </w:rPr>
      </w:pPr>
      <w:r>
        <w:rPr>
          <w:rFonts w:cs="Arial"/>
        </w:rPr>
        <w:t>Javno naročilo po odprtem postopku izvaja Splošna bolnišnica Jesenice, Cesta maršala Tita 112, 4270 Jesenice (v nadaljevanju naročnik)</w:t>
      </w:r>
    </w:p>
    <w:p w14:paraId="29197BCC" w14:textId="77777777" w:rsidR="00BD55FC" w:rsidRDefault="00BD55FC" w:rsidP="006943C8">
      <w:pPr>
        <w:spacing w:after="0pt"/>
        <w:jc w:val="both"/>
        <w:rPr>
          <w:rFonts w:cs="Arial"/>
        </w:rPr>
      </w:pPr>
    </w:p>
    <w:p w14:paraId="51AF148F" w14:textId="77777777" w:rsidR="00BD55FC" w:rsidRDefault="00BD55FC" w:rsidP="006943C8">
      <w:pPr>
        <w:spacing w:after="0pt"/>
        <w:jc w:val="both"/>
        <w:rPr>
          <w:rFonts w:cs="Arial"/>
          <w:b/>
        </w:rPr>
      </w:pPr>
      <w:r>
        <w:rPr>
          <w:rFonts w:cs="Arial"/>
          <w:b/>
        </w:rPr>
        <w:t xml:space="preserve">1.2. Kontaktna oseba naročnika: </w:t>
      </w:r>
    </w:p>
    <w:p w14:paraId="44B4A0FE" w14:textId="393D60AD" w:rsidR="00403F32" w:rsidRDefault="00403F32" w:rsidP="006943C8">
      <w:pPr>
        <w:pStyle w:val="ASB2"/>
        <w:spacing w:line="13.80pt" w:lineRule="auto"/>
        <w:jc w:val="both"/>
      </w:pPr>
      <w:r>
        <w:rPr>
          <w:rFonts w:ascii="Arial" w:hAnsi="Arial" w:cs="Arial"/>
          <w:sz w:val="22"/>
          <w:szCs w:val="22"/>
          <w:lang w:val="sl-SI"/>
        </w:rPr>
        <w:t xml:space="preserve">Kontaktni osebi s strani naročnika sta: Mateja </w:t>
      </w:r>
      <w:r w:rsidR="00654D9E">
        <w:rPr>
          <w:rFonts w:ascii="Arial" w:hAnsi="Arial" w:cs="Arial"/>
          <w:sz w:val="22"/>
          <w:szCs w:val="22"/>
          <w:lang w:val="sl-SI"/>
        </w:rPr>
        <w:t xml:space="preserve">Hafner </w:t>
      </w:r>
      <w:r>
        <w:rPr>
          <w:rFonts w:ascii="Arial" w:hAnsi="Arial" w:cs="Arial"/>
          <w:sz w:val="22"/>
          <w:szCs w:val="22"/>
          <w:lang w:val="sl-SI"/>
        </w:rPr>
        <w:t>Malovrh in Tjaša Maučec Šuvak</w:t>
      </w:r>
    </w:p>
    <w:p w14:paraId="60911174" w14:textId="77777777" w:rsidR="00403F32" w:rsidRDefault="00403F32" w:rsidP="00BC6FFB">
      <w:pPr>
        <w:pStyle w:val="ASB2"/>
        <w:numPr>
          <w:ilvl w:val="0"/>
          <w:numId w:val="3"/>
        </w:numPr>
        <w:spacing w:line="13.80pt" w:lineRule="auto"/>
        <w:jc w:val="both"/>
      </w:pPr>
      <w:r>
        <w:rPr>
          <w:rFonts w:ascii="Arial" w:hAnsi="Arial" w:cs="Arial"/>
          <w:sz w:val="22"/>
          <w:szCs w:val="22"/>
          <w:lang w:val="sl-SI"/>
        </w:rPr>
        <w:t xml:space="preserve">tel.:  04 5868 248, 04 5868 246, </w:t>
      </w:r>
    </w:p>
    <w:p w14:paraId="38577F89" w14:textId="77777777" w:rsidR="00403F32" w:rsidRPr="0031641D" w:rsidRDefault="00403F32" w:rsidP="00BC6FFB">
      <w:pPr>
        <w:pStyle w:val="ASB2"/>
        <w:numPr>
          <w:ilvl w:val="0"/>
          <w:numId w:val="3"/>
        </w:numPr>
        <w:spacing w:line="13.80pt" w:lineRule="auto"/>
        <w:jc w:val="both"/>
        <w:rPr>
          <w:rFonts w:ascii="Arial" w:hAnsi="Arial" w:cs="Arial"/>
          <w:sz w:val="22"/>
          <w:szCs w:val="22"/>
        </w:rPr>
      </w:pPr>
      <w:r>
        <w:rPr>
          <w:rFonts w:ascii="Arial" w:hAnsi="Arial" w:cs="Arial"/>
          <w:sz w:val="22"/>
          <w:szCs w:val="22"/>
          <w:lang w:val="sl-SI"/>
        </w:rPr>
        <w:t xml:space="preserve">e-pošta: </w:t>
      </w:r>
      <w:hyperlink r:id="rId10"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11"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0FC46FEE" w14:textId="77777777" w:rsidR="00403F32" w:rsidRDefault="00403F32" w:rsidP="006943C8">
      <w:pPr>
        <w:spacing w:before="11.25pt" w:after="11.25pt"/>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E06CA09" w14:textId="77777777" w:rsidR="00BD55FC" w:rsidRPr="0002107C" w:rsidRDefault="00BD55FC" w:rsidP="006943C8">
      <w:pPr>
        <w:spacing w:after="0pt"/>
        <w:jc w:val="both"/>
        <w:rPr>
          <w:rFonts w:cs="Arial"/>
          <w:b/>
        </w:rPr>
      </w:pPr>
      <w:r w:rsidRPr="0002107C">
        <w:rPr>
          <w:rFonts w:cs="Arial"/>
          <w:b/>
        </w:rPr>
        <w:t>1.</w:t>
      </w:r>
      <w:r>
        <w:rPr>
          <w:rFonts w:cs="Arial"/>
          <w:b/>
        </w:rPr>
        <w:t>3.</w:t>
      </w:r>
      <w:r w:rsidRPr="0002107C">
        <w:rPr>
          <w:rFonts w:cs="Arial"/>
          <w:b/>
        </w:rPr>
        <w:t xml:space="preserve">  Osnovni podatki o naročilu </w:t>
      </w:r>
    </w:p>
    <w:p w14:paraId="6581AD89" w14:textId="77777777" w:rsidR="00BD55FC" w:rsidRDefault="00BD55FC" w:rsidP="006943C8">
      <w:pPr>
        <w:spacing w:after="0pt"/>
        <w:jc w:val="both"/>
        <w:rPr>
          <w:rFonts w:cs="Arial"/>
        </w:rPr>
      </w:pPr>
    </w:p>
    <w:p w14:paraId="3AEB3AC2" w14:textId="69AD1C87" w:rsidR="00BD55FC" w:rsidRDefault="00BD55FC" w:rsidP="006943C8">
      <w:pPr>
        <w:spacing w:after="0pt"/>
        <w:jc w:val="both"/>
        <w:rPr>
          <w:rFonts w:cs="Arial"/>
        </w:rPr>
      </w:pPr>
      <w:r>
        <w:rPr>
          <w:rFonts w:cs="Arial"/>
        </w:rPr>
        <w:t xml:space="preserve">Javno naročilo se vodi pod oznako: </w:t>
      </w:r>
      <w:r w:rsidR="00853D2A" w:rsidRPr="00853D2A">
        <w:rPr>
          <w:rFonts w:cs="Arial"/>
          <w:b/>
        </w:rPr>
        <w:t xml:space="preserve">JN </w:t>
      </w:r>
      <w:r w:rsidR="00D115E0">
        <w:rPr>
          <w:rFonts w:cs="Arial"/>
          <w:b/>
        </w:rPr>
        <w:t>16/2024</w:t>
      </w:r>
    </w:p>
    <w:p w14:paraId="6D3A0415" w14:textId="77777777" w:rsidR="00BD55FC" w:rsidRDefault="00BD55FC" w:rsidP="006943C8">
      <w:pPr>
        <w:spacing w:after="0pt"/>
        <w:jc w:val="both"/>
        <w:rPr>
          <w:rFonts w:cs="Arial"/>
        </w:rPr>
      </w:pPr>
    </w:p>
    <w:p w14:paraId="65BB9123" w14:textId="25CF3926" w:rsidR="00BD55FC" w:rsidRPr="00EE6D4F" w:rsidRDefault="00BD55FC" w:rsidP="00AA350F">
      <w:pPr>
        <w:jc w:val="both"/>
        <w:rPr>
          <w:rFonts w:ascii="Arial" w:hAnsi="Arial"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00E74509" w:rsidRPr="00502D3E">
        <w:rPr>
          <w:rFonts w:ascii="Arial" w:hAnsi="Arial" w:cs="Arial"/>
        </w:rPr>
        <w:t>»</w:t>
      </w:r>
      <w:r w:rsidR="00E74509">
        <w:rPr>
          <w:rFonts w:ascii="Arial" w:hAnsi="Arial" w:cs="Arial"/>
          <w:b/>
        </w:rPr>
        <w:t>Prevzem, transport, zbiranje odpadkov in dobava zabojnikov za odpadke 202</w:t>
      </w:r>
      <w:r w:rsidR="00EF0A73">
        <w:rPr>
          <w:rFonts w:ascii="Arial" w:hAnsi="Arial" w:cs="Arial"/>
          <w:b/>
        </w:rPr>
        <w:t>5</w:t>
      </w:r>
      <w:r w:rsidR="00E74509" w:rsidRPr="00502D3E">
        <w:rPr>
          <w:rFonts w:ascii="Arial" w:hAnsi="Arial" w:cs="Arial"/>
        </w:rPr>
        <w:t>«</w:t>
      </w:r>
      <w:r w:rsidR="00E74509" w:rsidRPr="00502D3E">
        <w:rPr>
          <w:rFonts w:ascii="Arial" w:hAnsi="Arial" w:cs="Arial"/>
          <w:b/>
          <w:bCs/>
        </w:rPr>
        <w:t xml:space="preserve"> </w:t>
      </w:r>
      <w:r w:rsidRPr="00904AE7">
        <w:rPr>
          <w:rFonts w:cs="Arial"/>
          <w:bCs/>
        </w:rPr>
        <w:t>za potrebe Splošne bolnišnice Jesenice</w:t>
      </w:r>
      <w:r>
        <w:rPr>
          <w:rFonts w:cs="Arial"/>
          <w:bCs/>
        </w:rPr>
        <w:t>.</w:t>
      </w:r>
    </w:p>
    <w:p w14:paraId="67BBE120" w14:textId="2D4F504C" w:rsidR="00CC5A93" w:rsidRDefault="00CC5A93" w:rsidP="006943C8">
      <w:pPr>
        <w:spacing w:after="0pt"/>
        <w:jc w:val="both"/>
        <w:rPr>
          <w:rFonts w:ascii="Arial" w:hAnsi="Arial" w:cs="Arial"/>
          <w:bCs/>
        </w:rPr>
      </w:pPr>
      <w:r w:rsidRPr="00EE6D4F">
        <w:rPr>
          <w:rFonts w:ascii="Arial" w:hAnsi="Arial" w:cs="Arial"/>
          <w:b/>
          <w:bCs/>
        </w:rPr>
        <w:t>Razdelitev na sklope</w:t>
      </w:r>
      <w:r w:rsidR="009D0CAB" w:rsidRPr="00EE6D4F">
        <w:rPr>
          <w:rFonts w:ascii="Arial" w:hAnsi="Arial" w:cs="Arial"/>
          <w:b/>
          <w:bCs/>
        </w:rPr>
        <w:t>:</w:t>
      </w:r>
      <w:r w:rsidR="004C1ACE" w:rsidRPr="00EE6D4F">
        <w:rPr>
          <w:rFonts w:ascii="Arial" w:hAnsi="Arial" w:cs="Arial"/>
          <w:b/>
          <w:bCs/>
        </w:rPr>
        <w:t xml:space="preserve"> </w:t>
      </w:r>
      <w:r w:rsidR="001A2C2B" w:rsidRPr="001A2C2B">
        <w:rPr>
          <w:rFonts w:ascii="Arial" w:hAnsi="Arial" w:cs="Arial"/>
        </w:rPr>
        <w:t xml:space="preserve">Javno naročilo je razdeljeno na </w:t>
      </w:r>
      <w:r w:rsidR="00D115E0">
        <w:rPr>
          <w:rFonts w:ascii="Arial" w:hAnsi="Arial" w:cs="Arial"/>
        </w:rPr>
        <w:t>1</w:t>
      </w:r>
      <w:r w:rsidR="005E5D3E">
        <w:rPr>
          <w:rFonts w:ascii="Arial" w:hAnsi="Arial" w:cs="Arial"/>
        </w:rPr>
        <w:t>2</w:t>
      </w:r>
      <w:r w:rsidR="00F07FA3">
        <w:rPr>
          <w:rFonts w:ascii="Arial" w:hAnsi="Arial" w:cs="Arial"/>
        </w:rPr>
        <w:t xml:space="preserve"> </w:t>
      </w:r>
      <w:r w:rsidR="001A2C2B">
        <w:rPr>
          <w:rFonts w:ascii="Arial" w:hAnsi="Arial" w:cs="Arial"/>
        </w:rPr>
        <w:t>sklopov</w:t>
      </w:r>
      <w:r w:rsidR="00C85280">
        <w:rPr>
          <w:rFonts w:ascii="Arial" w:hAnsi="Arial" w:cs="Arial"/>
        </w:rPr>
        <w:t>.</w:t>
      </w:r>
      <w:r w:rsidR="005C55E7">
        <w:rPr>
          <w:rFonts w:ascii="Arial" w:hAnsi="Arial" w:cs="Arial"/>
          <w:bCs/>
        </w:rPr>
        <w:t xml:space="preserve"> Ponudniki lahko predložijo ponudbo za posamezni sklop, več</w:t>
      </w:r>
      <w:r w:rsidR="00C85280">
        <w:rPr>
          <w:rFonts w:ascii="Arial" w:hAnsi="Arial" w:cs="Arial"/>
          <w:bCs/>
        </w:rPr>
        <w:t xml:space="preserve"> </w:t>
      </w:r>
      <w:r w:rsidR="005C55E7">
        <w:rPr>
          <w:rFonts w:ascii="Arial" w:hAnsi="Arial" w:cs="Arial"/>
          <w:bCs/>
        </w:rPr>
        <w:t xml:space="preserve">sklopov ali za vse razpisane sklope. </w:t>
      </w:r>
    </w:p>
    <w:p w14:paraId="52B6C03C" w14:textId="47F99CE1" w:rsidR="00E74509" w:rsidRDefault="00E74509" w:rsidP="006943C8">
      <w:pPr>
        <w:spacing w:after="0pt"/>
        <w:jc w:val="both"/>
        <w:rPr>
          <w:rFonts w:ascii="Arial" w:hAnsi="Arial" w:cs="Arial"/>
          <w:bCs/>
        </w:rPr>
      </w:pPr>
    </w:p>
    <w:p w14:paraId="169DE734" w14:textId="77777777" w:rsidR="00E74509" w:rsidRPr="00A37E81" w:rsidRDefault="00E74509" w:rsidP="00E74509">
      <w:pPr>
        <w:spacing w:after="0pt" w:line="15pt" w:lineRule="exact"/>
        <w:jc w:val="both"/>
        <w:rPr>
          <w:rFonts w:cs="Arial"/>
        </w:rPr>
      </w:pPr>
      <w:r w:rsidRPr="00A37E81">
        <w:rPr>
          <w:rFonts w:cs="Arial"/>
        </w:rPr>
        <w:t>(Predmet javnega naročila je podrobneje opredeljen v Specifikaciji zahtev naročnika)</w:t>
      </w:r>
    </w:p>
    <w:p w14:paraId="42BB77FA" w14:textId="77777777" w:rsidR="00E74509" w:rsidRDefault="00E74509" w:rsidP="00E74509">
      <w:pPr>
        <w:spacing w:after="0pt" w:line="15pt" w:lineRule="exact"/>
        <w:jc w:val="both"/>
        <w:rPr>
          <w:rFonts w:cs="Arial"/>
        </w:rPr>
      </w:pPr>
    </w:p>
    <w:p w14:paraId="2CF6939A" w14:textId="5E5450FF" w:rsidR="00E74509" w:rsidRDefault="00E74509" w:rsidP="00E74509">
      <w:pPr>
        <w:spacing w:line="15pt" w:lineRule="exact"/>
        <w:jc w:val="both"/>
        <w:rPr>
          <w:rFonts w:cs="Arial"/>
        </w:rPr>
      </w:pPr>
      <w:bookmarkStart w:id="0" w:name="_Hlk184719960"/>
      <w:r>
        <w:rPr>
          <w:rFonts w:cs="Arial"/>
        </w:rPr>
        <w:lastRenderedPageBreak/>
        <w:t xml:space="preserve">Javno naročilo je razdeljeno na </w:t>
      </w:r>
      <w:r w:rsidR="005E5D3E">
        <w:rPr>
          <w:rFonts w:cs="Arial"/>
        </w:rPr>
        <w:t>12</w:t>
      </w:r>
      <w:r>
        <w:rPr>
          <w:rFonts w:cs="Arial"/>
        </w:rPr>
        <w:t xml:space="preserve"> sklopov: </w:t>
      </w:r>
    </w:p>
    <w:p w14:paraId="0A89565D" w14:textId="1C304735" w:rsidR="00E74509" w:rsidRDefault="00E74509" w:rsidP="00654D9E">
      <w:pPr>
        <w:pStyle w:val="Telobesedila2"/>
        <w:numPr>
          <w:ilvl w:val="0"/>
          <w:numId w:val="18"/>
        </w:numPr>
        <w:suppressAutoHyphens w:val="0"/>
        <w:spacing w:after="0pt" w:line="15pt" w:lineRule="exact"/>
        <w:ind w:start="21.30pt" w:hanging="21.30pt"/>
        <w:jc w:val="both"/>
        <w:rPr>
          <w:rFonts w:cs="Arial"/>
        </w:rPr>
      </w:pPr>
      <w:bookmarkStart w:id="1" w:name="_Hlk30502091"/>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r w:rsidR="00654D9E">
        <w:rPr>
          <w:rFonts w:cs="Arial"/>
        </w:rPr>
        <w:t>(</w:t>
      </w:r>
      <w:r w:rsidR="00654D9E" w:rsidRPr="00C360DA">
        <w:rPr>
          <w:rFonts w:cs="Arial"/>
        </w:rPr>
        <w:t>Odpadki, ki z vidika preventive pred okužbo ne zahtevajo posebnega ravnanja pri zbiranju in odstranjevanju</w:t>
      </w:r>
      <w:r w:rsidR="00654D9E">
        <w:rPr>
          <w:rFonts w:cs="Arial"/>
        </w:rPr>
        <w:t>)</w:t>
      </w:r>
    </w:p>
    <w:p w14:paraId="51C2D1FA" w14:textId="77777777" w:rsidR="00E74509" w:rsidRDefault="00E74509" w:rsidP="00654D9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D72DE7">
        <w:rPr>
          <w:rFonts w:cs="Arial"/>
          <w:b/>
          <w:bCs/>
        </w:rPr>
        <w:t>18 01 03</w:t>
      </w:r>
      <w:r w:rsidRPr="00D72DE7">
        <w:rPr>
          <w:rFonts w:cs="Arial"/>
        </w:rPr>
        <w:t xml:space="preserve"> (odpadki, ki zahtevajo posebno ravnanje pri zbiranju in odstranitvi)</w:t>
      </w:r>
    </w:p>
    <w:p w14:paraId="39FE3365" w14:textId="77777777" w:rsidR="00E74509" w:rsidRPr="007609D8" w:rsidRDefault="00E74509" w:rsidP="00654D9E">
      <w:pPr>
        <w:pStyle w:val="Telobesedila2"/>
        <w:numPr>
          <w:ilvl w:val="0"/>
          <w:numId w:val="18"/>
        </w:numPr>
        <w:suppressAutoHyphens w:val="0"/>
        <w:spacing w:after="0pt" w:line="15pt" w:lineRule="exact"/>
        <w:ind w:start="21.30pt" w:hanging="21.30p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68067FC8" w14:textId="77777777" w:rsidR="00E74509" w:rsidRDefault="00E74509" w:rsidP="00654D9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5C61108B" w14:textId="77777777" w:rsidR="00E74509" w:rsidRDefault="00E74509" w:rsidP="00654D9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12C48C20" w14:textId="77777777" w:rsidR="00E74509" w:rsidRDefault="00E74509" w:rsidP="00654D9E">
      <w:pPr>
        <w:pStyle w:val="Telobesedila2"/>
        <w:numPr>
          <w:ilvl w:val="0"/>
          <w:numId w:val="18"/>
        </w:numPr>
        <w:suppressAutoHyphens w:val="0"/>
        <w:spacing w:after="0pt" w:line="15pt" w:lineRule="exact"/>
        <w:ind w:start="21.30pt" w:hanging="21.30p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1940631F" w14:textId="369220F4" w:rsidR="00E74509" w:rsidRDefault="00E74509" w:rsidP="00654D9E">
      <w:pPr>
        <w:pStyle w:val="Telobesedila2"/>
        <w:numPr>
          <w:ilvl w:val="0"/>
          <w:numId w:val="18"/>
        </w:numPr>
        <w:suppressAutoHyphens w:val="0"/>
        <w:spacing w:after="0pt" w:line="15pt" w:lineRule="exact"/>
        <w:ind w:start="21.30pt" w:hanging="21.30p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w:t>
      </w:r>
    </w:p>
    <w:p w14:paraId="0B5C0504" w14:textId="201BC083" w:rsidR="00285801" w:rsidRPr="005E5D3E" w:rsidRDefault="00285801" w:rsidP="00285801">
      <w:pPr>
        <w:pStyle w:val="Telobesedila2"/>
        <w:numPr>
          <w:ilvl w:val="0"/>
          <w:numId w:val="18"/>
        </w:numPr>
        <w:suppressAutoHyphens w:val="0"/>
        <w:spacing w:after="0pt" w:line="15pt" w:lineRule="exact"/>
        <w:ind w:start="21.30pt" w:hanging="21.30pt"/>
        <w:jc w:val="both"/>
        <w:rPr>
          <w:rFonts w:cs="Arial"/>
        </w:rPr>
      </w:pPr>
      <w:r w:rsidRPr="005E5D3E">
        <w:rPr>
          <w:rFonts w:cs="Arial"/>
          <w:b/>
          <w:bCs/>
        </w:rPr>
        <w:t xml:space="preserve">Sklop </w:t>
      </w:r>
      <w:r w:rsidR="005E5D3E">
        <w:rPr>
          <w:rFonts w:cs="Arial"/>
          <w:b/>
          <w:bCs/>
        </w:rPr>
        <w:t>8</w:t>
      </w:r>
      <w:r w:rsidRPr="005E5D3E">
        <w:rPr>
          <w:rFonts w:cs="Arial"/>
        </w:rPr>
        <w:t xml:space="preserve">: PREVZEM, TRANSPORT IN ZBIRANJE ODPADKOV KLASIFIKACIJSKA ŠT. ODPADKA: </w:t>
      </w:r>
      <w:r w:rsidRPr="005E5D3E">
        <w:rPr>
          <w:rFonts w:cs="Arial"/>
          <w:b/>
          <w:bCs/>
        </w:rPr>
        <w:t>15 02 02, 15 02 03</w:t>
      </w:r>
    </w:p>
    <w:p w14:paraId="56275847" w14:textId="38379958" w:rsidR="00E74509" w:rsidRPr="00FF06C6" w:rsidRDefault="00E74509" w:rsidP="00654D9E">
      <w:pPr>
        <w:pStyle w:val="Telobesedila2"/>
        <w:numPr>
          <w:ilvl w:val="0"/>
          <w:numId w:val="18"/>
        </w:numPr>
        <w:suppressAutoHyphens w:val="0"/>
        <w:spacing w:after="0pt" w:line="15pt" w:lineRule="exact"/>
        <w:ind w:start="21.30pt" w:hanging="21.30pt"/>
        <w:jc w:val="both"/>
        <w:rPr>
          <w:rFonts w:cs="Arial"/>
        </w:rPr>
      </w:pPr>
      <w:r w:rsidRPr="003B30F8">
        <w:rPr>
          <w:rFonts w:cs="Arial"/>
          <w:b/>
        </w:rPr>
        <w:t xml:space="preserve">Sklop </w:t>
      </w:r>
      <w:r w:rsidR="005E5D3E">
        <w:rPr>
          <w:rFonts w:cs="Arial"/>
          <w:b/>
        </w:rPr>
        <w:t>9</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72DE7">
        <w:rPr>
          <w:rFonts w:cs="Arial"/>
          <w:b/>
          <w:bCs/>
        </w:rPr>
        <w:t>08 01 11</w:t>
      </w:r>
    </w:p>
    <w:p w14:paraId="79CE6237" w14:textId="27785196" w:rsidR="00FF06C6" w:rsidRPr="00FF06C6" w:rsidRDefault="00FF06C6" w:rsidP="00FF06C6">
      <w:pPr>
        <w:pStyle w:val="Telobesedila2"/>
        <w:numPr>
          <w:ilvl w:val="0"/>
          <w:numId w:val="18"/>
        </w:numPr>
        <w:suppressAutoHyphens w:val="0"/>
        <w:spacing w:after="0pt" w:line="15pt" w:lineRule="exact"/>
        <w:ind w:start="21.30pt" w:hanging="21.30pt"/>
        <w:jc w:val="both"/>
        <w:rPr>
          <w:rFonts w:cs="Arial"/>
        </w:rPr>
      </w:pPr>
      <w:r>
        <w:rPr>
          <w:rFonts w:cs="Arial"/>
          <w:b/>
          <w:bCs/>
        </w:rPr>
        <w:t xml:space="preserve">Sklop </w:t>
      </w:r>
      <w:r w:rsidR="005E5D3E">
        <w:rPr>
          <w:rFonts w:cs="Arial"/>
          <w:b/>
          <w:bCs/>
        </w:rPr>
        <w:t>10</w:t>
      </w:r>
      <w:r>
        <w:rPr>
          <w:rFonts w:cs="Arial"/>
          <w:b/>
          <w:bCs/>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80CA6">
        <w:rPr>
          <w:rFonts w:cs="Arial"/>
          <w:b/>
          <w:bCs/>
        </w:rPr>
        <w:t>18 01 08</w:t>
      </w:r>
      <w:r>
        <w:rPr>
          <w:rFonts w:cs="Arial"/>
          <w:b/>
          <w:bCs/>
        </w:rPr>
        <w:t>*</w:t>
      </w:r>
    </w:p>
    <w:p w14:paraId="00B38477" w14:textId="63B432C2" w:rsidR="00415E96" w:rsidRDefault="00415E96" w:rsidP="00654D9E">
      <w:pPr>
        <w:pStyle w:val="Telobesedila2"/>
        <w:numPr>
          <w:ilvl w:val="0"/>
          <w:numId w:val="18"/>
        </w:numPr>
        <w:suppressAutoHyphens w:val="0"/>
        <w:spacing w:after="0pt" w:line="15pt" w:lineRule="exact"/>
        <w:ind w:start="21.30pt" w:hanging="21.30pt"/>
        <w:jc w:val="both"/>
        <w:rPr>
          <w:rFonts w:cs="Arial"/>
        </w:rPr>
      </w:pPr>
      <w:bookmarkStart w:id="2" w:name="_Hlk184196061"/>
      <w:r w:rsidRPr="00415E96">
        <w:rPr>
          <w:rFonts w:cs="Arial"/>
          <w:b/>
        </w:rPr>
        <w:t xml:space="preserve">Sklop </w:t>
      </w:r>
      <w:r w:rsidR="00FF06C6">
        <w:rPr>
          <w:rFonts w:cs="Arial"/>
          <w:b/>
        </w:rPr>
        <w:t>1</w:t>
      </w:r>
      <w:r w:rsidR="005E5D3E">
        <w:rPr>
          <w:rFonts w:cs="Arial"/>
          <w:b/>
        </w:rPr>
        <w:t>1</w:t>
      </w:r>
      <w:r w:rsidRPr="00415E96">
        <w:rPr>
          <w:rFonts w:cs="Arial"/>
          <w:b/>
        </w:rPr>
        <w:t>:</w:t>
      </w:r>
      <w:r w:rsidRPr="00415E96">
        <w:rPr>
          <w:rFonts w:cs="Arial"/>
        </w:rPr>
        <w:t xml:space="preserve"> PREVZEM, TRANSPORT IN ZBIRANJE ODPADKOV KLASIFIKACIJSKA ŠT. ODPADKA: </w:t>
      </w:r>
      <w:r w:rsidRPr="00415E96">
        <w:rPr>
          <w:rFonts w:cs="Arial"/>
          <w:b/>
          <w:bCs/>
        </w:rPr>
        <w:t>15 01 01, 20 01 01</w:t>
      </w:r>
    </w:p>
    <w:bookmarkEnd w:id="2"/>
    <w:p w14:paraId="3E728897" w14:textId="525F0BFC" w:rsidR="00E74509" w:rsidRPr="00415E96" w:rsidRDefault="00E74509" w:rsidP="00654D9E">
      <w:pPr>
        <w:pStyle w:val="Telobesedila2"/>
        <w:numPr>
          <w:ilvl w:val="0"/>
          <w:numId w:val="18"/>
        </w:numPr>
        <w:suppressAutoHyphens w:val="0"/>
        <w:spacing w:after="0pt" w:line="15pt" w:lineRule="exact"/>
        <w:ind w:start="21.30pt" w:hanging="21.30pt"/>
        <w:jc w:val="both"/>
        <w:rPr>
          <w:rFonts w:cs="Arial"/>
        </w:rPr>
      </w:pPr>
      <w:r w:rsidRPr="00415E96">
        <w:rPr>
          <w:rFonts w:cs="Arial"/>
          <w:b/>
          <w:bCs/>
        </w:rPr>
        <w:t>Sklop</w:t>
      </w:r>
      <w:r w:rsidR="005E5D3E">
        <w:rPr>
          <w:rFonts w:cs="Arial"/>
          <w:b/>
          <w:bCs/>
        </w:rPr>
        <w:t xml:space="preserve"> </w:t>
      </w:r>
      <w:r w:rsidR="00415E96" w:rsidRPr="00415E96">
        <w:rPr>
          <w:rFonts w:cs="Arial"/>
          <w:b/>
          <w:bCs/>
        </w:rPr>
        <w:t>1</w:t>
      </w:r>
      <w:r w:rsidR="005E5D3E">
        <w:rPr>
          <w:rFonts w:cs="Arial"/>
          <w:b/>
          <w:bCs/>
        </w:rPr>
        <w:t>2</w:t>
      </w:r>
      <w:r w:rsidRPr="00415E96">
        <w:rPr>
          <w:rFonts w:cs="Arial"/>
        </w:rPr>
        <w:t xml:space="preserve">: NABAVA ZABOJNIKOV ZA ZBIRANJE IN TRANSPORT ODPADKOV KLASIFIKACIJSKA ŠT. ODPADKA: </w:t>
      </w:r>
      <w:r w:rsidRPr="00415E96">
        <w:rPr>
          <w:rFonts w:cs="Arial"/>
          <w:b/>
          <w:bCs/>
        </w:rPr>
        <w:t>18 01 03, 15 01 10, 18 01 02</w:t>
      </w:r>
      <w:r w:rsidRPr="00415E96">
        <w:rPr>
          <w:rFonts w:cs="Arial"/>
        </w:rPr>
        <w:t xml:space="preserve">  </w:t>
      </w:r>
    </w:p>
    <w:bookmarkEnd w:id="0"/>
    <w:bookmarkEnd w:id="1"/>
    <w:p w14:paraId="4AEED8CE" w14:textId="56B17B8C" w:rsidR="00E74509" w:rsidRPr="00897716" w:rsidRDefault="00D447F9" w:rsidP="00E74509">
      <w:pPr>
        <w:spacing w:line="15pt" w:lineRule="exact"/>
        <w:jc w:val="both"/>
        <w:rPr>
          <w:rFonts w:cs="Arial"/>
        </w:rPr>
      </w:pPr>
      <w:r>
        <w:rPr>
          <w:rFonts w:cs="Arial"/>
        </w:rPr>
        <w:br/>
      </w:r>
      <w:r w:rsidR="00E74509" w:rsidRPr="00897716">
        <w:rPr>
          <w:rFonts w:cs="Arial"/>
        </w:rPr>
        <w:t>Strokovne zahteve naročnika za razpisane vrste predmet</w:t>
      </w:r>
      <w:r w:rsidR="00E74509">
        <w:rPr>
          <w:rFonts w:cs="Arial"/>
        </w:rPr>
        <w:t xml:space="preserve">nih storitev </w:t>
      </w:r>
      <w:r w:rsidR="00E74509" w:rsidRPr="00897716">
        <w:rPr>
          <w:rFonts w:cs="Arial"/>
        </w:rPr>
        <w:t xml:space="preserve">so natančneje opredeljene </w:t>
      </w:r>
      <w:r w:rsidR="00E74509" w:rsidRPr="00897716">
        <w:rPr>
          <w:rFonts w:cs="Arial"/>
          <w:szCs w:val="20"/>
        </w:rPr>
        <w:t xml:space="preserve">v Tehnični specifikaciji te razpisne dokumentacije in </w:t>
      </w:r>
      <w:r w:rsidR="00E74509" w:rsidRPr="00897716">
        <w:rPr>
          <w:rFonts w:cs="Arial"/>
        </w:rPr>
        <w:t>v Predračunu</w:t>
      </w:r>
      <w:r w:rsidR="00E74509">
        <w:rPr>
          <w:rFonts w:cs="Arial"/>
        </w:rPr>
        <w:t xml:space="preserve"> </w:t>
      </w:r>
      <w:r w:rsidR="00E74509" w:rsidRPr="00897716">
        <w:rPr>
          <w:rFonts w:cs="Arial"/>
        </w:rPr>
        <w:t>(</w:t>
      </w:r>
      <w:proofErr w:type="spellStart"/>
      <w:r w:rsidR="00E74509" w:rsidRPr="00897716">
        <w:rPr>
          <w:rFonts w:cs="Arial"/>
        </w:rPr>
        <w:t>excelova</w:t>
      </w:r>
      <w:proofErr w:type="spellEnd"/>
      <w:r w:rsidR="00E74509" w:rsidRPr="00897716">
        <w:rPr>
          <w:rFonts w:cs="Arial"/>
        </w:rPr>
        <w:t xml:space="preserve"> datoteka).</w:t>
      </w:r>
    </w:p>
    <w:p w14:paraId="6A92658B" w14:textId="1A474677" w:rsidR="001A2C2B" w:rsidRPr="00E74509" w:rsidRDefault="001A2C2B" w:rsidP="00E74509">
      <w:pPr>
        <w:spacing w:line="15pt" w:lineRule="exact"/>
        <w:jc w:val="both"/>
        <w:rPr>
          <w:rFonts w:cs="Arial"/>
        </w:rPr>
      </w:pPr>
      <w:r w:rsidRPr="00451C27">
        <w:rPr>
          <w:rFonts w:ascii="Arial" w:hAnsi="Arial" w:cs="Arial"/>
        </w:rPr>
        <w:t xml:space="preserve">Naročnik bo oddal predmetno javno naročilo </w:t>
      </w:r>
      <w:r>
        <w:rPr>
          <w:rFonts w:ascii="Arial" w:hAnsi="Arial" w:cs="Arial"/>
        </w:rPr>
        <w:t xml:space="preserve">in z izbranimi ponudniki </w:t>
      </w:r>
      <w:r w:rsidRPr="00451C27">
        <w:rPr>
          <w:rFonts w:ascii="Arial" w:hAnsi="Arial" w:cs="Arial"/>
        </w:rPr>
        <w:t xml:space="preserve">sklenil pogodbo za obdobje </w:t>
      </w:r>
      <w:r w:rsidR="00A07CDE">
        <w:rPr>
          <w:rFonts w:ascii="Arial" w:hAnsi="Arial" w:cs="Arial"/>
        </w:rPr>
        <w:t>dveh let</w:t>
      </w:r>
      <w:r w:rsidR="00C85280">
        <w:rPr>
          <w:rFonts w:ascii="Arial" w:hAnsi="Arial" w:cs="Arial"/>
        </w:rPr>
        <w:t xml:space="preserve"> (</w:t>
      </w:r>
      <w:r w:rsidR="00D17577">
        <w:rPr>
          <w:rFonts w:ascii="Arial" w:hAnsi="Arial" w:cs="Arial"/>
        </w:rPr>
        <w:t xml:space="preserve"> </w:t>
      </w:r>
      <w:r w:rsidR="00A07CDE">
        <w:rPr>
          <w:rFonts w:ascii="Arial" w:hAnsi="Arial" w:cs="Arial"/>
        </w:rPr>
        <w:t>24</w:t>
      </w:r>
      <w:r w:rsidR="00D17577">
        <w:rPr>
          <w:rFonts w:ascii="Arial" w:hAnsi="Arial" w:cs="Arial"/>
        </w:rPr>
        <w:t xml:space="preserve"> </w:t>
      </w:r>
      <w:r w:rsidR="00D447F9">
        <w:rPr>
          <w:rFonts w:ascii="Arial" w:hAnsi="Arial" w:cs="Arial"/>
        </w:rPr>
        <w:t>m</w:t>
      </w:r>
      <w:r>
        <w:rPr>
          <w:rFonts w:ascii="Arial" w:hAnsi="Arial" w:cs="Arial"/>
        </w:rPr>
        <w:t>esecev</w:t>
      </w:r>
      <w:r w:rsidR="00C85280">
        <w:rPr>
          <w:rFonts w:ascii="Arial" w:hAnsi="Arial" w:cs="Arial"/>
        </w:rPr>
        <w:t>)</w:t>
      </w:r>
      <w:r w:rsidR="00D17577">
        <w:rPr>
          <w:rFonts w:ascii="Arial" w:hAnsi="Arial" w:cs="Arial"/>
        </w:rPr>
        <w:t>, predvidoma od 1. 3. 202</w:t>
      </w:r>
      <w:r w:rsidR="00A07CDE">
        <w:rPr>
          <w:rFonts w:ascii="Arial" w:hAnsi="Arial" w:cs="Arial"/>
        </w:rPr>
        <w:t>5</w:t>
      </w:r>
      <w:r w:rsidR="00D17577">
        <w:rPr>
          <w:rFonts w:ascii="Arial" w:hAnsi="Arial" w:cs="Arial"/>
        </w:rPr>
        <w:t xml:space="preserve"> do 28. 2. 202</w:t>
      </w:r>
      <w:r w:rsidR="00A07CDE">
        <w:rPr>
          <w:rFonts w:ascii="Arial" w:hAnsi="Arial" w:cs="Arial"/>
        </w:rPr>
        <w:t>7</w:t>
      </w:r>
      <w:r>
        <w:rPr>
          <w:rFonts w:ascii="Arial" w:hAnsi="Arial" w:cs="Arial"/>
        </w:rPr>
        <w:t>.</w:t>
      </w:r>
    </w:p>
    <w:p w14:paraId="162B908B" w14:textId="77777777" w:rsidR="00BD55FC" w:rsidRDefault="00BD55FC" w:rsidP="006943C8">
      <w:pPr>
        <w:spacing w:after="0pt"/>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054DD38" w14:textId="77777777" w:rsidR="00BD55FC" w:rsidRPr="007F58D2" w:rsidRDefault="00BD55FC" w:rsidP="006943C8">
      <w:pPr>
        <w:jc w:val="both"/>
        <w:rPr>
          <w:rFonts w:cs="Arial"/>
        </w:rPr>
      </w:pPr>
      <w:r w:rsidRPr="007F58D2">
        <w:rPr>
          <w:rFonts w:cs="Arial"/>
        </w:rPr>
        <w:t>Za oddajo predmetnega naročila se v skladu s 40. členom Zakona o javnem naročanju (Uradni list RS, št. 91/15; v nadaljevanju ZJN-3) izvede odprti postopek.</w:t>
      </w:r>
    </w:p>
    <w:p w14:paraId="41422EF4" w14:textId="2DC91EDF" w:rsidR="00D115E0" w:rsidRPr="00D9617D" w:rsidRDefault="00BD55FC" w:rsidP="00D115E0">
      <w:pPr>
        <w:spacing w:after="0pt"/>
        <w:jc w:val="both"/>
        <w:rPr>
          <w:rFonts w:cs="Arial"/>
        </w:rPr>
      </w:pPr>
      <w:r w:rsidRPr="008A5EA6">
        <w:rPr>
          <w:rFonts w:cs="Arial"/>
          <w:b/>
        </w:rPr>
        <w:t>1.</w:t>
      </w:r>
      <w:r>
        <w:rPr>
          <w:rFonts w:cs="Arial"/>
          <w:b/>
        </w:rPr>
        <w:t>5</w:t>
      </w:r>
      <w:r w:rsidRPr="008A5EA6">
        <w:rPr>
          <w:rFonts w:cs="Arial"/>
          <w:b/>
        </w:rPr>
        <w:t>.</w:t>
      </w:r>
      <w:r>
        <w:rPr>
          <w:rFonts w:cs="Arial"/>
        </w:rPr>
        <w:t xml:space="preserve"> </w:t>
      </w:r>
      <w:r w:rsidR="00B2150A">
        <w:rPr>
          <w:rFonts w:ascii="Arial" w:hAnsi="Arial" w:cs="Arial"/>
          <w:b/>
        </w:rPr>
        <w:t>Tr</w:t>
      </w:r>
      <w:r w:rsidR="00D115E0" w:rsidRPr="005A5BD4">
        <w:rPr>
          <w:rFonts w:ascii="Arial" w:hAnsi="Arial" w:cs="Arial"/>
          <w:b/>
        </w:rPr>
        <w:t>ajanje naročila</w:t>
      </w:r>
      <w:r w:rsidR="00D115E0">
        <w:rPr>
          <w:rFonts w:ascii="Arial" w:hAnsi="Arial" w:cs="Arial"/>
          <w:b/>
        </w:rPr>
        <w:t xml:space="preserve"> in roki</w:t>
      </w:r>
      <w:r w:rsidR="00D115E0" w:rsidRPr="005A5BD4">
        <w:rPr>
          <w:rFonts w:ascii="Arial" w:hAnsi="Arial" w:cs="Arial"/>
          <w:b/>
        </w:rPr>
        <w:t>:</w:t>
      </w:r>
    </w:p>
    <w:p w14:paraId="23101924" w14:textId="4AA913EA" w:rsidR="00D115E0" w:rsidRDefault="00D115E0" w:rsidP="00D115E0">
      <w:pPr>
        <w:spacing w:after="0pt"/>
        <w:jc w:val="both"/>
        <w:rPr>
          <w:rFonts w:cs="Arial"/>
          <w:b/>
        </w:rPr>
      </w:pPr>
      <w:r>
        <w:rPr>
          <w:rFonts w:cs="Arial"/>
        </w:rPr>
        <w:t xml:space="preserve">Rok za oddajo ponudb: </w:t>
      </w:r>
      <w:r w:rsidR="000526C6">
        <w:rPr>
          <w:rFonts w:cs="Arial"/>
          <w:b/>
          <w:bCs/>
        </w:rPr>
        <w:t>24</w:t>
      </w:r>
      <w:r w:rsidRPr="001F2173">
        <w:rPr>
          <w:rFonts w:cs="Arial"/>
          <w:b/>
          <w:bCs/>
        </w:rPr>
        <w:t xml:space="preserve">. </w:t>
      </w:r>
      <w:r>
        <w:rPr>
          <w:rFonts w:cs="Arial"/>
          <w:b/>
        </w:rPr>
        <w:t>1. 202</w:t>
      </w:r>
      <w:r w:rsidR="000526C6">
        <w:rPr>
          <w:rFonts w:cs="Arial"/>
          <w:b/>
        </w:rPr>
        <w:t>5</w:t>
      </w:r>
      <w:r w:rsidRPr="008D68FE">
        <w:rPr>
          <w:rFonts w:cs="Arial"/>
          <w:b/>
        </w:rPr>
        <w:t>, ura: do 10.00.</w:t>
      </w:r>
    </w:p>
    <w:p w14:paraId="3BA12D08" w14:textId="77777777" w:rsidR="00D115E0" w:rsidRDefault="00D115E0" w:rsidP="00D115E0">
      <w:pPr>
        <w:spacing w:after="0pt"/>
        <w:jc w:val="both"/>
        <w:rPr>
          <w:rFonts w:cs="Arial"/>
        </w:rPr>
      </w:pPr>
    </w:p>
    <w:p w14:paraId="3149532A" w14:textId="77777777" w:rsidR="00D115E0" w:rsidRDefault="00D115E0" w:rsidP="00D115E0">
      <w:pPr>
        <w:spacing w:after="0pt"/>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417"/>
        <w:gridCol w:w="4535"/>
      </w:tblGrid>
      <w:tr w:rsidR="00D115E0" w14:paraId="21E2C8ED" w14:textId="77777777" w:rsidTr="00D115E0">
        <w:tc>
          <w:tcPr>
            <w:tcW w:w="220.85pt" w:type="dxa"/>
            <w:shd w:val="clear" w:color="auto" w:fill="BFBFBF"/>
          </w:tcPr>
          <w:p w14:paraId="52DA0CEC" w14:textId="77777777" w:rsidR="00D115E0" w:rsidRDefault="00D115E0" w:rsidP="00B51D64">
            <w:pPr>
              <w:spacing w:after="0pt"/>
              <w:jc w:val="both"/>
              <w:rPr>
                <w:rFonts w:cs="Arial"/>
                <w:b/>
              </w:rPr>
            </w:pPr>
            <w:r>
              <w:rPr>
                <w:rFonts w:cs="Arial"/>
                <w:b/>
              </w:rPr>
              <w:t>Stadij postopka</w:t>
            </w:r>
          </w:p>
        </w:tc>
        <w:tc>
          <w:tcPr>
            <w:tcW w:w="226.75pt" w:type="dxa"/>
            <w:shd w:val="clear" w:color="auto" w:fill="BFBFBF"/>
          </w:tcPr>
          <w:p w14:paraId="122EA0FD" w14:textId="77777777" w:rsidR="00D115E0" w:rsidRDefault="00D115E0" w:rsidP="00B51D64">
            <w:pPr>
              <w:spacing w:after="0pt"/>
              <w:jc w:val="both"/>
              <w:rPr>
                <w:rFonts w:cs="Arial"/>
                <w:b/>
              </w:rPr>
            </w:pPr>
            <w:r>
              <w:rPr>
                <w:rFonts w:cs="Arial"/>
                <w:b/>
              </w:rPr>
              <w:t>Datumi</w:t>
            </w:r>
          </w:p>
        </w:tc>
      </w:tr>
      <w:tr w:rsidR="00D115E0" w14:paraId="5C1185C2" w14:textId="77777777" w:rsidTr="00D115E0">
        <w:tc>
          <w:tcPr>
            <w:tcW w:w="220.85pt" w:type="dxa"/>
            <w:shd w:val="clear" w:color="auto" w:fill="auto"/>
          </w:tcPr>
          <w:p w14:paraId="1442FCB9" w14:textId="77777777" w:rsidR="00D115E0" w:rsidRDefault="00D115E0" w:rsidP="00B51D64">
            <w:pPr>
              <w:spacing w:after="0pt"/>
              <w:jc w:val="both"/>
              <w:rPr>
                <w:rFonts w:cs="Arial"/>
                <w:bCs/>
              </w:rPr>
            </w:pPr>
            <w:r>
              <w:rPr>
                <w:rFonts w:cs="Arial"/>
                <w:bCs/>
              </w:rPr>
              <w:t>Rok za postavitev vprašanj</w:t>
            </w:r>
          </w:p>
        </w:tc>
        <w:tc>
          <w:tcPr>
            <w:tcW w:w="226.75pt" w:type="dxa"/>
            <w:shd w:val="clear" w:color="auto" w:fill="auto"/>
          </w:tcPr>
          <w:p w14:paraId="68E609C4" w14:textId="7E0BC1A5" w:rsidR="00D115E0" w:rsidRDefault="00D115E0" w:rsidP="00B51D64">
            <w:pPr>
              <w:spacing w:after="0pt"/>
              <w:jc w:val="end"/>
              <w:rPr>
                <w:rFonts w:cs="Arial"/>
                <w:bCs/>
              </w:rPr>
            </w:pPr>
            <w:r>
              <w:rPr>
                <w:rFonts w:cs="Arial"/>
                <w:bCs/>
              </w:rPr>
              <w:t>Do 15. 1. 2025 do 11.00</w:t>
            </w:r>
          </w:p>
        </w:tc>
      </w:tr>
      <w:tr w:rsidR="00D115E0" w14:paraId="07C28EB4" w14:textId="77777777" w:rsidTr="00D115E0">
        <w:tc>
          <w:tcPr>
            <w:tcW w:w="220.85pt" w:type="dxa"/>
            <w:shd w:val="clear" w:color="auto" w:fill="auto"/>
          </w:tcPr>
          <w:p w14:paraId="27455059" w14:textId="77777777" w:rsidR="00D115E0" w:rsidRDefault="00D115E0" w:rsidP="00B51D64">
            <w:pPr>
              <w:spacing w:after="0pt"/>
              <w:jc w:val="both"/>
              <w:rPr>
                <w:rFonts w:cs="Arial"/>
                <w:bCs/>
              </w:rPr>
            </w:pPr>
            <w:r>
              <w:rPr>
                <w:rFonts w:cs="Arial"/>
                <w:bCs/>
              </w:rPr>
              <w:t>Rok za predložitev ponudb</w:t>
            </w:r>
          </w:p>
        </w:tc>
        <w:tc>
          <w:tcPr>
            <w:tcW w:w="226.75pt" w:type="dxa"/>
            <w:shd w:val="clear" w:color="auto" w:fill="auto"/>
          </w:tcPr>
          <w:p w14:paraId="29283D40" w14:textId="36E05316" w:rsidR="00D115E0" w:rsidRDefault="00D115E0" w:rsidP="00B51D64">
            <w:pPr>
              <w:spacing w:after="0pt"/>
              <w:jc w:val="end"/>
              <w:rPr>
                <w:rFonts w:cs="Arial"/>
                <w:bCs/>
              </w:rPr>
            </w:pPr>
            <w:r>
              <w:rPr>
                <w:rFonts w:cs="Arial"/>
                <w:bCs/>
              </w:rPr>
              <w:t>Do 24. 1. 2025 do 10.00</w:t>
            </w:r>
          </w:p>
        </w:tc>
      </w:tr>
      <w:tr w:rsidR="00D115E0" w14:paraId="2501973B" w14:textId="77777777" w:rsidTr="00D115E0">
        <w:tc>
          <w:tcPr>
            <w:tcW w:w="220.85pt" w:type="dxa"/>
            <w:shd w:val="clear" w:color="auto" w:fill="auto"/>
          </w:tcPr>
          <w:p w14:paraId="4DE949AF" w14:textId="77777777" w:rsidR="00D115E0" w:rsidRDefault="00D115E0" w:rsidP="00B51D64">
            <w:pPr>
              <w:spacing w:after="0pt"/>
              <w:jc w:val="both"/>
              <w:rPr>
                <w:rFonts w:cs="Arial"/>
                <w:bCs/>
              </w:rPr>
            </w:pPr>
            <w:r>
              <w:rPr>
                <w:rFonts w:cs="Arial"/>
                <w:bCs/>
              </w:rPr>
              <w:t>Odpiranje ponudb</w:t>
            </w:r>
          </w:p>
        </w:tc>
        <w:tc>
          <w:tcPr>
            <w:tcW w:w="226.75pt" w:type="dxa"/>
            <w:shd w:val="clear" w:color="auto" w:fill="auto"/>
          </w:tcPr>
          <w:p w14:paraId="09BCA48E" w14:textId="2A9A1D59" w:rsidR="00D115E0" w:rsidRDefault="00D115E0" w:rsidP="00B51D64">
            <w:pPr>
              <w:spacing w:after="0pt"/>
              <w:jc w:val="end"/>
              <w:rPr>
                <w:rFonts w:ascii="Arial" w:hAnsi="Arial" w:cs="Arial"/>
                <w:bCs/>
              </w:rPr>
            </w:pPr>
            <w:r>
              <w:rPr>
                <w:rFonts w:ascii="Arial" w:hAnsi="Arial" w:cs="Arial"/>
                <w:bCs/>
              </w:rPr>
              <w:t>Do 24. 1. 2025 do 11.00</w:t>
            </w:r>
          </w:p>
        </w:tc>
      </w:tr>
      <w:tr w:rsidR="00D115E0" w14:paraId="58A7AD03" w14:textId="77777777" w:rsidTr="00D115E0">
        <w:tc>
          <w:tcPr>
            <w:tcW w:w="220.85pt" w:type="dxa"/>
            <w:shd w:val="clear" w:color="auto" w:fill="auto"/>
          </w:tcPr>
          <w:p w14:paraId="49137C63" w14:textId="77777777" w:rsidR="00D115E0" w:rsidRDefault="00D115E0" w:rsidP="00B51D64">
            <w:pPr>
              <w:spacing w:after="0pt"/>
              <w:jc w:val="both"/>
              <w:rPr>
                <w:rFonts w:cs="Arial"/>
                <w:bCs/>
              </w:rPr>
            </w:pPr>
            <w:r>
              <w:rPr>
                <w:rFonts w:cs="Arial"/>
                <w:bCs/>
              </w:rPr>
              <w:lastRenderedPageBreak/>
              <w:t>Okvirni datum sklenitve pogodbe</w:t>
            </w:r>
          </w:p>
        </w:tc>
        <w:tc>
          <w:tcPr>
            <w:tcW w:w="226.75pt" w:type="dxa"/>
            <w:shd w:val="clear" w:color="auto" w:fill="auto"/>
          </w:tcPr>
          <w:p w14:paraId="0B97C686" w14:textId="77777777" w:rsidR="00D115E0" w:rsidRDefault="00D115E0" w:rsidP="00D115E0">
            <w:pPr>
              <w:numPr>
                <w:ilvl w:val="0"/>
                <w:numId w:val="31"/>
              </w:numPr>
              <w:spacing w:after="0pt"/>
              <w:jc w:val="end"/>
              <w:rPr>
                <w:rFonts w:ascii="Arial" w:hAnsi="Arial" w:cs="Arial"/>
                <w:bCs/>
              </w:rPr>
            </w:pPr>
            <w:r>
              <w:rPr>
                <w:rFonts w:ascii="Arial" w:hAnsi="Arial" w:cs="Arial"/>
                <w:bCs/>
              </w:rPr>
              <w:t>3. 2025</w:t>
            </w:r>
          </w:p>
        </w:tc>
      </w:tr>
    </w:tbl>
    <w:p w14:paraId="7DE40350" w14:textId="77777777" w:rsidR="00D115E0" w:rsidRDefault="00D115E0" w:rsidP="00D115E0">
      <w:pPr>
        <w:spacing w:after="0pt"/>
        <w:jc w:val="both"/>
        <w:rPr>
          <w:rFonts w:cs="Arial"/>
        </w:rPr>
      </w:pPr>
    </w:p>
    <w:p w14:paraId="27874F92" w14:textId="77777777" w:rsidR="00D115E0" w:rsidRDefault="00D115E0" w:rsidP="00D115E0">
      <w:pPr>
        <w:spacing w:after="0pt"/>
        <w:jc w:val="both"/>
        <w:rPr>
          <w:rFonts w:cs="Arial"/>
        </w:rPr>
      </w:pPr>
    </w:p>
    <w:p w14:paraId="4C1B93AF" w14:textId="4102F11A" w:rsidR="00BD55FC" w:rsidRPr="00EB280D" w:rsidRDefault="00BD55FC" w:rsidP="006943C8">
      <w:pPr>
        <w:spacing w:after="0pt"/>
        <w:contextualSpacing/>
        <w:jc w:val="both"/>
        <w:rPr>
          <w:rFonts w:cs="Arial"/>
        </w:rPr>
      </w:pPr>
      <w:r w:rsidRPr="00EB280D">
        <w:rPr>
          <w:rFonts w:cs="Arial"/>
        </w:rPr>
        <w:t xml:space="preserve">Ponudba se šteje za pravočasno oddano, če jo naročnik prejme preko sistema e-JN </w:t>
      </w:r>
      <w:hyperlink r:id="rId12" w:history="1">
        <w:r w:rsidRPr="00EB280D">
          <w:rPr>
            <w:rStyle w:val="Hiperpovezava"/>
            <w:rFonts w:cs="Arial"/>
          </w:rPr>
          <w:t>https://ejn.gov.si/eJN2</w:t>
        </w:r>
      </w:hyperlink>
      <w:r w:rsidRPr="00EB280D">
        <w:rPr>
          <w:rFonts w:cs="Arial"/>
        </w:rPr>
        <w:t xml:space="preserve"> najkasneje do </w:t>
      </w:r>
      <w:r w:rsidR="00D115E0">
        <w:rPr>
          <w:rFonts w:cs="Arial"/>
          <w:b/>
          <w:bCs/>
        </w:rPr>
        <w:t>24</w:t>
      </w:r>
      <w:r w:rsidR="006B63A1" w:rsidRPr="007E5F9A">
        <w:rPr>
          <w:rFonts w:cs="Arial"/>
          <w:b/>
          <w:bCs/>
        </w:rPr>
        <w:t>.</w:t>
      </w:r>
      <w:r w:rsidR="006B63A1">
        <w:rPr>
          <w:rFonts w:cs="Arial"/>
          <w:b/>
        </w:rPr>
        <w:t xml:space="preserve"> </w:t>
      </w:r>
      <w:r w:rsidR="00D115E0">
        <w:rPr>
          <w:rFonts w:cs="Arial"/>
          <w:b/>
        </w:rPr>
        <w:t>1</w:t>
      </w:r>
      <w:r w:rsidR="006B63A1">
        <w:rPr>
          <w:rFonts w:cs="Arial"/>
          <w:b/>
        </w:rPr>
        <w:t>.</w:t>
      </w:r>
      <w:r w:rsidR="00853D2A" w:rsidRPr="00853D2A">
        <w:rPr>
          <w:rFonts w:cs="Arial"/>
          <w:b/>
        </w:rPr>
        <w:t xml:space="preserve"> 20</w:t>
      </w:r>
      <w:r w:rsidR="006B63A1">
        <w:rPr>
          <w:rFonts w:cs="Arial"/>
          <w:b/>
        </w:rPr>
        <w:t>2</w:t>
      </w:r>
      <w:r w:rsidR="00D115E0">
        <w:rPr>
          <w:rFonts w:cs="Arial"/>
          <w:b/>
        </w:rPr>
        <w:t>5</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8FD8EDE" w14:textId="77777777" w:rsidR="00BD55FC" w:rsidRPr="000F41B4" w:rsidRDefault="00BD55FC" w:rsidP="006943C8">
      <w:pPr>
        <w:keepNext/>
        <w:widowControl w:val="0"/>
        <w:spacing w:before="12pt" w:after="3pt"/>
        <w:jc w:val="both"/>
        <w:outlineLvl w:val="1"/>
        <w:rPr>
          <w:rFonts w:cs="Arial"/>
          <w:b/>
          <w:bCs/>
        </w:rPr>
      </w:pPr>
      <w:r>
        <w:rPr>
          <w:rFonts w:cs="Arial"/>
          <w:b/>
          <w:bCs/>
        </w:rPr>
        <w:t>1.</w:t>
      </w:r>
      <w:r w:rsidR="00403F32">
        <w:rPr>
          <w:rFonts w:cs="Arial"/>
          <w:b/>
          <w:bCs/>
        </w:rPr>
        <w:t>6</w:t>
      </w:r>
      <w:r w:rsidR="00853D2A">
        <w:rPr>
          <w:rFonts w:cs="Arial"/>
          <w:b/>
          <w:bCs/>
        </w:rPr>
        <w:t>.</w:t>
      </w:r>
      <w:r>
        <w:rPr>
          <w:rFonts w:cs="Arial"/>
          <w:b/>
          <w:bCs/>
        </w:rPr>
        <w:t xml:space="preserve"> Čas in kraj odpiranja ponudb: </w:t>
      </w:r>
      <w:r w:rsidRPr="000F41B4">
        <w:rPr>
          <w:rFonts w:cs="Arial"/>
          <w:b/>
          <w:bCs/>
        </w:rPr>
        <w:t xml:space="preserve">                 </w:t>
      </w:r>
    </w:p>
    <w:p w14:paraId="125EC2E0" w14:textId="332448BC" w:rsidR="00BD55FC" w:rsidRDefault="00BD55FC" w:rsidP="006943C8">
      <w:pPr>
        <w:spacing w:after="0pt"/>
        <w:jc w:val="both"/>
        <w:rPr>
          <w:rFonts w:cs="Arial"/>
        </w:rPr>
      </w:pPr>
      <w:r w:rsidRPr="00110638">
        <w:rPr>
          <w:rFonts w:cs="Arial"/>
        </w:rPr>
        <w:t xml:space="preserve">Odpiranje ponudb bo potekalo avtomatično v informacijskem sistemu e-JN dne </w:t>
      </w:r>
      <w:r w:rsidR="00D115E0">
        <w:rPr>
          <w:rFonts w:cs="Arial"/>
          <w:b/>
          <w:bCs/>
          <w:color w:val="000000" w:themeColor="text1"/>
        </w:rPr>
        <w:t>24</w:t>
      </w:r>
      <w:r w:rsidR="00D067CF" w:rsidRPr="007F6F37">
        <w:rPr>
          <w:rFonts w:cs="Arial"/>
          <w:b/>
          <w:bCs/>
          <w:color w:val="000000" w:themeColor="text1"/>
        </w:rPr>
        <w:t>.</w:t>
      </w:r>
      <w:r w:rsidR="00D067CF" w:rsidRPr="0064437F">
        <w:rPr>
          <w:rFonts w:cs="Arial"/>
          <w:b/>
          <w:color w:val="000000" w:themeColor="text1"/>
        </w:rPr>
        <w:t xml:space="preserve"> </w:t>
      </w:r>
      <w:r w:rsidR="00D115E0">
        <w:rPr>
          <w:rFonts w:cs="Arial"/>
          <w:b/>
        </w:rPr>
        <w:t>1</w:t>
      </w:r>
      <w:r w:rsidR="00853D2A">
        <w:rPr>
          <w:rFonts w:cs="Arial"/>
          <w:b/>
        </w:rPr>
        <w:t>. 20</w:t>
      </w:r>
      <w:r w:rsidR="006B63A1">
        <w:rPr>
          <w:rFonts w:cs="Arial"/>
          <w:b/>
        </w:rPr>
        <w:t>2</w:t>
      </w:r>
      <w:r w:rsidR="00D115E0">
        <w:rPr>
          <w:rFonts w:cs="Arial"/>
          <w:b/>
        </w:rPr>
        <w:t>5</w:t>
      </w:r>
      <w:r>
        <w:rPr>
          <w:rFonts w:cs="Arial"/>
          <w:b/>
        </w:rPr>
        <w:t xml:space="preserve"> </w:t>
      </w:r>
      <w:r w:rsidRPr="00110638">
        <w:rPr>
          <w:rFonts w:cs="Arial"/>
        </w:rPr>
        <w:t xml:space="preserve"> in se bo začelo ob </w:t>
      </w:r>
      <w:r w:rsidRPr="00110638">
        <w:rPr>
          <w:rFonts w:cs="Arial"/>
          <w:b/>
        </w:rPr>
        <w:t>1</w:t>
      </w:r>
      <w:r w:rsidR="007E5F9A">
        <w:rPr>
          <w:rFonts w:cs="Arial"/>
          <w:b/>
        </w:rPr>
        <w:t>1</w:t>
      </w:r>
      <w:r w:rsidRPr="00110638">
        <w:rPr>
          <w:rFonts w:cs="Arial"/>
          <w:b/>
        </w:rPr>
        <w:t xml:space="preserve">. </w:t>
      </w:r>
      <w:r>
        <w:rPr>
          <w:rFonts w:cs="Arial"/>
          <w:b/>
        </w:rPr>
        <w:t>0</w:t>
      </w:r>
      <w:r w:rsidR="007E5F9A">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13" w:history="1">
        <w:r w:rsidR="00D115E0" w:rsidRPr="00CB4D55">
          <w:rPr>
            <w:rStyle w:val="Hiperpovezava"/>
            <w:rFonts w:cs="Arial"/>
          </w:rPr>
          <w:t>https://ejn.gov.si</w:t>
        </w:r>
      </w:hyperlink>
      <w:r w:rsidR="00D115E0" w:rsidRPr="00110638">
        <w:rPr>
          <w:rFonts w:cs="Arial"/>
        </w:rPr>
        <w:t>.</w:t>
      </w:r>
    </w:p>
    <w:p w14:paraId="5866D840" w14:textId="77777777" w:rsidR="00BD55FC" w:rsidRDefault="00BD55FC" w:rsidP="006943C8">
      <w:pPr>
        <w:spacing w:after="0pt"/>
        <w:jc w:val="both"/>
        <w:rPr>
          <w:rFonts w:cs="Arial"/>
          <w:b/>
        </w:rPr>
      </w:pPr>
    </w:p>
    <w:p w14:paraId="4826DABD" w14:textId="3DF76BB0" w:rsidR="006B63A1" w:rsidRPr="000F41B4" w:rsidRDefault="00BD55FC" w:rsidP="006B63A1">
      <w:pPr>
        <w:widowControl w:val="0"/>
        <w:spacing w:after="0pt"/>
        <w:jc w:val="both"/>
        <w:rPr>
          <w:rFonts w:cs="Arial"/>
        </w:rPr>
      </w:pPr>
      <w:r w:rsidRPr="000F41B4">
        <w:rPr>
          <w:rFonts w:cs="Arial"/>
        </w:rPr>
        <w:t xml:space="preserve">                                                                                              </w:t>
      </w:r>
      <w:r w:rsidR="006B63A1" w:rsidRPr="000F41B4">
        <w:rPr>
          <w:rFonts w:cs="Arial"/>
        </w:rPr>
        <w:t>Direktor</w:t>
      </w:r>
      <w:r w:rsidR="00D115E0">
        <w:rPr>
          <w:rFonts w:cs="Arial"/>
        </w:rPr>
        <w:t>ica</w:t>
      </w:r>
      <w:r w:rsidR="006B63A1" w:rsidRPr="000F41B4">
        <w:rPr>
          <w:rFonts w:cs="Arial"/>
        </w:rPr>
        <w:t xml:space="preserve"> :</w:t>
      </w:r>
    </w:p>
    <w:p w14:paraId="223D06C4" w14:textId="17E1F4C3" w:rsidR="00BD55FC" w:rsidRDefault="006B63A1" w:rsidP="006B63A1">
      <w:pPr>
        <w:widowControl w:val="0"/>
        <w:spacing w:after="0pt"/>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w:t>
      </w:r>
      <w:r w:rsidR="00D115E0">
        <w:rPr>
          <w:rFonts w:cs="Arial"/>
        </w:rPr>
        <w:t xml:space="preserve">Petra Rupar, dr. med. </w:t>
      </w:r>
    </w:p>
    <w:p w14:paraId="5218CBE1" w14:textId="77777777" w:rsidR="00D115E0" w:rsidRDefault="00D115E0" w:rsidP="006B63A1">
      <w:pPr>
        <w:widowControl w:val="0"/>
        <w:spacing w:after="0pt"/>
        <w:jc w:val="both"/>
        <w:rPr>
          <w:rFonts w:cs="Arial"/>
        </w:rPr>
      </w:pPr>
    </w:p>
    <w:p w14:paraId="2C8B52ED" w14:textId="77F920AA" w:rsidR="00D115E0" w:rsidRDefault="00D115E0">
      <w:pPr>
        <w:suppressAutoHyphens w:val="0"/>
        <w:spacing w:after="0pt" w:line="12pt" w:lineRule="auto"/>
        <w:rPr>
          <w:rFonts w:cs="Arial"/>
        </w:rPr>
      </w:pPr>
      <w:r>
        <w:rPr>
          <w:rFonts w:cs="Arial"/>
        </w:rPr>
        <w:br w:type="page"/>
      </w:r>
    </w:p>
    <w:p w14:paraId="7970FAEA" w14:textId="77777777" w:rsidR="006C5452" w:rsidRDefault="006C5452">
      <w:pPr>
        <w:pStyle w:val="Naslov1"/>
        <w:pBdr>
          <w:top w:val="single" w:sz="18" w:space="1" w:color="000001"/>
          <w:left w:val="single" w:sz="18" w:space="4" w:color="000001"/>
          <w:bottom w:val="single" w:sz="18" w:space="1" w:color="000001"/>
          <w:right w:val="single" w:sz="18" w:space="4" w:color="000001"/>
        </w:pBdr>
        <w:shd w:val="clear" w:color="auto" w:fill="000000"/>
        <w:ind w:start="0pt" w:end="212.50pt" w:firstLine="0pt"/>
      </w:pPr>
      <w:r>
        <w:rPr>
          <w:rFonts w:ascii="Arial" w:hAnsi="Arial" w:cs="Arial"/>
          <w:color w:val="FFFFFF"/>
          <w:sz w:val="22"/>
          <w:szCs w:val="22"/>
        </w:rPr>
        <w:lastRenderedPageBreak/>
        <w:t>PREDLOŽITEV PONUDBE</w:t>
      </w:r>
      <w:r w:rsidR="002F3FA0">
        <w:rPr>
          <w:rFonts w:ascii="Arial" w:hAnsi="Arial" w:cs="Arial"/>
          <w:color w:val="FFFFFF"/>
          <w:sz w:val="22"/>
          <w:szCs w:val="22"/>
        </w:rPr>
        <w:t xml:space="preserve"> </w:t>
      </w:r>
    </w:p>
    <w:p w14:paraId="7E56D652" w14:textId="77777777" w:rsidR="006C5452" w:rsidRDefault="006C5452">
      <w:pPr>
        <w:pStyle w:val="Paragraf"/>
        <w:spacing w:before="0pt" w:after="0pt"/>
        <w:rPr>
          <w:rFonts w:ascii="Arial" w:hAnsi="Arial" w:cs="Arial"/>
          <w:sz w:val="22"/>
          <w:szCs w:val="22"/>
        </w:rPr>
      </w:pPr>
    </w:p>
    <w:p w14:paraId="6468F69B" w14:textId="3ED9BB04"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4" w:history="1">
        <w:r w:rsidR="00D115E0" w:rsidRPr="00CB4D55">
          <w:rPr>
            <w:rStyle w:val="Hiperpovezava"/>
            <w:rFonts w:cs="Arial"/>
          </w:rPr>
          <w:t>https://ejn.gov.si</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D115E0" w:rsidRPr="00CB4D55">
          <w:rPr>
            <w:rStyle w:val="Hiperpovezava"/>
            <w:rFonts w:cs="Arial"/>
          </w:rPr>
          <w:t>https://ejn.gov.si</w:t>
        </w:r>
      </w:hyperlink>
      <w:r w:rsidRPr="00AD4750">
        <w:rPr>
          <w:rFonts w:ascii="Arial" w:hAnsi="Arial" w:cs="Arial"/>
        </w:rPr>
        <w:t>.</w:t>
      </w:r>
    </w:p>
    <w:p w14:paraId="29C98B07" w14:textId="77777777" w:rsidR="00AD4750" w:rsidRPr="00AD4750" w:rsidRDefault="00AD4750" w:rsidP="00AD4750">
      <w:pPr>
        <w:suppressAutoHyphens w:val="0"/>
        <w:spacing w:after="0pt" w:line="15pt" w:lineRule="exact"/>
        <w:contextualSpacing/>
        <w:jc w:val="both"/>
        <w:rPr>
          <w:rFonts w:ascii="Arial" w:hAnsi="Arial" w:cs="Arial"/>
        </w:rPr>
      </w:pPr>
    </w:p>
    <w:p w14:paraId="33E7428B" w14:textId="799D6D43"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6" w:history="1">
        <w:r w:rsidR="00D115E0" w:rsidRPr="00CB4D55">
          <w:rPr>
            <w:rStyle w:val="Hiperpovezava"/>
            <w:rFonts w:cs="Arial"/>
          </w:rPr>
          <w:t>https://ejn.gov.si</w:t>
        </w:r>
      </w:hyperlink>
      <w:r w:rsidRPr="00AD4750">
        <w:rPr>
          <w:rFonts w:ascii="Arial" w:hAnsi="Arial" w:cs="Arial"/>
        </w:rPr>
        <w:t>, v skladu z Navodili za uporabo e-JN. Če je ponudnik že registriran v informacijski sistem e-JN, se v aplikacijo prijavi na istem naslovu.</w:t>
      </w:r>
    </w:p>
    <w:p w14:paraId="49F08E69" w14:textId="77777777" w:rsidR="00AD4750" w:rsidRPr="00AD4750" w:rsidRDefault="00AD4750" w:rsidP="00AD4750">
      <w:pPr>
        <w:suppressAutoHyphens w:val="0"/>
        <w:spacing w:after="0pt" w:line="15pt" w:lineRule="exact"/>
        <w:contextualSpacing/>
        <w:jc w:val="both"/>
        <w:rPr>
          <w:rFonts w:ascii="Arial" w:hAnsi="Arial" w:cs="Arial"/>
        </w:rPr>
      </w:pPr>
    </w:p>
    <w:p w14:paraId="2C9429AA" w14:textId="77777777" w:rsidR="00AD4750" w:rsidRPr="00AD4750" w:rsidRDefault="00AD4750" w:rsidP="00AD4750">
      <w:pPr>
        <w:suppressAutoHyphens w:val="0"/>
        <w:spacing w:after="0pt" w:line="15pt"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4B0F183A" w14:textId="77777777" w:rsidR="00AD4750" w:rsidRPr="00AD4750" w:rsidRDefault="00AD4750" w:rsidP="00AD4750">
      <w:pPr>
        <w:suppressAutoHyphens w:val="0"/>
        <w:spacing w:after="0pt" w:line="15pt" w:lineRule="exact"/>
        <w:contextualSpacing/>
        <w:jc w:val="both"/>
        <w:rPr>
          <w:rFonts w:ascii="Arial" w:hAnsi="Arial" w:cs="Arial"/>
        </w:rPr>
      </w:pPr>
    </w:p>
    <w:p w14:paraId="1D214F20" w14:textId="12BD23D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7" w:history="1">
        <w:r w:rsidR="00D115E0" w:rsidRPr="00CB4D55">
          <w:rPr>
            <w:rStyle w:val="Hiperpovezava"/>
            <w:rFonts w:cs="Arial"/>
          </w:rPr>
          <w:t>https://ejn.gov.si</w:t>
        </w:r>
      </w:hyperlink>
      <w:r w:rsidRPr="00AD4750">
        <w:rPr>
          <w:rFonts w:ascii="Arial" w:hAnsi="Arial" w:cs="Arial"/>
        </w:rPr>
        <w:t xml:space="preserve"> najkasneje do</w:t>
      </w:r>
      <w:r w:rsidR="00A43F8D">
        <w:rPr>
          <w:rFonts w:ascii="Arial" w:hAnsi="Arial" w:cs="Arial"/>
        </w:rPr>
        <w:t xml:space="preserve"> </w:t>
      </w:r>
      <w:r w:rsidR="00D115E0">
        <w:rPr>
          <w:rFonts w:ascii="Arial" w:hAnsi="Arial" w:cs="Arial"/>
          <w:b/>
          <w:bCs/>
        </w:rPr>
        <w:t>24</w:t>
      </w:r>
      <w:r w:rsidR="00D067CF">
        <w:rPr>
          <w:rFonts w:ascii="Arial" w:hAnsi="Arial" w:cs="Arial"/>
          <w:b/>
        </w:rPr>
        <w:t xml:space="preserve">. </w:t>
      </w:r>
      <w:r w:rsidR="00D115E0">
        <w:rPr>
          <w:rFonts w:ascii="Arial" w:hAnsi="Arial" w:cs="Arial"/>
          <w:b/>
        </w:rPr>
        <w:t>1</w:t>
      </w:r>
      <w:r w:rsidR="00D067CF">
        <w:rPr>
          <w:rFonts w:ascii="Arial" w:hAnsi="Arial" w:cs="Arial"/>
          <w:b/>
        </w:rPr>
        <w:t>.</w:t>
      </w:r>
      <w:r w:rsidR="002F3FA0">
        <w:rPr>
          <w:rFonts w:ascii="Arial" w:hAnsi="Arial" w:cs="Arial"/>
          <w:b/>
        </w:rPr>
        <w:t xml:space="preserve"> 20</w:t>
      </w:r>
      <w:r w:rsidR="00A61D02">
        <w:rPr>
          <w:rFonts w:ascii="Arial" w:hAnsi="Arial" w:cs="Arial"/>
          <w:b/>
        </w:rPr>
        <w:t>2</w:t>
      </w:r>
      <w:r w:rsidR="00D115E0">
        <w:rPr>
          <w:rFonts w:ascii="Arial" w:hAnsi="Arial" w:cs="Arial"/>
          <w:b/>
        </w:rPr>
        <w:t>5</w:t>
      </w:r>
      <w:r w:rsidRPr="00AD4750">
        <w:rPr>
          <w:rFonts w:ascii="Arial" w:hAnsi="Arial" w:cs="Arial"/>
          <w:b/>
        </w:rPr>
        <w:t xml:space="preserve"> do 1</w:t>
      </w:r>
      <w:r w:rsidR="009D3E0A">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21E5413D" w14:textId="77777777" w:rsidR="00AD4750" w:rsidRPr="00AD4750" w:rsidRDefault="00AD4750" w:rsidP="00AD4750">
      <w:pPr>
        <w:suppressAutoHyphens w:val="0"/>
        <w:spacing w:after="0pt" w:line="15pt" w:lineRule="exact"/>
        <w:contextualSpacing/>
        <w:jc w:val="both"/>
        <w:rPr>
          <w:rFonts w:ascii="Arial" w:hAnsi="Arial" w:cs="Arial"/>
        </w:rPr>
      </w:pPr>
    </w:p>
    <w:p w14:paraId="730486FE"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BBA335" w14:textId="77777777" w:rsidR="00AD4750" w:rsidRPr="00AD4750" w:rsidRDefault="00AD4750" w:rsidP="00AD4750">
      <w:pPr>
        <w:suppressAutoHyphens w:val="0"/>
        <w:spacing w:after="0pt" w:line="15pt" w:lineRule="exact"/>
        <w:contextualSpacing/>
        <w:jc w:val="both"/>
        <w:rPr>
          <w:rFonts w:ascii="Arial" w:hAnsi="Arial" w:cs="Arial"/>
        </w:rPr>
      </w:pPr>
    </w:p>
    <w:p w14:paraId="2C70CF25"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Po preteku roka za predložitev ponudb ponudbe ne bo več mogoče oddati.</w:t>
      </w:r>
    </w:p>
    <w:p w14:paraId="7EC77C54" w14:textId="77777777" w:rsidR="00AD4750" w:rsidRPr="00AD4750" w:rsidRDefault="00AD4750" w:rsidP="00AD4750">
      <w:pPr>
        <w:suppressAutoHyphens w:val="0"/>
        <w:spacing w:after="0pt" w:line="15pt" w:lineRule="exact"/>
        <w:contextualSpacing/>
        <w:jc w:val="both"/>
        <w:rPr>
          <w:rFonts w:ascii="Arial" w:hAnsi="Arial" w:cs="Arial"/>
        </w:rPr>
      </w:pPr>
    </w:p>
    <w:p w14:paraId="1A3B307D" w14:textId="5B84FC3D" w:rsidR="00D115E0" w:rsidRDefault="00AD4750" w:rsidP="00E6032F">
      <w:pPr>
        <w:suppressAutoHyphens w:val="0"/>
        <w:spacing w:after="0pt" w:line="15pt"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8F0A577" w14:textId="42811949" w:rsidR="00A07CDE" w:rsidRPr="00D115E0" w:rsidRDefault="0041518A" w:rsidP="00E6032F">
      <w:pPr>
        <w:suppressAutoHyphens w:val="0"/>
        <w:spacing w:after="0pt" w:line="15pt" w:lineRule="exact"/>
        <w:contextualSpacing/>
        <w:rPr>
          <w:rFonts w:ascii="Arial" w:hAnsi="Arial" w:cs="Arial"/>
        </w:rPr>
      </w:pPr>
      <w:hyperlink r:id="rId18" w:history="1">
        <w:r w:rsidRPr="00E36725">
          <w:rPr>
            <w:rStyle w:val="Hiperpovezava"/>
            <w:rFonts w:ascii="Arial" w:hAnsi="Arial" w:cs="Arial"/>
          </w:rPr>
          <w:t>https://ejn.gov.si/ponudba/pages/aktualno/aktualno_jnc_podrobno.xhtml?zadevaId=50523</w:t>
        </w:r>
      </w:hyperlink>
      <w:r>
        <w:rPr>
          <w:rFonts w:ascii="Arial" w:hAnsi="Arial" w:cs="Arial"/>
        </w:rPr>
        <w:t xml:space="preserve"> </w:t>
      </w:r>
    </w:p>
    <w:p w14:paraId="5435793F" w14:textId="77777777" w:rsidR="006C5452" w:rsidRDefault="00EE6A15">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t>N</w:t>
      </w:r>
      <w:r w:rsidR="006C5452">
        <w:rPr>
          <w:rFonts w:ascii="Arial" w:hAnsi="Arial" w:cs="Arial"/>
          <w:b/>
          <w:color w:val="FFFFFF"/>
        </w:rPr>
        <w:t>avodila ponudnikom za izdelavo ponudbe</w:t>
      </w:r>
    </w:p>
    <w:p w14:paraId="227936BD" w14:textId="77777777" w:rsidR="00331791" w:rsidRDefault="00331791" w:rsidP="00331791">
      <w:pPr>
        <w:spacing w:after="0pt" w:line="15pt" w:lineRule="exact"/>
        <w:rPr>
          <w:rFonts w:cs="Arial"/>
          <w:b/>
        </w:rPr>
      </w:pPr>
    </w:p>
    <w:p w14:paraId="1F35A3C3" w14:textId="77777777" w:rsidR="004B3F58" w:rsidRDefault="004B3F58" w:rsidP="00A61D02">
      <w:pPr>
        <w:spacing w:after="0pt"/>
        <w:jc w:val="both"/>
        <w:rPr>
          <w:rFonts w:cs="Arial"/>
          <w:b/>
        </w:rPr>
      </w:pPr>
      <w:r>
        <w:rPr>
          <w:rFonts w:cs="Arial"/>
          <w:b/>
        </w:rPr>
        <w:t xml:space="preserve">1. Splošno </w:t>
      </w:r>
    </w:p>
    <w:p w14:paraId="67D84508" w14:textId="22C52765" w:rsidR="004B3F58" w:rsidRDefault="004B3F58" w:rsidP="00A61D02">
      <w:pPr>
        <w:spacing w:after="11.25pt"/>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0851879" w14:textId="77777777" w:rsidR="00F07FA3" w:rsidRDefault="00F07FA3" w:rsidP="00A61D02">
      <w:pPr>
        <w:spacing w:after="11.25pt"/>
        <w:jc w:val="both"/>
        <w:rPr>
          <w:rFonts w:cs="Arial"/>
          <w:color w:val="000000"/>
        </w:rPr>
      </w:pPr>
    </w:p>
    <w:p w14:paraId="6EDD31E6" w14:textId="77777777" w:rsidR="00D067CF" w:rsidRDefault="00D067CF" w:rsidP="00F84DAF">
      <w:pPr>
        <w:numPr>
          <w:ilvl w:val="1"/>
          <w:numId w:val="11"/>
        </w:numPr>
        <w:spacing w:before="11.25pt" w:after="0pt"/>
        <w:jc w:val="both"/>
        <w:rPr>
          <w:rFonts w:cs="Arial"/>
          <w:b/>
          <w:color w:val="000000"/>
        </w:rPr>
      </w:pPr>
      <w:r w:rsidRPr="00D067CF">
        <w:rPr>
          <w:rFonts w:cs="Arial"/>
          <w:b/>
          <w:color w:val="000000"/>
        </w:rPr>
        <w:lastRenderedPageBreak/>
        <w:t xml:space="preserve">Predmet naročila </w:t>
      </w:r>
    </w:p>
    <w:p w14:paraId="73C88FC1" w14:textId="77777777" w:rsidR="00D447F9" w:rsidRPr="00D447F9" w:rsidRDefault="00D447F9" w:rsidP="00D447F9">
      <w:pPr>
        <w:spacing w:line="15pt" w:lineRule="exact"/>
        <w:jc w:val="both"/>
        <w:rPr>
          <w:rFonts w:cs="Arial"/>
          <w:color w:val="000000"/>
        </w:rPr>
      </w:pPr>
      <w:r w:rsidRPr="00D447F9">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F1B5BD6" w14:textId="77777777" w:rsidR="004B3F58" w:rsidRDefault="004B3F58" w:rsidP="006943C8">
      <w:pPr>
        <w:spacing w:after="0pt"/>
        <w:jc w:val="both"/>
        <w:rPr>
          <w:rFonts w:cs="Arial"/>
          <w:b/>
        </w:rPr>
      </w:pPr>
      <w:r w:rsidRPr="0002107C">
        <w:rPr>
          <w:rFonts w:cs="Arial"/>
          <w:b/>
        </w:rPr>
        <w:t>1.</w:t>
      </w:r>
      <w:r>
        <w:rPr>
          <w:rFonts w:cs="Arial"/>
          <w:b/>
        </w:rPr>
        <w:t>2</w:t>
      </w:r>
      <w:r w:rsidRPr="0002107C">
        <w:rPr>
          <w:rFonts w:cs="Arial"/>
          <w:b/>
        </w:rPr>
        <w:t xml:space="preserve"> Sodelovanje </w:t>
      </w:r>
    </w:p>
    <w:p w14:paraId="37B566AD" w14:textId="77777777" w:rsidR="004B3F58" w:rsidRPr="00D9617D" w:rsidRDefault="004B3F58" w:rsidP="006943C8">
      <w:pPr>
        <w:spacing w:after="0pt"/>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530BB70" w14:textId="77777777" w:rsidR="004B3F58" w:rsidRDefault="004B3F58" w:rsidP="006943C8">
      <w:pPr>
        <w:spacing w:after="0pt"/>
        <w:jc w:val="both"/>
        <w:rPr>
          <w:rFonts w:cs="Arial"/>
          <w:b/>
        </w:rPr>
      </w:pPr>
    </w:p>
    <w:p w14:paraId="79938130" w14:textId="77777777" w:rsidR="004B3F58" w:rsidRDefault="004B3F58" w:rsidP="006943C8">
      <w:pPr>
        <w:spacing w:after="0pt"/>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0BE54EB5" w14:textId="77777777" w:rsidR="004B3F58" w:rsidRDefault="004B3F58" w:rsidP="006943C8">
      <w:pPr>
        <w:spacing w:after="0pt"/>
        <w:jc w:val="both"/>
        <w:rPr>
          <w:rFonts w:cs="Arial"/>
        </w:rPr>
      </w:pPr>
      <w:r w:rsidRPr="00D9617D">
        <w:rPr>
          <w:rFonts w:cs="Arial"/>
        </w:rPr>
        <w:t xml:space="preserve">Za ponudnike s sedežem v tuji državi bo naročnik ugotavljal sposobnost na enak način kot za ponudnike s sedežem v Republiki Sloveniji. </w:t>
      </w:r>
    </w:p>
    <w:p w14:paraId="77093F08" w14:textId="77777777" w:rsidR="00244C78" w:rsidRDefault="00244C78" w:rsidP="006943C8">
      <w:pPr>
        <w:spacing w:after="0pt"/>
        <w:jc w:val="both"/>
        <w:rPr>
          <w:rFonts w:cs="Arial"/>
          <w:b/>
        </w:rPr>
      </w:pPr>
    </w:p>
    <w:p w14:paraId="38C40879" w14:textId="77777777" w:rsidR="004B3F58" w:rsidRDefault="004B3F58" w:rsidP="006943C8">
      <w:pPr>
        <w:spacing w:after="0pt"/>
        <w:jc w:val="both"/>
        <w:rPr>
          <w:rFonts w:cs="Arial"/>
          <w:b/>
        </w:rPr>
      </w:pPr>
      <w:r>
        <w:rPr>
          <w:rFonts w:cs="Arial"/>
          <w:b/>
        </w:rPr>
        <w:t>1.2.2. Podizvajalci</w:t>
      </w:r>
    </w:p>
    <w:p w14:paraId="50F42CA1" w14:textId="77777777" w:rsidR="004B3F58" w:rsidRDefault="004B3F58" w:rsidP="006943C8">
      <w:pPr>
        <w:spacing w:after="0pt"/>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4260EF22" w14:textId="77777777" w:rsidR="004B3F58" w:rsidRPr="003B6D99" w:rsidRDefault="004B3F58" w:rsidP="006943C8">
      <w:pPr>
        <w:spacing w:after="0pt"/>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1BC2D29B" w14:textId="77777777" w:rsidR="004B3F58" w:rsidRDefault="004B3F58" w:rsidP="006943C8">
      <w:pPr>
        <w:spacing w:after="0pt"/>
        <w:jc w:val="both"/>
        <w:rPr>
          <w:rFonts w:cs="Arial"/>
          <w:b/>
        </w:rPr>
      </w:pPr>
    </w:p>
    <w:p w14:paraId="1C164353" w14:textId="77777777" w:rsidR="004B3F58" w:rsidRDefault="004B3F58" w:rsidP="006943C8">
      <w:pPr>
        <w:spacing w:after="0pt"/>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2CC871DB" w14:textId="77777777" w:rsidR="004B3F58" w:rsidRDefault="004B3F58" w:rsidP="006943C8">
      <w:pPr>
        <w:spacing w:after="0pt"/>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20C499C1" w14:textId="2ADF7B6F" w:rsidR="004B3F58" w:rsidRDefault="004B3F58" w:rsidP="006943C8">
      <w:pPr>
        <w:spacing w:after="0pt"/>
        <w:jc w:val="both"/>
        <w:rPr>
          <w:rFonts w:cs="Arial"/>
        </w:rPr>
      </w:pPr>
      <w:r w:rsidRPr="00D9617D">
        <w:rPr>
          <w:rFonts w:cs="Arial"/>
        </w:rPr>
        <w:t xml:space="preserve">- </w:t>
      </w:r>
      <w:r w:rsidR="00A61D02">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14B479F" w14:textId="5A8F137C" w:rsidR="004B3F58"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300775AE" w14:textId="3DEB64CC" w:rsidR="004B3F58" w:rsidRDefault="004B3F58" w:rsidP="00A61D02">
      <w:pPr>
        <w:spacing w:after="0pt"/>
        <w:ind w:start="35.25pt" w:hanging="35.25pt"/>
        <w:jc w:val="both"/>
        <w:rPr>
          <w:rFonts w:cs="Arial"/>
        </w:rPr>
      </w:pPr>
      <w:r w:rsidRPr="00D9617D">
        <w:rPr>
          <w:rFonts w:cs="Arial"/>
        </w:rPr>
        <w:t xml:space="preserve">- </w:t>
      </w:r>
      <w:r w:rsidR="00A61D02">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293A62AA" w14:textId="6E1CE358" w:rsidR="004B3F58" w:rsidRPr="00D9617D"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izjava, da so seznanjeni s plačilnimi pogoji iz dokumentacije v zvezi z oddajo javnega naročila in navedba, da odgovarjajo naročniku neomejeno solidarno.  </w:t>
      </w:r>
    </w:p>
    <w:p w14:paraId="3FE7CE0D" w14:textId="77777777" w:rsidR="004B3F58" w:rsidRDefault="004B3F58" w:rsidP="006943C8">
      <w:pPr>
        <w:spacing w:after="0pt"/>
        <w:jc w:val="both"/>
        <w:rPr>
          <w:rFonts w:cs="Arial"/>
        </w:rPr>
      </w:pPr>
    </w:p>
    <w:p w14:paraId="3AD8AEB3" w14:textId="77777777" w:rsidR="004B3F58" w:rsidRDefault="004B3F58" w:rsidP="006943C8">
      <w:pPr>
        <w:spacing w:after="0pt"/>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25B2EB09" w14:textId="77777777" w:rsidR="004B3F58" w:rsidRPr="008218B9" w:rsidRDefault="004B3F58" w:rsidP="00A61D02">
      <w:pPr>
        <w:spacing w:before="12pt" w:after="0pt"/>
        <w:jc w:val="both"/>
      </w:pPr>
      <w:r w:rsidRPr="00801CC1">
        <w:rPr>
          <w:rFonts w:cs="Arial"/>
          <w:b/>
        </w:rPr>
        <w:t>1.</w:t>
      </w:r>
      <w:r>
        <w:rPr>
          <w:rFonts w:cs="Arial"/>
          <w:b/>
        </w:rPr>
        <w:t>3</w:t>
      </w:r>
      <w:r w:rsidRPr="00801CC1">
        <w:rPr>
          <w:rFonts w:cs="Arial"/>
          <w:b/>
        </w:rPr>
        <w:t xml:space="preserve">  Pojasnila dokumentacije v zvezi z oddajo javnega naročila </w:t>
      </w:r>
    </w:p>
    <w:p w14:paraId="5BEF8239" w14:textId="77777777" w:rsidR="004B3F58" w:rsidRPr="00D9617D" w:rsidRDefault="004B3F58" w:rsidP="00A61D02">
      <w:pPr>
        <w:spacing w:after="0pt"/>
        <w:jc w:val="both"/>
        <w:rPr>
          <w:rFonts w:cs="Arial"/>
        </w:rPr>
      </w:pPr>
      <w:r w:rsidRPr="00D9617D">
        <w:rPr>
          <w:rFonts w:cs="Arial"/>
        </w:rPr>
        <w:t xml:space="preserve">Pojasnila o vsebini dokumentacije v zvezi z oddajo javnega naročila se lahko zahtevajo le preko portala javnih naročil. </w:t>
      </w:r>
    </w:p>
    <w:p w14:paraId="0E63A944" w14:textId="77777777" w:rsidR="004B3F58" w:rsidRDefault="004B3F58" w:rsidP="006943C8">
      <w:pPr>
        <w:spacing w:after="0pt"/>
        <w:jc w:val="both"/>
        <w:rPr>
          <w:rFonts w:cs="Arial"/>
        </w:rPr>
      </w:pPr>
    </w:p>
    <w:p w14:paraId="2061400A" w14:textId="411094E6" w:rsidR="004B3F58" w:rsidRPr="00AA4280" w:rsidRDefault="004B3F58" w:rsidP="006943C8">
      <w:pPr>
        <w:spacing w:after="0pt"/>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D115E0">
        <w:rPr>
          <w:rFonts w:cs="Arial"/>
          <w:b/>
          <w:u w:val="single"/>
        </w:rPr>
        <w:t>15</w:t>
      </w:r>
      <w:r w:rsidR="00184AB0">
        <w:rPr>
          <w:rFonts w:cs="Arial"/>
          <w:b/>
          <w:u w:val="single"/>
        </w:rPr>
        <w:t xml:space="preserve">. </w:t>
      </w:r>
      <w:r w:rsidR="00D115E0">
        <w:rPr>
          <w:rFonts w:cs="Arial"/>
          <w:b/>
          <w:u w:val="single"/>
        </w:rPr>
        <w:t>1</w:t>
      </w:r>
      <w:r w:rsidR="00EE2538">
        <w:rPr>
          <w:rFonts w:cs="Arial"/>
          <w:b/>
          <w:u w:val="single"/>
        </w:rPr>
        <w:t>. 20</w:t>
      </w:r>
      <w:r w:rsidR="00A61D02">
        <w:rPr>
          <w:rFonts w:cs="Arial"/>
          <w:b/>
          <w:u w:val="single"/>
        </w:rPr>
        <w:t>2</w:t>
      </w:r>
      <w:r w:rsidR="00A07CDE">
        <w:rPr>
          <w:rFonts w:cs="Arial"/>
          <w:b/>
          <w:u w:val="single"/>
        </w:rPr>
        <w:t>5</w:t>
      </w:r>
      <w:r w:rsidR="00EE2538">
        <w:rPr>
          <w:rFonts w:cs="Arial"/>
          <w:b/>
          <w:u w:val="single"/>
        </w:rPr>
        <w:t xml:space="preserve"> </w:t>
      </w:r>
      <w:r w:rsidRPr="008D5E3B">
        <w:rPr>
          <w:rFonts w:cs="Arial"/>
          <w:b/>
          <w:u w:val="single"/>
        </w:rPr>
        <w:t>do 1</w:t>
      </w:r>
      <w:r w:rsidR="00D115E0">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4DE28B29" w14:textId="77777777" w:rsidR="00F45727" w:rsidRDefault="00F45727" w:rsidP="006943C8">
      <w:pPr>
        <w:autoSpaceDE w:val="0"/>
        <w:autoSpaceDN w:val="0"/>
        <w:adjustRightInd w:val="0"/>
        <w:spacing w:after="0pt"/>
        <w:jc w:val="both"/>
        <w:rPr>
          <w:rFonts w:cs="Arial"/>
        </w:rPr>
      </w:pPr>
    </w:p>
    <w:p w14:paraId="07018155" w14:textId="3FC8F3B3" w:rsidR="004B3F58" w:rsidRDefault="004B3F58" w:rsidP="006943C8">
      <w:pPr>
        <w:spacing w:after="0pt"/>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184BEC3D" w14:textId="77777777" w:rsidR="004B3F58" w:rsidRPr="00D9617D" w:rsidRDefault="004B3F58" w:rsidP="006943C8">
      <w:pPr>
        <w:spacing w:after="0pt"/>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33B29A02" w14:textId="77777777" w:rsidR="004B3F58" w:rsidRDefault="004B3F58" w:rsidP="006943C8">
      <w:pPr>
        <w:spacing w:after="0pt"/>
        <w:jc w:val="both"/>
        <w:rPr>
          <w:rFonts w:cs="Arial"/>
        </w:rPr>
      </w:pPr>
    </w:p>
    <w:p w14:paraId="65CAFAE4" w14:textId="77777777" w:rsidR="004B3F58" w:rsidRPr="00D9617D" w:rsidRDefault="004B3F58" w:rsidP="006943C8">
      <w:pPr>
        <w:spacing w:after="0pt"/>
        <w:jc w:val="both"/>
        <w:rPr>
          <w:rFonts w:cs="Arial"/>
        </w:rPr>
      </w:pPr>
      <w:r w:rsidRPr="00D9617D">
        <w:rPr>
          <w:rFonts w:cs="Arial"/>
        </w:rPr>
        <w:t xml:space="preserve">Po poteku roka za prejem ponudb naročnik ne bo spreminjal ali dopolnjeval dokumentacije v zvezi z oddajo javnega naročila </w:t>
      </w:r>
    </w:p>
    <w:p w14:paraId="3707F790" w14:textId="77777777" w:rsidR="004B3F58" w:rsidRDefault="004B3F58" w:rsidP="006943C8">
      <w:pPr>
        <w:spacing w:after="0pt"/>
        <w:jc w:val="both"/>
        <w:rPr>
          <w:rFonts w:cs="Arial"/>
        </w:rPr>
      </w:pPr>
    </w:p>
    <w:p w14:paraId="47B11705" w14:textId="77777777" w:rsidR="004B3F58" w:rsidRPr="00D9617D" w:rsidRDefault="004B3F58" w:rsidP="006943C8">
      <w:pPr>
        <w:spacing w:after="0pt"/>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FCCEE22" w14:textId="77777777" w:rsidR="004B3F58" w:rsidRDefault="004B3F58" w:rsidP="006943C8">
      <w:pPr>
        <w:spacing w:after="0pt"/>
        <w:jc w:val="both"/>
        <w:rPr>
          <w:rFonts w:cs="Arial"/>
        </w:rPr>
      </w:pPr>
    </w:p>
    <w:p w14:paraId="23D88DF5" w14:textId="77777777" w:rsidR="004B3F58" w:rsidRDefault="004B3F58" w:rsidP="006943C8">
      <w:pPr>
        <w:spacing w:after="0pt"/>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45CAB05E" w14:textId="77777777" w:rsidR="004B3F58" w:rsidRDefault="004B3F58" w:rsidP="006943C8">
      <w:pPr>
        <w:spacing w:after="0pt"/>
        <w:jc w:val="both"/>
        <w:rPr>
          <w:rFonts w:cs="Arial"/>
        </w:rPr>
      </w:pPr>
    </w:p>
    <w:p w14:paraId="0BDCE11D" w14:textId="77777777" w:rsidR="004B3F58" w:rsidRDefault="004B3F58" w:rsidP="006943C8">
      <w:pPr>
        <w:spacing w:after="0pt"/>
        <w:jc w:val="both"/>
        <w:rPr>
          <w:rFonts w:cs="Arial"/>
        </w:rPr>
      </w:pPr>
      <w:r>
        <w:rPr>
          <w:rFonts w:cs="Arial"/>
        </w:rPr>
        <w:t xml:space="preserve">Spremembe in dopolnitve razpisne dokumentacije so sestavni del razpisne dokumentacije. </w:t>
      </w:r>
    </w:p>
    <w:p w14:paraId="33B4DCA5" w14:textId="77777777" w:rsidR="004B3F58" w:rsidRDefault="004B3F58" w:rsidP="006943C8">
      <w:pPr>
        <w:pStyle w:val="Naslov9"/>
        <w:spacing w:before="0pt"/>
        <w:contextualSpacing/>
        <w:jc w:val="both"/>
        <w:rPr>
          <w:rFonts w:ascii="Arial" w:hAnsi="Arial" w:cs="Arial"/>
          <w:b/>
          <w:i/>
        </w:rPr>
      </w:pPr>
    </w:p>
    <w:p w14:paraId="3C8167E1" w14:textId="77777777" w:rsidR="004B3F58" w:rsidRPr="00EB280D" w:rsidRDefault="004B3F58" w:rsidP="006943C8">
      <w:pPr>
        <w:pStyle w:val="Naslov9"/>
        <w:spacing w:before="0pt"/>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475295C9" w14:textId="77777777" w:rsidR="004B3F58" w:rsidRPr="00EB280D" w:rsidRDefault="004B3F58" w:rsidP="006943C8">
      <w:pPr>
        <w:spacing w:after="0pt"/>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464909D3" w14:textId="77777777" w:rsidR="004B3F58" w:rsidRPr="00EB280D" w:rsidRDefault="004B3F58" w:rsidP="006943C8">
      <w:pPr>
        <w:spacing w:after="0pt"/>
        <w:contextualSpacing/>
        <w:jc w:val="both"/>
        <w:rPr>
          <w:rFonts w:cs="Arial"/>
          <w:iCs/>
          <w:color w:val="272727"/>
        </w:rPr>
      </w:pPr>
    </w:p>
    <w:p w14:paraId="7B0ABA44" w14:textId="77777777" w:rsidR="004B3F58" w:rsidRDefault="004B3F58" w:rsidP="006943C8">
      <w:pPr>
        <w:spacing w:after="0pt"/>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658F196" w14:textId="77777777" w:rsidR="00DB7012" w:rsidRDefault="00DB7012" w:rsidP="006943C8">
      <w:pPr>
        <w:spacing w:after="0pt"/>
        <w:contextualSpacing/>
        <w:jc w:val="both"/>
        <w:rPr>
          <w:rFonts w:cs="Arial"/>
          <w:iCs/>
          <w:color w:val="272727"/>
        </w:rPr>
      </w:pPr>
    </w:p>
    <w:p w14:paraId="4D38FDE1" w14:textId="77777777" w:rsidR="003C50F4" w:rsidRPr="00CD2B4E" w:rsidRDefault="00CD2B4E" w:rsidP="00521FA8">
      <w:pPr>
        <w:spacing w:after="0pt"/>
        <w:contextualSpacing/>
        <w:jc w:val="both"/>
        <w:rPr>
          <w:rFonts w:cs="Arial"/>
          <w:b/>
          <w:iCs/>
          <w:color w:val="272727"/>
        </w:rPr>
      </w:pPr>
      <w:r w:rsidRPr="00CD2B4E">
        <w:rPr>
          <w:rFonts w:cs="Arial"/>
          <w:b/>
          <w:iCs/>
          <w:color w:val="272727"/>
        </w:rPr>
        <w:t xml:space="preserve">1.6. Zakoni in predpisi </w:t>
      </w:r>
    </w:p>
    <w:p w14:paraId="1E707A48" w14:textId="77777777" w:rsidR="00CD2B4E" w:rsidRDefault="00CD2B4E" w:rsidP="00521FA8">
      <w:pPr>
        <w:spacing w:after="0pt"/>
        <w:jc w:val="both"/>
      </w:pPr>
      <w:r>
        <w:rPr>
          <w:rFonts w:ascii="Arial" w:hAnsi="Arial" w:cs="Arial"/>
          <w:color w:val="000000"/>
        </w:rPr>
        <w:t>Oddaja javnega naročila se izvaja predvsem po določbah naslednjih zakonov in na njihovi podlagi sprejetih podzakonskih predpisov:</w:t>
      </w:r>
    </w:p>
    <w:tbl>
      <w:tblPr>
        <w:tblW w:w="0pt" w:type="dxa"/>
        <w:tblInd w:w="5.45pt" w:type="dxa"/>
        <w:tblLayout w:type="fixed"/>
        <w:tblLook w:firstRow="0" w:lastRow="0" w:firstColumn="0" w:lastColumn="0" w:noHBand="0" w:noVBand="0"/>
      </w:tblPr>
      <w:tblGrid>
        <w:gridCol w:w="9178"/>
      </w:tblGrid>
      <w:tr w:rsidR="00CD2B4E" w14:paraId="22352450" w14:textId="77777777" w:rsidTr="005A713A">
        <w:tc>
          <w:tcPr>
            <w:tcW w:w="458.90pt" w:type="dxa"/>
            <w:shd w:val="clear" w:color="auto" w:fill="auto"/>
          </w:tcPr>
          <w:p w14:paraId="5C0FD1F4" w14:textId="77777777" w:rsidR="00CD2B4E" w:rsidRDefault="00CD2B4E" w:rsidP="00BC6FFB">
            <w:pPr>
              <w:numPr>
                <w:ilvl w:val="0"/>
                <w:numId w:val="9"/>
              </w:numPr>
              <w:spacing w:after="0pt"/>
            </w:pPr>
            <w:r>
              <w:rPr>
                <w:rFonts w:ascii="Arial" w:hAnsi="Arial" w:cs="Arial"/>
                <w:color w:val="000000"/>
              </w:rPr>
              <w:t>Zakon o javnem naročanju (ZJN-3;  Uradni list RS, št. 91/15 in 14/18)</w:t>
            </w:r>
          </w:p>
          <w:p w14:paraId="65F66783" w14:textId="77777777" w:rsidR="00CD2B4E" w:rsidRDefault="00CD2B4E" w:rsidP="00BC6FFB">
            <w:pPr>
              <w:numPr>
                <w:ilvl w:val="0"/>
                <w:numId w:val="9"/>
              </w:numPr>
              <w:spacing w:after="0pt"/>
            </w:pPr>
            <w:r>
              <w:rPr>
                <w:rFonts w:ascii="Arial" w:hAnsi="Arial" w:cs="Arial"/>
                <w:color w:val="000000"/>
              </w:rPr>
              <w:t>Zakon o pravnem varstvu v postopkih javnega naročanja (Uradni list RS, št. 43/11, 60/11 – ZTP-D, 63/13, 90/14 – ZDU-1I in 60/17)</w:t>
            </w:r>
          </w:p>
          <w:p w14:paraId="38EDFFAE" w14:textId="77777777" w:rsidR="00CD2B4E" w:rsidRDefault="00CD2B4E" w:rsidP="00BC6FFB">
            <w:pPr>
              <w:numPr>
                <w:ilvl w:val="0"/>
                <w:numId w:val="9"/>
              </w:numPr>
              <w:spacing w:after="0pt"/>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1D76900D" w14:textId="77777777" w:rsidR="00CD2B4E" w:rsidRDefault="00CD2B4E" w:rsidP="00BC6FFB">
            <w:pPr>
              <w:numPr>
                <w:ilvl w:val="0"/>
                <w:numId w:val="9"/>
              </w:numPr>
              <w:spacing w:after="0pt"/>
            </w:pPr>
            <w:r>
              <w:rPr>
                <w:rFonts w:ascii="Arial" w:hAnsi="Arial" w:cs="Arial"/>
                <w:color w:val="000000"/>
              </w:rPr>
              <w:lastRenderedPageBreak/>
              <w:t>Zakon o integriteti in preprečevanju korupcije (Uradni list RS, št. 69/11 - uradno prečiščeno besedilo);</w:t>
            </w:r>
          </w:p>
          <w:p w14:paraId="68811464" w14:textId="77777777" w:rsidR="00CD2B4E" w:rsidRDefault="00CD2B4E" w:rsidP="00BC6FFB">
            <w:pPr>
              <w:numPr>
                <w:ilvl w:val="0"/>
                <w:numId w:val="9"/>
              </w:numPr>
              <w:spacing w:after="0pt"/>
            </w:pPr>
            <w:r>
              <w:rPr>
                <w:rFonts w:ascii="Arial" w:hAnsi="Arial" w:cs="Arial"/>
                <w:color w:val="000000"/>
              </w:rPr>
              <w:t>Uredba o finančnih zavarovanjih pri javnem naročanju (Uradni list RS, št. 27/16)</w:t>
            </w:r>
          </w:p>
          <w:p w14:paraId="3AF84015" w14:textId="77777777" w:rsidR="00CD2B4E" w:rsidRDefault="00CD2B4E" w:rsidP="00BC6FFB">
            <w:pPr>
              <w:numPr>
                <w:ilvl w:val="0"/>
                <w:numId w:val="9"/>
              </w:numPr>
              <w:spacing w:after="0pt"/>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60BF33DA" w14:textId="77777777" w:rsidR="00CD2B4E" w:rsidRDefault="00CD2B4E" w:rsidP="00BC6FFB">
            <w:pPr>
              <w:numPr>
                <w:ilvl w:val="0"/>
                <w:numId w:val="9"/>
              </w:numPr>
              <w:spacing w:after="0pt"/>
            </w:pPr>
            <w:r>
              <w:rPr>
                <w:rFonts w:ascii="Arial" w:hAnsi="Arial" w:cs="Arial"/>
                <w:color w:val="000000"/>
              </w:rPr>
              <w:t>vsa ostala veljavna zakonodaja, ki velja v Republiki Sloveniji in ureja zadevno področje.</w:t>
            </w:r>
          </w:p>
        </w:tc>
      </w:tr>
    </w:tbl>
    <w:p w14:paraId="6BBEDD0A" w14:textId="77777777" w:rsidR="00CD2B4E" w:rsidRDefault="00CD2B4E" w:rsidP="00CD2B4E">
      <w:pPr>
        <w:spacing w:before="11.25pt" w:after="11.25pt"/>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432A985" w14:textId="77777777" w:rsidR="00CD2B4E" w:rsidRDefault="00CD2B4E" w:rsidP="00CD2B4E">
      <w:pPr>
        <w:spacing w:before="11.25pt" w:after="11.25pt"/>
        <w:jc w:val="both"/>
      </w:pPr>
      <w:r>
        <w:rPr>
          <w:rFonts w:ascii="Arial" w:hAnsi="Arial" w:cs="Arial"/>
          <w:color w:val="000000"/>
        </w:rPr>
        <w:t>Ponudnik v postopku javnega naročanja (v okviru ponudbene dokumentacije) na posebnem obrazcu, ki je sestavni del te razpisne dokumentacije, podajo podatke o:</w:t>
      </w:r>
    </w:p>
    <w:tbl>
      <w:tblPr>
        <w:tblW w:w="0pt" w:type="dxa"/>
        <w:tblInd w:w="5.45pt" w:type="dxa"/>
        <w:tblLayout w:type="fixed"/>
        <w:tblLook w:firstRow="0" w:lastRow="0" w:firstColumn="0" w:lastColumn="0" w:noHBand="0" w:noVBand="0"/>
      </w:tblPr>
      <w:tblGrid>
        <w:gridCol w:w="9178"/>
      </w:tblGrid>
      <w:tr w:rsidR="00CD2B4E" w14:paraId="041FCCEB" w14:textId="77777777" w:rsidTr="005A713A">
        <w:tc>
          <w:tcPr>
            <w:tcW w:w="458.90pt" w:type="dxa"/>
            <w:shd w:val="clear" w:color="auto" w:fill="auto"/>
          </w:tcPr>
          <w:p w14:paraId="769E018B" w14:textId="77777777" w:rsidR="00CD2B4E" w:rsidRDefault="00CD2B4E" w:rsidP="00BC6FFB">
            <w:pPr>
              <w:numPr>
                <w:ilvl w:val="0"/>
                <w:numId w:val="2"/>
              </w:numPr>
              <w:spacing w:after="0pt"/>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26AE3479" w14:textId="77777777" w:rsidR="00CD2B4E" w:rsidRDefault="00CD2B4E" w:rsidP="00BC6FFB">
            <w:pPr>
              <w:numPr>
                <w:ilvl w:val="0"/>
                <w:numId w:val="2"/>
              </w:numPr>
              <w:spacing w:after="0pt"/>
            </w:pPr>
            <w:r>
              <w:rPr>
                <w:rFonts w:ascii="Arial" w:hAnsi="Arial" w:cs="Arial"/>
                <w:color w:val="000000"/>
              </w:rPr>
              <w:t>gospodarskih subjektih, za katere se glede na določbe zakona, ki ureja gospodarske družbe, šteje, da so z njim povezane družbe.</w:t>
            </w:r>
          </w:p>
        </w:tc>
      </w:tr>
    </w:tbl>
    <w:p w14:paraId="5305075F" w14:textId="77777777" w:rsidR="00CD2B4E" w:rsidRDefault="00CD2B4E" w:rsidP="00CD2B4E">
      <w:pPr>
        <w:spacing w:before="11.25pt" w:after="11.25pt"/>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2F8A39A" w14:textId="77777777" w:rsidR="00CD2B4E" w:rsidRDefault="00CD2B4E" w:rsidP="00CD2B4E">
      <w:pPr>
        <w:spacing w:before="11.25pt" w:after="11.25pt" w:line="12pt"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A9077D" w14:textId="77777777" w:rsidR="00CD2B4E" w:rsidRDefault="00CD2B4E" w:rsidP="00CD2B4E">
      <w:pPr>
        <w:spacing w:after="0pt"/>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A911743" w14:textId="77777777" w:rsidR="003C50F4" w:rsidRPr="00110028" w:rsidRDefault="003C50F4" w:rsidP="006943C8">
      <w:pPr>
        <w:spacing w:after="0pt"/>
        <w:contextualSpacing/>
        <w:jc w:val="both"/>
        <w:rPr>
          <w:rFonts w:cs="Arial"/>
          <w:iCs/>
          <w:color w:val="272727"/>
        </w:rPr>
      </w:pPr>
    </w:p>
    <w:p w14:paraId="3B362F72" w14:textId="77777777" w:rsidR="004B3F58" w:rsidRDefault="004B3F58" w:rsidP="00BC6FFB">
      <w:pPr>
        <w:pStyle w:val="Odstavekseznama"/>
        <w:keepNext/>
        <w:numPr>
          <w:ilvl w:val="0"/>
          <w:numId w:val="4"/>
        </w:numPr>
        <w:spacing w:line="13.80pt" w:lineRule="auto"/>
        <w:jc w:val="both"/>
        <w:rPr>
          <w:rFonts w:ascii="Arial" w:hAnsi="Arial" w:cs="Arial"/>
          <w:b/>
          <w:bCs/>
          <w:sz w:val="22"/>
          <w:szCs w:val="22"/>
        </w:rPr>
      </w:pPr>
      <w:r w:rsidRPr="0038374D">
        <w:rPr>
          <w:rFonts w:ascii="Arial" w:hAnsi="Arial" w:cs="Arial"/>
          <w:b/>
          <w:bCs/>
          <w:sz w:val="22"/>
          <w:szCs w:val="22"/>
        </w:rPr>
        <w:t xml:space="preserve">PONUDBA:                                 </w:t>
      </w:r>
    </w:p>
    <w:p w14:paraId="28C6F48B" w14:textId="77777777" w:rsidR="004B3F58" w:rsidRPr="001359F8" w:rsidRDefault="004B3F58" w:rsidP="00521FA8">
      <w:pPr>
        <w:keepNext/>
        <w:spacing w:after="0pt"/>
        <w:jc w:val="both"/>
        <w:rPr>
          <w:rFonts w:cs="Arial"/>
          <w:b/>
          <w:bCs/>
        </w:rPr>
      </w:pPr>
      <w:r>
        <w:rPr>
          <w:rFonts w:cs="Arial"/>
          <w:b/>
          <w:bCs/>
        </w:rPr>
        <w:br/>
        <w:t>2.1 Jezik</w:t>
      </w:r>
    </w:p>
    <w:p w14:paraId="73A040F3" w14:textId="77777777" w:rsidR="004B3F58" w:rsidRPr="000F41B4" w:rsidRDefault="004B3F58" w:rsidP="00521FA8">
      <w:pPr>
        <w:widowControl w:val="0"/>
        <w:spacing w:after="0pt"/>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65E89CEA" w14:textId="77777777" w:rsidR="005970B9" w:rsidRPr="000F41B4" w:rsidRDefault="004B3F58" w:rsidP="006943C8">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27D8B9EA" w14:textId="01610727" w:rsidR="004B3F58" w:rsidRDefault="004B3F58" w:rsidP="00521FA8">
      <w:pPr>
        <w:spacing w:after="0pt"/>
        <w:jc w:val="both"/>
        <w:rPr>
          <w:rFonts w:cs="Arial"/>
          <w:b/>
        </w:rPr>
      </w:pPr>
      <w:r w:rsidRPr="00801CC1">
        <w:rPr>
          <w:rFonts w:cs="Arial"/>
          <w:b/>
        </w:rPr>
        <w:t xml:space="preserve">2.2  Dopustnost ponudbe </w:t>
      </w:r>
    </w:p>
    <w:p w14:paraId="67E1C715" w14:textId="77777777" w:rsidR="004B3F58" w:rsidRPr="00117672" w:rsidRDefault="004B3F58" w:rsidP="00521FA8">
      <w:pPr>
        <w:spacing w:after="0pt"/>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5B9F54BB" w14:textId="77777777" w:rsidR="004B3F58" w:rsidRDefault="004B3F58" w:rsidP="006943C8">
      <w:pPr>
        <w:spacing w:after="0pt"/>
        <w:jc w:val="both"/>
        <w:rPr>
          <w:rFonts w:cs="Arial"/>
        </w:rPr>
      </w:pPr>
    </w:p>
    <w:p w14:paraId="0A827D8D" w14:textId="77777777" w:rsidR="004B3F58" w:rsidRDefault="004B3F58" w:rsidP="006943C8">
      <w:pPr>
        <w:spacing w:after="0pt"/>
        <w:jc w:val="both"/>
        <w:rPr>
          <w:rFonts w:cs="Arial"/>
        </w:rPr>
      </w:pPr>
      <w:r w:rsidRPr="009C2720">
        <w:rPr>
          <w:rFonts w:cs="Arial"/>
          <w:b/>
        </w:rPr>
        <w:t xml:space="preserve">2.3. Izpolnitev ponudbe </w:t>
      </w:r>
    </w:p>
    <w:p w14:paraId="57365BB9" w14:textId="77777777" w:rsidR="00036230" w:rsidRPr="00E437A9" w:rsidRDefault="00036230" w:rsidP="00036230">
      <w:pPr>
        <w:autoSpaceDE w:val="0"/>
        <w:autoSpaceDN w:val="0"/>
        <w:adjustRightInd w:val="0"/>
        <w:spacing w:after="0pt"/>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5B69A438" w14:textId="64A1087C" w:rsidR="00036230" w:rsidRDefault="00036230" w:rsidP="00036230">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453.55pt" w:type="dxa"/>
        <w:tblInd w:w="5.45pt" w:type="dxa"/>
        <w:tblBorders>
          <w:top w:val="single" w:sz="4" w:space="0" w:color="000001"/>
          <w:start w:val="single" w:sz="4" w:space="0" w:color="000001"/>
          <w:bottom w:val="single" w:sz="4" w:space="0" w:color="000001"/>
          <w:end w:val="single" w:sz="4" w:space="0" w:color="000001"/>
          <w:insideH w:val="single" w:sz="4" w:space="0" w:color="000001"/>
          <w:insideV w:val="single" w:sz="4" w:space="0" w:color="000001"/>
        </w:tblBorders>
        <w:tblLayout w:type="fixed"/>
        <w:tblLook w:firstRow="0" w:lastRow="0" w:firstColumn="0" w:lastColumn="0" w:noHBand="0" w:noVBand="0"/>
      </w:tblPr>
      <w:tblGrid>
        <w:gridCol w:w="708"/>
        <w:gridCol w:w="6946"/>
        <w:gridCol w:w="1417"/>
      </w:tblGrid>
      <w:tr w:rsidR="00D115E0" w14:paraId="4CFF09DA"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AC8B6A8" w14:textId="77777777" w:rsidR="00D115E0" w:rsidRPr="00D115E0" w:rsidRDefault="00D115E0" w:rsidP="00B51D64">
            <w:pPr>
              <w:spacing w:after="0pt" w:line="12pt" w:lineRule="auto"/>
              <w:rPr>
                <w:rFonts w:ascii="Arial" w:hAnsi="Arial" w:cs="Arial"/>
                <w:color w:val="000000"/>
                <w:position w:val="-12"/>
              </w:rPr>
            </w:pPr>
            <w:bookmarkStart w:id="3" w:name="_Hlk138324181"/>
            <w:r>
              <w:rPr>
                <w:rFonts w:ascii="Arial" w:hAnsi="Arial" w:cs="Arial"/>
                <w:color w:val="000000"/>
                <w:position w:val="-12"/>
              </w:rPr>
              <w:t>1</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1140C71"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Ponudba</w:t>
            </w:r>
          </w:p>
          <w:p w14:paraId="092E3AD9"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4D944A9B"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OBR-1</w:t>
            </w:r>
          </w:p>
        </w:tc>
      </w:tr>
      <w:tr w:rsidR="00D115E0" w14:paraId="370C7A94"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F29DF76"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2.</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46EA7F5"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 xml:space="preserve">Predračun </w:t>
            </w:r>
          </w:p>
          <w:p w14:paraId="142E1FAC"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4881CFC4"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OBR-2</w:t>
            </w:r>
          </w:p>
        </w:tc>
      </w:tr>
      <w:tr w:rsidR="00D115E0" w14:paraId="25B70623"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4C75A93"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3</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EEABF4D"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Predračun - seznam razpisanega blaga (</w:t>
            </w:r>
            <w:proofErr w:type="spellStart"/>
            <w:r>
              <w:rPr>
                <w:rFonts w:ascii="Arial" w:hAnsi="Arial" w:cs="Arial"/>
                <w:color w:val="000000"/>
                <w:position w:val="-12"/>
              </w:rPr>
              <w:t>xls</w:t>
            </w:r>
            <w:proofErr w:type="spellEnd"/>
            <w:r>
              <w:rPr>
                <w:rFonts w:ascii="Arial" w:hAnsi="Arial" w:cs="Arial"/>
                <w:color w:val="000000"/>
                <w:position w:val="-12"/>
              </w:rPr>
              <w:t>)</w:t>
            </w:r>
          </w:p>
        </w:tc>
        <w:tc>
          <w:tcPr>
            <w:tcW w:w="70.85pt" w:type="dxa"/>
            <w:tcBorders>
              <w:top w:val="single" w:sz="4" w:space="0" w:color="000001"/>
              <w:start w:val="single" w:sz="4" w:space="0" w:color="000001"/>
              <w:bottom w:val="single" w:sz="4" w:space="0" w:color="000001"/>
              <w:end w:val="single" w:sz="4" w:space="0" w:color="000001"/>
            </w:tcBorders>
          </w:tcPr>
          <w:p w14:paraId="2EB9B73A"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 2/A</w:t>
            </w:r>
          </w:p>
        </w:tc>
      </w:tr>
      <w:tr w:rsidR="00D115E0" w14:paraId="36B4526F"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9732CED"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4</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28F737D"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ESPD</w:t>
            </w:r>
          </w:p>
          <w:p w14:paraId="644E51C2"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2BA36707" w14:textId="77777777" w:rsidR="00D115E0" w:rsidRDefault="00D115E0" w:rsidP="00B51D64">
            <w:pPr>
              <w:spacing w:after="0pt" w:line="12pt" w:lineRule="auto"/>
              <w:rPr>
                <w:rFonts w:ascii="Arial" w:hAnsi="Arial" w:cs="Arial"/>
                <w:color w:val="000000"/>
                <w:position w:val="-12"/>
              </w:rPr>
            </w:pPr>
          </w:p>
        </w:tc>
      </w:tr>
      <w:tr w:rsidR="00D115E0" w14:paraId="4054F4DF"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ECB2C77"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5</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375974B"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Krovna izjava in soglasje za e-Dosje</w:t>
            </w:r>
          </w:p>
        </w:tc>
        <w:tc>
          <w:tcPr>
            <w:tcW w:w="70.85pt" w:type="dxa"/>
            <w:tcBorders>
              <w:top w:val="single" w:sz="4" w:space="0" w:color="000001"/>
              <w:start w:val="single" w:sz="4" w:space="0" w:color="000001"/>
              <w:bottom w:val="single" w:sz="4" w:space="0" w:color="000001"/>
              <w:end w:val="single" w:sz="4" w:space="0" w:color="000001"/>
            </w:tcBorders>
          </w:tcPr>
          <w:p w14:paraId="2139C55B"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OBR-3</w:t>
            </w:r>
          </w:p>
        </w:tc>
      </w:tr>
      <w:tr w:rsidR="00D115E0" w14:paraId="45377042"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642ED6D"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6</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09B1CFB"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Izjava o nastopu s podizvajalci</w:t>
            </w:r>
          </w:p>
          <w:p w14:paraId="79B38D5D"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78433439"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OBR-4</w:t>
            </w:r>
          </w:p>
        </w:tc>
      </w:tr>
      <w:tr w:rsidR="00D115E0" w14:paraId="50504A8C"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ADA700F"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7</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909F8B8"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Izjava podizvajalca</w:t>
            </w:r>
          </w:p>
          <w:p w14:paraId="7E977BB0"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14710EC5"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OBR-5</w:t>
            </w:r>
          </w:p>
        </w:tc>
      </w:tr>
      <w:tr w:rsidR="00D115E0" w14:paraId="3E4387CD"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348B26E"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8</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6F1EA13"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Izjava o lastniških deležih</w:t>
            </w:r>
          </w:p>
          <w:p w14:paraId="09AD92A7"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62DFC989"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OBR-6</w:t>
            </w:r>
          </w:p>
        </w:tc>
      </w:tr>
      <w:tr w:rsidR="00D115E0" w14:paraId="241A4AFB"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FBDA70D" w14:textId="77777777" w:rsidR="00D115E0" w:rsidRPr="00D115E0" w:rsidRDefault="00D115E0" w:rsidP="00B51D64">
            <w:pPr>
              <w:spacing w:after="0pt" w:line="12pt" w:lineRule="auto"/>
              <w:rPr>
                <w:rFonts w:ascii="Arial" w:hAnsi="Arial" w:cs="Arial"/>
                <w:color w:val="000000"/>
                <w:position w:val="-12"/>
              </w:rPr>
            </w:pPr>
            <w:r w:rsidRPr="00D115E0">
              <w:rPr>
                <w:rFonts w:ascii="Arial" w:hAnsi="Arial" w:cs="Arial"/>
                <w:color w:val="000000"/>
                <w:position w:val="-12"/>
              </w:rPr>
              <w:t xml:space="preserve">9 </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9BE86EB"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 xml:space="preserve">Vzorec menične izjave </w:t>
            </w:r>
          </w:p>
          <w:p w14:paraId="4D4AE679"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4D788886"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OBR-7</w:t>
            </w:r>
          </w:p>
        </w:tc>
      </w:tr>
      <w:tr w:rsidR="00D115E0" w14:paraId="272F3A49"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FBB51E8"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10</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041F923"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Reference</w:t>
            </w:r>
          </w:p>
          <w:p w14:paraId="2DFF94F9" w14:textId="77777777" w:rsid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4102E59B"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OBR-8</w:t>
            </w:r>
          </w:p>
        </w:tc>
      </w:tr>
      <w:tr w:rsidR="00D115E0" w14:paraId="7ECEFBE6" w14:textId="77777777" w:rsidTr="005E5D3E">
        <w:trPr>
          <w:trHeight w:hRule="exact" w:val="340"/>
        </w:trPr>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9DBC73A"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11</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F76EB90" w14:textId="77777777" w:rsidR="00D115E0" w:rsidRPr="00D115E0" w:rsidRDefault="00D115E0" w:rsidP="00B51D64">
            <w:pPr>
              <w:spacing w:after="0pt" w:line="12pt" w:lineRule="auto"/>
              <w:rPr>
                <w:rFonts w:ascii="Arial" w:hAnsi="Arial" w:cs="Arial"/>
                <w:color w:val="000000"/>
                <w:position w:val="-12"/>
              </w:rPr>
            </w:pPr>
            <w:r>
              <w:rPr>
                <w:rFonts w:ascii="Arial" w:hAnsi="Arial" w:cs="Arial"/>
                <w:color w:val="000000"/>
                <w:position w:val="-12"/>
              </w:rPr>
              <w:t>Vzorec pogodbe</w:t>
            </w:r>
          </w:p>
          <w:p w14:paraId="7037D7F0" w14:textId="77777777" w:rsidR="00D115E0" w:rsidRPr="00D115E0" w:rsidRDefault="00D115E0" w:rsidP="00B51D64">
            <w:pPr>
              <w:spacing w:after="0pt" w:line="12pt" w:lineRule="auto"/>
              <w:rPr>
                <w:rFonts w:ascii="Arial" w:hAnsi="Arial" w:cs="Arial"/>
                <w:color w:val="000000"/>
                <w:position w:val="-12"/>
              </w:rPr>
            </w:pPr>
          </w:p>
        </w:tc>
        <w:tc>
          <w:tcPr>
            <w:tcW w:w="70.85pt" w:type="dxa"/>
            <w:tcBorders>
              <w:top w:val="single" w:sz="4" w:space="0" w:color="000001"/>
              <w:start w:val="single" w:sz="4" w:space="0" w:color="000001"/>
              <w:bottom w:val="single" w:sz="4" w:space="0" w:color="000001"/>
              <w:end w:val="single" w:sz="4" w:space="0" w:color="000001"/>
            </w:tcBorders>
          </w:tcPr>
          <w:p w14:paraId="29641038"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OBR-9</w:t>
            </w:r>
          </w:p>
        </w:tc>
      </w:tr>
      <w:tr w:rsidR="00D115E0" w14:paraId="46B359D1" w14:textId="77777777" w:rsidTr="00D115E0">
        <w:tc>
          <w:tcPr>
            <w:tcW w:w="35.4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5A2924D" w14:textId="77777777" w:rsidR="00D115E0" w:rsidRDefault="00D115E0" w:rsidP="00B51D64">
            <w:pPr>
              <w:spacing w:after="0pt" w:line="12pt" w:lineRule="auto"/>
              <w:rPr>
                <w:rFonts w:ascii="Arial" w:hAnsi="Arial" w:cs="Arial"/>
                <w:color w:val="000000"/>
                <w:position w:val="-12"/>
              </w:rPr>
            </w:pPr>
            <w:r>
              <w:rPr>
                <w:rFonts w:ascii="Arial" w:hAnsi="Arial" w:cs="Arial"/>
                <w:color w:val="000000"/>
                <w:position w:val="-12"/>
              </w:rPr>
              <w:t>12</w:t>
            </w:r>
          </w:p>
        </w:tc>
        <w:tc>
          <w:tcPr>
            <w:tcW w:w="347.3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8D3759B" w14:textId="62DAA9B7" w:rsidR="00D115E0" w:rsidRDefault="0041518A" w:rsidP="00B51D64">
            <w:pPr>
              <w:spacing w:after="0pt" w:line="12pt" w:lineRule="auto"/>
              <w:rPr>
                <w:rFonts w:ascii="Arial" w:hAnsi="Arial" w:cs="Arial"/>
                <w:color w:val="000000"/>
                <w:position w:val="-12"/>
              </w:rPr>
            </w:pPr>
            <w:proofErr w:type="spellStart"/>
            <w:r>
              <w:rPr>
                <w:rFonts w:ascii="Arial" w:hAnsi="Arial" w:cs="Arial"/>
                <w:color w:val="000000"/>
                <w:position w:val="-12"/>
              </w:rPr>
              <w:t>Zahevani</w:t>
            </w:r>
            <w:proofErr w:type="spellEnd"/>
            <w:r>
              <w:rPr>
                <w:rFonts w:ascii="Arial" w:hAnsi="Arial" w:cs="Arial"/>
                <w:color w:val="000000"/>
                <w:position w:val="-12"/>
              </w:rPr>
              <w:t xml:space="preserve"> k</w:t>
            </w:r>
            <w:r w:rsidR="00D115E0">
              <w:rPr>
                <w:rFonts w:ascii="Arial" w:hAnsi="Arial" w:cs="Arial"/>
                <w:color w:val="000000"/>
                <w:position w:val="-12"/>
              </w:rPr>
              <w:t>atalog</w:t>
            </w:r>
            <w:r>
              <w:rPr>
                <w:rFonts w:ascii="Arial" w:hAnsi="Arial" w:cs="Arial"/>
                <w:color w:val="000000"/>
                <w:position w:val="-12"/>
              </w:rPr>
              <w:t>i</w:t>
            </w:r>
            <w:r w:rsidR="00D115E0">
              <w:rPr>
                <w:rFonts w:ascii="Arial" w:hAnsi="Arial" w:cs="Arial"/>
                <w:color w:val="000000"/>
                <w:position w:val="-12"/>
              </w:rPr>
              <w:t xml:space="preserve"> oz. specifikacija proizvajalca </w:t>
            </w:r>
            <w:r>
              <w:rPr>
                <w:rFonts w:ascii="Arial" w:hAnsi="Arial" w:cs="Arial"/>
                <w:color w:val="000000"/>
                <w:position w:val="-12"/>
              </w:rPr>
              <w:t>ponujenih storitev oziroma artikla ter ostala zahtevana potrdila, ki so opredeljena v razpisni dokumentaciji.</w:t>
            </w:r>
          </w:p>
        </w:tc>
        <w:tc>
          <w:tcPr>
            <w:tcW w:w="70.85pt" w:type="dxa"/>
            <w:tcBorders>
              <w:top w:val="single" w:sz="4" w:space="0" w:color="000001"/>
              <w:start w:val="single" w:sz="4" w:space="0" w:color="000001"/>
              <w:bottom w:val="single" w:sz="4" w:space="0" w:color="000001"/>
              <w:end w:val="single" w:sz="4" w:space="0" w:color="000001"/>
            </w:tcBorders>
          </w:tcPr>
          <w:p w14:paraId="535388C9" w14:textId="77777777" w:rsidR="00D115E0" w:rsidRDefault="00D115E0" w:rsidP="00B51D64">
            <w:pPr>
              <w:spacing w:after="0pt" w:line="12pt" w:lineRule="auto"/>
              <w:rPr>
                <w:rFonts w:ascii="Arial" w:hAnsi="Arial" w:cs="Arial"/>
                <w:color w:val="000000"/>
                <w:position w:val="-12"/>
              </w:rPr>
            </w:pPr>
          </w:p>
        </w:tc>
      </w:tr>
      <w:bookmarkEnd w:id="3"/>
    </w:tbl>
    <w:p w14:paraId="7A528A87" w14:textId="5CF70EF2" w:rsidR="004B3F58" w:rsidRPr="009C2720" w:rsidRDefault="004B3F58" w:rsidP="006943C8">
      <w:pPr>
        <w:spacing w:after="0pt"/>
        <w:jc w:val="both"/>
        <w:rPr>
          <w:rFonts w:cs="Arial"/>
        </w:rPr>
      </w:pPr>
    </w:p>
    <w:p w14:paraId="6F8470F9" w14:textId="77777777" w:rsidR="0015233C" w:rsidRPr="006D2DC9" w:rsidRDefault="0015233C" w:rsidP="0015233C">
      <w:pPr>
        <w:spacing w:after="0pt"/>
        <w:jc w:val="both"/>
        <w:rPr>
          <w:rFonts w:ascii="Arial" w:hAnsi="Arial" w:cs="Arial"/>
          <w:bCs/>
        </w:rPr>
      </w:pPr>
      <w:r w:rsidRPr="006D2DC9">
        <w:rPr>
          <w:rFonts w:ascii="Arial" w:hAnsi="Arial" w:cs="Arial"/>
          <w:bCs/>
        </w:rPr>
        <w:t xml:space="preserve">Ponudnik celotno ponudbo z vsemi zahtevanimi obrazci v elektronski obliki naloži v informacijskem sistemu e-JN v razdelek »Drugi dokumenti«. </w:t>
      </w:r>
    </w:p>
    <w:p w14:paraId="55FF92EC" w14:textId="77777777" w:rsidR="0015233C" w:rsidRDefault="0015233C" w:rsidP="0015233C">
      <w:pPr>
        <w:spacing w:after="0pt"/>
        <w:jc w:val="both"/>
        <w:rPr>
          <w:rFonts w:cs="Arial"/>
        </w:rPr>
      </w:pPr>
    </w:p>
    <w:p w14:paraId="48B44924" w14:textId="77777777" w:rsidR="0015233C" w:rsidRDefault="0015233C" w:rsidP="0015233C">
      <w:pPr>
        <w:spacing w:after="0pt"/>
        <w:jc w:val="both"/>
        <w:rPr>
          <w:rFonts w:cs="Arial"/>
        </w:rPr>
      </w:pPr>
      <w:r>
        <w:rPr>
          <w:rFonts w:cs="Arial"/>
        </w:rPr>
        <w:t>Ponudnik mora v razdelek ˝ESPD- ponudnik˝ naložiti izpolnjen obrazec ESPD v XML obliki datoteke.</w:t>
      </w:r>
    </w:p>
    <w:p w14:paraId="4D3A5740" w14:textId="1DCE2DFB" w:rsidR="0015233C" w:rsidRDefault="0015233C" w:rsidP="0015233C">
      <w:pPr>
        <w:spacing w:after="0pt"/>
        <w:jc w:val="both"/>
        <w:rPr>
          <w:rFonts w:cs="Arial"/>
        </w:rPr>
      </w:pPr>
      <w:r>
        <w:rPr>
          <w:rFonts w:cs="Arial"/>
        </w:rPr>
        <w:t xml:space="preserve">Ponudnik v razdelek »Predračun« naloži scan izpolnjenega obrazca Predračun </w:t>
      </w:r>
      <w:r w:rsidR="005C5BA2">
        <w:rPr>
          <w:rFonts w:cs="Arial"/>
        </w:rPr>
        <w:t xml:space="preserve">(v </w:t>
      </w:r>
      <w:proofErr w:type="spellStart"/>
      <w:r w:rsidR="005C5BA2">
        <w:rPr>
          <w:rFonts w:cs="Arial"/>
        </w:rPr>
        <w:t>pdf</w:t>
      </w:r>
      <w:proofErr w:type="spellEnd"/>
      <w:r w:rsidR="005C5BA2">
        <w:rPr>
          <w:rFonts w:cs="Arial"/>
        </w:rPr>
        <w:t xml:space="preserve">. obliki) </w:t>
      </w:r>
      <w:r>
        <w:rPr>
          <w:rFonts w:cs="Arial"/>
        </w:rPr>
        <w:t>(OBR-2).</w:t>
      </w:r>
    </w:p>
    <w:p w14:paraId="5231FFF3" w14:textId="77777777" w:rsidR="0015233C" w:rsidRDefault="0015233C" w:rsidP="0015233C">
      <w:pPr>
        <w:pStyle w:val="Odstavekseznama10"/>
        <w:spacing w:line="13.80pt" w:lineRule="auto"/>
        <w:jc w:val="both"/>
        <w:rPr>
          <w:rFonts w:cs="Arial"/>
          <w:b/>
          <w:sz w:val="22"/>
          <w:szCs w:val="22"/>
        </w:rPr>
      </w:pPr>
    </w:p>
    <w:p w14:paraId="6334F4FA" w14:textId="77777777" w:rsidR="0015233C" w:rsidRDefault="0015233C" w:rsidP="0015233C">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01A703A6" w14:textId="77777777" w:rsidR="0015233C" w:rsidRPr="00960101" w:rsidRDefault="0015233C" w:rsidP="0015233C">
      <w:pPr>
        <w:spacing w:after="0pt"/>
        <w:jc w:val="both"/>
        <w:rPr>
          <w:rFonts w:cs="Arial"/>
        </w:rPr>
      </w:pPr>
      <w:r w:rsidRPr="00960101">
        <w:rPr>
          <w:rFonts w:cs="Arial"/>
        </w:rPr>
        <w:t>Ponudnik mora pri pripravi ponudbe in izpolnjevanju obrazcev ter izjav, upoštevati navodila, ki so navedena na posameznem obrazcu.</w:t>
      </w:r>
    </w:p>
    <w:p w14:paraId="7F43AF33" w14:textId="77777777" w:rsidR="0015233C" w:rsidRDefault="0015233C" w:rsidP="0015233C">
      <w:pPr>
        <w:autoSpaceDE w:val="0"/>
        <w:autoSpaceDN w:val="0"/>
        <w:adjustRightInd w:val="0"/>
        <w:jc w:val="both"/>
        <w:rPr>
          <w:rFonts w:cs="Arial"/>
          <w:color w:val="000000"/>
        </w:rPr>
      </w:pPr>
      <w:r>
        <w:rPr>
          <w:rFonts w:cs="Arial"/>
          <w:color w:val="000000"/>
        </w:rPr>
        <w:t>V</w:t>
      </w:r>
      <w:r w:rsidRPr="00E221D5">
        <w:rPr>
          <w:rFonts w:cs="Arial"/>
          <w:color w:val="000000"/>
        </w:rPr>
        <w:t>se obrazce je treba izpolniti, podpisati in žigosati.</w:t>
      </w:r>
    </w:p>
    <w:p w14:paraId="2E97193C" w14:textId="77777777" w:rsidR="005E5D3E" w:rsidRDefault="005E5D3E" w:rsidP="0015233C">
      <w:pPr>
        <w:autoSpaceDE w:val="0"/>
        <w:autoSpaceDN w:val="0"/>
        <w:adjustRightInd w:val="0"/>
        <w:jc w:val="both"/>
        <w:rPr>
          <w:rFonts w:cs="Arial"/>
          <w:color w:val="000000"/>
        </w:rPr>
      </w:pPr>
    </w:p>
    <w:p w14:paraId="1DE23EC6" w14:textId="77777777" w:rsidR="00742036" w:rsidRDefault="00742036" w:rsidP="00A81CE3">
      <w:pPr>
        <w:autoSpaceDE w:val="0"/>
        <w:autoSpaceDN w:val="0"/>
        <w:adjustRightInd w:val="0"/>
        <w:spacing w:after="0pt"/>
        <w:jc w:val="both"/>
        <w:rPr>
          <w:rFonts w:ascii="Arial" w:hAnsi="Arial" w:cs="Arial"/>
          <w:b/>
          <w:color w:val="000000"/>
        </w:rPr>
      </w:pPr>
      <w:r w:rsidRPr="00742036">
        <w:rPr>
          <w:rFonts w:ascii="Arial" w:hAnsi="Arial" w:cs="Arial"/>
          <w:b/>
          <w:color w:val="000000"/>
        </w:rPr>
        <w:lastRenderedPageBreak/>
        <w:t>2.4. Veljavnost ponudbe</w:t>
      </w:r>
    </w:p>
    <w:p w14:paraId="0B8EF033" w14:textId="7107ADFB" w:rsidR="00CC5A93" w:rsidRDefault="00742036" w:rsidP="00A81CE3">
      <w:pPr>
        <w:autoSpaceDE w:val="0"/>
        <w:autoSpaceDN w:val="0"/>
        <w:adjustRightInd w:val="0"/>
        <w:spacing w:after="0pt"/>
        <w:jc w:val="both"/>
        <w:rPr>
          <w:rFonts w:ascii="Arial" w:hAnsi="Arial" w:cs="Arial"/>
          <w:color w:val="000000"/>
        </w:rPr>
      </w:pPr>
      <w:r w:rsidRPr="00742036">
        <w:rPr>
          <w:rFonts w:ascii="Arial" w:hAnsi="Arial" w:cs="Arial"/>
          <w:color w:val="000000"/>
        </w:rPr>
        <w:t xml:space="preserve">Ponudba mora veljati najmanj do </w:t>
      </w:r>
      <w:r w:rsidR="00613F9C" w:rsidRPr="0019239B">
        <w:rPr>
          <w:rFonts w:ascii="Arial" w:hAnsi="Arial" w:cs="Arial"/>
          <w:b/>
          <w:bCs/>
          <w:color w:val="000000"/>
        </w:rPr>
        <w:t>3</w:t>
      </w:r>
      <w:r w:rsidR="00B945C7">
        <w:rPr>
          <w:rFonts w:ascii="Arial" w:hAnsi="Arial" w:cs="Arial"/>
          <w:b/>
          <w:bCs/>
          <w:color w:val="000000"/>
        </w:rPr>
        <w:t>1</w:t>
      </w:r>
      <w:r w:rsidR="00A81CE3" w:rsidRPr="0019239B">
        <w:rPr>
          <w:rFonts w:ascii="Arial" w:hAnsi="Arial" w:cs="Arial"/>
          <w:b/>
          <w:bCs/>
          <w:color w:val="000000"/>
        </w:rPr>
        <w:t xml:space="preserve">. </w:t>
      </w:r>
      <w:r w:rsidR="00B945C7">
        <w:rPr>
          <w:rFonts w:ascii="Arial" w:hAnsi="Arial" w:cs="Arial"/>
          <w:b/>
          <w:bCs/>
          <w:color w:val="000000"/>
        </w:rPr>
        <w:t>10</w:t>
      </w:r>
      <w:r w:rsidR="006D2DC9">
        <w:rPr>
          <w:rFonts w:ascii="Arial" w:hAnsi="Arial" w:cs="Arial"/>
          <w:b/>
          <w:bCs/>
          <w:color w:val="000000"/>
        </w:rPr>
        <w:t>.</w:t>
      </w:r>
      <w:r w:rsidR="00A81CE3" w:rsidRPr="0019239B">
        <w:rPr>
          <w:rFonts w:ascii="Arial" w:hAnsi="Arial" w:cs="Arial"/>
          <w:b/>
          <w:bCs/>
          <w:color w:val="000000"/>
        </w:rPr>
        <w:t xml:space="preserve"> 202</w:t>
      </w:r>
      <w:r w:rsidR="00D115E0">
        <w:rPr>
          <w:rFonts w:ascii="Arial" w:hAnsi="Arial" w:cs="Arial"/>
          <w:b/>
          <w:bCs/>
          <w:color w:val="000000"/>
        </w:rPr>
        <w:t>5</w:t>
      </w:r>
      <w:r w:rsidRPr="00742036">
        <w:rPr>
          <w:rFonts w:ascii="Arial" w:hAnsi="Arial" w:cs="Arial"/>
          <w:color w:val="000000"/>
        </w:rPr>
        <w:t>.</w:t>
      </w:r>
      <w:r w:rsidR="00DE528B">
        <w:rPr>
          <w:rFonts w:ascii="Arial" w:hAnsi="Arial" w:cs="Arial"/>
          <w:color w:val="000000"/>
        </w:rPr>
        <w:t xml:space="preserve"> V primeru krajšega roka veljavnosti ponudbe se le ta zavrne.</w:t>
      </w:r>
    </w:p>
    <w:p w14:paraId="472C0344" w14:textId="77777777" w:rsidR="00A81CE3" w:rsidRPr="00EB4E6A" w:rsidRDefault="00A81CE3" w:rsidP="00A81CE3">
      <w:pPr>
        <w:autoSpaceDE w:val="0"/>
        <w:autoSpaceDN w:val="0"/>
        <w:adjustRightInd w:val="0"/>
        <w:spacing w:after="0pt"/>
        <w:jc w:val="both"/>
        <w:rPr>
          <w:rFonts w:ascii="Arial" w:hAnsi="Arial" w:cs="Arial"/>
          <w:color w:val="000000"/>
        </w:rPr>
      </w:pPr>
    </w:p>
    <w:p w14:paraId="05A185D6" w14:textId="77777777" w:rsidR="00F7137A" w:rsidRDefault="00742036" w:rsidP="00F7137A">
      <w:pPr>
        <w:pStyle w:val="ASB2"/>
        <w:spacing w:line="15pt" w:lineRule="atLeast"/>
        <w:jc w:val="both"/>
        <w:rPr>
          <w:rFonts w:ascii="Arial" w:hAnsi="Arial" w:cs="Arial"/>
          <w:b/>
          <w:sz w:val="22"/>
          <w:szCs w:val="22"/>
        </w:rPr>
      </w:pPr>
      <w:r>
        <w:rPr>
          <w:rFonts w:ascii="Arial" w:hAnsi="Arial" w:cs="Arial"/>
          <w:b/>
          <w:sz w:val="22"/>
          <w:szCs w:val="22"/>
        </w:rPr>
        <w:t xml:space="preserve">2.5. </w:t>
      </w:r>
      <w:proofErr w:type="spellStart"/>
      <w:r w:rsidR="00F7137A" w:rsidRPr="00F7137A">
        <w:rPr>
          <w:rFonts w:ascii="Arial" w:hAnsi="Arial" w:cs="Arial"/>
          <w:b/>
          <w:sz w:val="22"/>
          <w:szCs w:val="22"/>
        </w:rPr>
        <w:t>Zmanjšanje</w:t>
      </w:r>
      <w:proofErr w:type="spellEnd"/>
      <w:r w:rsidR="00F7137A" w:rsidRPr="00F7137A">
        <w:rPr>
          <w:rFonts w:ascii="Arial" w:hAnsi="Arial" w:cs="Arial"/>
          <w:b/>
          <w:sz w:val="22"/>
          <w:szCs w:val="22"/>
        </w:rPr>
        <w:t xml:space="preserve"> </w:t>
      </w:r>
      <w:proofErr w:type="spellStart"/>
      <w:r w:rsidR="00F7137A" w:rsidRPr="00F7137A">
        <w:rPr>
          <w:rFonts w:ascii="Arial" w:hAnsi="Arial" w:cs="Arial"/>
          <w:b/>
          <w:sz w:val="22"/>
          <w:szCs w:val="22"/>
        </w:rPr>
        <w:t>obsega</w:t>
      </w:r>
      <w:proofErr w:type="spellEnd"/>
      <w:r w:rsidR="00F7137A" w:rsidRPr="00F7137A">
        <w:rPr>
          <w:rFonts w:ascii="Arial" w:hAnsi="Arial" w:cs="Arial"/>
          <w:b/>
          <w:sz w:val="22"/>
          <w:szCs w:val="22"/>
        </w:rPr>
        <w:t xml:space="preserve"> naročila </w:t>
      </w:r>
    </w:p>
    <w:p w14:paraId="02D613D5" w14:textId="77777777" w:rsidR="00F7137A" w:rsidRPr="00F7137A" w:rsidRDefault="00F7137A" w:rsidP="00F7137A">
      <w:pPr>
        <w:spacing w:after="0pt" w:line="15pt" w:lineRule="atLeast"/>
        <w:jc w:val="both"/>
      </w:pPr>
      <w:r w:rsidRPr="00F7137A">
        <w:rPr>
          <w:rFonts w:ascii="Arial" w:hAnsi="Arial" w:cs="Arial"/>
          <w:color w:val="000000"/>
        </w:rPr>
        <w:t>Naročnik si pridržuje pravico, da zmanjša obseg naročila</w:t>
      </w:r>
      <w:r w:rsidR="00123B90">
        <w:rPr>
          <w:rFonts w:ascii="Arial" w:hAnsi="Arial" w:cs="Arial"/>
          <w:color w:val="000000"/>
        </w:rPr>
        <w:t xml:space="preserve"> </w:t>
      </w:r>
      <w:r w:rsidRPr="00F7137A">
        <w:rPr>
          <w:rFonts w:ascii="Arial" w:hAnsi="Arial" w:cs="Arial"/>
          <w:color w:val="000000"/>
        </w:rPr>
        <w:t>ne da bi zato moral navajati posebne razloge. Ponudniki morajo to dejstvo upoštevati pri sestavi ponudbenih cen.</w:t>
      </w:r>
    </w:p>
    <w:p w14:paraId="69C395BD" w14:textId="77777777" w:rsidR="00F7137A" w:rsidRDefault="00F7137A" w:rsidP="00F7137A">
      <w:pPr>
        <w:pStyle w:val="Telobesedila"/>
        <w:spacing w:line="15pt"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F5458D2" w14:textId="77777777" w:rsidR="00F7137A" w:rsidRPr="00F7137A" w:rsidRDefault="00F7137A" w:rsidP="00F7137A">
      <w:pPr>
        <w:pStyle w:val="Telobesedila"/>
        <w:spacing w:line="15pt" w:lineRule="atLeast"/>
        <w:jc w:val="both"/>
        <w:rPr>
          <w:rFonts w:ascii="Arial" w:hAnsi="Arial" w:cs="Arial"/>
          <w:b w:val="0"/>
          <w:sz w:val="22"/>
          <w:szCs w:val="22"/>
        </w:rPr>
      </w:pPr>
    </w:p>
    <w:p w14:paraId="31E01CA6" w14:textId="77777777" w:rsidR="007640AB" w:rsidRPr="007640AB" w:rsidRDefault="00742036" w:rsidP="006943C8">
      <w:pPr>
        <w:pStyle w:val="Telobesedila"/>
        <w:spacing w:line="13.80pt" w:lineRule="auto"/>
        <w:jc w:val="both"/>
        <w:rPr>
          <w:rFonts w:ascii="Arial" w:hAnsi="Arial" w:cs="Arial"/>
          <w:sz w:val="22"/>
          <w:szCs w:val="22"/>
        </w:rPr>
      </w:pPr>
      <w:r>
        <w:rPr>
          <w:rFonts w:ascii="Arial" w:hAnsi="Arial" w:cs="Arial"/>
          <w:sz w:val="22"/>
          <w:szCs w:val="22"/>
        </w:rPr>
        <w:t xml:space="preserve">2.6. </w:t>
      </w:r>
      <w:r w:rsidR="007640AB" w:rsidRPr="007640AB">
        <w:rPr>
          <w:rFonts w:ascii="Arial" w:hAnsi="Arial" w:cs="Arial"/>
          <w:sz w:val="22"/>
          <w:szCs w:val="22"/>
        </w:rPr>
        <w:t xml:space="preserve">Navodilo za izpolnitev predračuna </w:t>
      </w:r>
    </w:p>
    <w:p w14:paraId="4FA531C7" w14:textId="15A497DD" w:rsidR="00A81CE3" w:rsidRPr="002959A6" w:rsidRDefault="00A81CE3" w:rsidP="00A81CE3">
      <w:pPr>
        <w:pStyle w:val="Telobesedila"/>
        <w:spacing w:line="13.80pt" w:lineRule="auto"/>
        <w:jc w:val="both"/>
        <w:rPr>
          <w:rFonts w:ascii="Arial" w:hAnsi="Arial" w:cs="Arial"/>
          <w:b w:val="0"/>
          <w:color w:val="00000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 xml:space="preserve">Ponudniki lahko predložijo ponudbo za eden, več ali vse razpisane podsklope. </w:t>
      </w:r>
      <w:r w:rsidR="002959A6">
        <w:rPr>
          <w:rFonts w:ascii="Arial" w:hAnsi="Arial" w:cs="Arial"/>
          <w:b w:val="0"/>
          <w:color w:val="000000"/>
          <w:sz w:val="22"/>
          <w:szCs w:val="22"/>
        </w:rPr>
        <w:t>S</w:t>
      </w:r>
      <w:r w:rsidRPr="00C12C95">
        <w:rPr>
          <w:rFonts w:ascii="Arial" w:hAnsi="Arial" w:cs="Arial"/>
          <w:b w:val="0"/>
          <w:color w:val="000000"/>
          <w:sz w:val="22"/>
          <w:szCs w:val="22"/>
        </w:rPr>
        <w:t>klopi so zaprti</w:t>
      </w:r>
      <w:r>
        <w:rPr>
          <w:rFonts w:ascii="Arial" w:hAnsi="Arial" w:cs="Arial"/>
          <w:b w:val="0"/>
          <w:color w:val="000000"/>
          <w:sz w:val="22"/>
          <w:szCs w:val="22"/>
        </w:rPr>
        <w:t xml:space="preserve"> ali odprti. </w:t>
      </w:r>
      <w:r w:rsidRPr="00C12C95">
        <w:rPr>
          <w:rFonts w:ascii="Arial" w:hAnsi="Arial" w:cs="Arial"/>
          <w:b w:val="0"/>
          <w:color w:val="000000"/>
          <w:sz w:val="22"/>
          <w:szCs w:val="22"/>
        </w:rPr>
        <w:t>Pri zaprtih sklopih mora ponudnik ponuditi vse razpisane vrste blaga</w:t>
      </w:r>
      <w:r>
        <w:rPr>
          <w:rFonts w:ascii="Arial" w:hAnsi="Arial" w:cs="Arial"/>
          <w:b w:val="0"/>
          <w:color w:val="000000"/>
          <w:sz w:val="22"/>
          <w:szCs w:val="22"/>
        </w:rPr>
        <w:t xml:space="preserve"> v sklopu</w:t>
      </w:r>
      <w:r w:rsidRPr="00C12C95">
        <w:rPr>
          <w:rFonts w:ascii="Arial" w:hAnsi="Arial" w:cs="Arial"/>
          <w:b w:val="0"/>
          <w:color w:val="000000"/>
          <w:sz w:val="22"/>
          <w:szCs w:val="22"/>
        </w:rPr>
        <w:t>, v nasprotnem primeru se ponudba izloči.</w:t>
      </w:r>
      <w:r>
        <w:rPr>
          <w:rFonts w:ascii="Arial" w:hAnsi="Arial" w:cs="Arial"/>
          <w:b w:val="0"/>
          <w:color w:val="000000"/>
          <w:sz w:val="22"/>
          <w:szCs w:val="22"/>
        </w:rPr>
        <w:t xml:space="preserve"> Pri odprtih sklopih ponudnik lahko ponudi samo eno vrsto razpisanega blaga.</w:t>
      </w:r>
    </w:p>
    <w:p w14:paraId="02EF17C9" w14:textId="77777777" w:rsidR="00A81CE3" w:rsidRDefault="00A81CE3" w:rsidP="006943C8">
      <w:pPr>
        <w:pStyle w:val="Telobesedila"/>
        <w:spacing w:line="13.80pt" w:lineRule="auto"/>
        <w:jc w:val="both"/>
        <w:rPr>
          <w:rFonts w:ascii="Arial" w:hAnsi="Arial" w:cs="Arial"/>
          <w:b w:val="0"/>
          <w:sz w:val="22"/>
          <w:szCs w:val="22"/>
        </w:rPr>
      </w:pPr>
    </w:p>
    <w:p w14:paraId="4B8B3166" w14:textId="573B1C25" w:rsidR="007640AB" w:rsidRDefault="007640AB" w:rsidP="006943C8">
      <w:pPr>
        <w:jc w:val="both"/>
      </w:pPr>
      <w:r>
        <w:rPr>
          <w:rFonts w:ascii="Arial" w:hAnsi="Arial" w:cs="Arial"/>
        </w:rPr>
        <w:t>Ponudnik mora v »Predračun -</w:t>
      </w:r>
      <w:r w:rsidR="002959A6">
        <w:rPr>
          <w:rFonts w:ascii="Arial" w:hAnsi="Arial" w:cs="Arial"/>
        </w:rPr>
        <w:t>OBR 2A</w:t>
      </w:r>
      <w:r>
        <w:rPr>
          <w:rFonts w:ascii="Arial" w:hAnsi="Arial" w:cs="Arial"/>
        </w:rPr>
        <w:t xml:space="preserve">« pri vrstah </w:t>
      </w:r>
      <w:r w:rsidR="00B945C7">
        <w:rPr>
          <w:rFonts w:ascii="Arial" w:hAnsi="Arial" w:cs="Arial"/>
        </w:rPr>
        <w:t>storitve</w:t>
      </w:r>
      <w:r>
        <w:rPr>
          <w:rFonts w:ascii="Arial" w:hAnsi="Arial" w:cs="Arial"/>
        </w:rPr>
        <w:t xml:space="preserve">, ki jih ponuja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467F181E" w14:textId="77777777" w:rsidR="007640AB" w:rsidRPr="005F087B" w:rsidRDefault="007640AB" w:rsidP="00F84DAF">
      <w:pPr>
        <w:pStyle w:val="Telobesedila"/>
        <w:numPr>
          <w:ilvl w:val="0"/>
          <w:numId w:val="12"/>
        </w:numPr>
        <w:spacing w:line="13.80pt" w:lineRule="auto"/>
        <w:jc w:val="both"/>
      </w:pPr>
      <w:r w:rsidRPr="005F087B">
        <w:rPr>
          <w:rFonts w:ascii="Arial" w:hAnsi="Arial" w:cs="Arial"/>
          <w:b w:val="0"/>
          <w:bCs/>
          <w:sz w:val="22"/>
          <w:szCs w:val="22"/>
        </w:rPr>
        <w:t>cena brez DDV,</w:t>
      </w:r>
    </w:p>
    <w:p w14:paraId="4006B995" w14:textId="2905E9F6" w:rsidR="00B945C7" w:rsidRPr="009D3E0A" w:rsidRDefault="007640AB" w:rsidP="00F84DAF">
      <w:pPr>
        <w:pStyle w:val="Telobesedila"/>
        <w:numPr>
          <w:ilvl w:val="0"/>
          <w:numId w:val="12"/>
        </w:numPr>
        <w:spacing w:line="13.80pt" w:lineRule="auto"/>
        <w:jc w:val="both"/>
      </w:pPr>
      <w:r w:rsidRPr="005F087B">
        <w:rPr>
          <w:rFonts w:ascii="Arial" w:hAnsi="Arial" w:cs="Arial"/>
          <w:b w:val="0"/>
          <w:bCs/>
          <w:sz w:val="22"/>
          <w:szCs w:val="22"/>
        </w:rPr>
        <w:t>davčno stopnjo,</w:t>
      </w:r>
    </w:p>
    <w:p w14:paraId="72B3CB1B" w14:textId="77777777" w:rsidR="008862B4" w:rsidRDefault="008862B4" w:rsidP="00A81CE3">
      <w:pPr>
        <w:autoSpaceDE w:val="0"/>
        <w:autoSpaceDN w:val="0"/>
        <w:adjustRightInd w:val="0"/>
        <w:spacing w:after="0pt"/>
        <w:jc w:val="both"/>
        <w:rPr>
          <w:rFonts w:cs="Arial"/>
          <w:b/>
          <w:color w:val="000000"/>
        </w:rPr>
      </w:pPr>
    </w:p>
    <w:p w14:paraId="2AB13EF9" w14:textId="1C292D19" w:rsidR="004B3F58" w:rsidRPr="00AF03E4" w:rsidRDefault="00742036" w:rsidP="00A81CE3">
      <w:pPr>
        <w:autoSpaceDE w:val="0"/>
        <w:autoSpaceDN w:val="0"/>
        <w:adjustRightInd w:val="0"/>
        <w:spacing w:after="0pt"/>
        <w:jc w:val="both"/>
        <w:rPr>
          <w:rFonts w:cs="Arial"/>
          <w:b/>
          <w:color w:val="000000"/>
        </w:rPr>
      </w:pPr>
      <w:r>
        <w:rPr>
          <w:rFonts w:cs="Arial"/>
          <w:b/>
          <w:color w:val="000000"/>
        </w:rPr>
        <w:t xml:space="preserve">2.7. </w:t>
      </w:r>
      <w:r w:rsidR="002B334A">
        <w:rPr>
          <w:rFonts w:cs="Arial"/>
          <w:b/>
          <w:color w:val="000000"/>
        </w:rPr>
        <w:t>E</w:t>
      </w:r>
      <w:r w:rsidR="004B3F58" w:rsidRPr="00AF03E4">
        <w:rPr>
          <w:rFonts w:cs="Arial"/>
          <w:b/>
          <w:color w:val="000000"/>
        </w:rPr>
        <w:t>SPD obrazec:</w:t>
      </w:r>
    </w:p>
    <w:p w14:paraId="6CC9AC19" w14:textId="77777777" w:rsidR="004B3F58" w:rsidRPr="008F007C" w:rsidRDefault="004B3F58" w:rsidP="00A81CE3">
      <w:pPr>
        <w:spacing w:after="0pt"/>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FDC2C87" w14:textId="77777777" w:rsidR="004B3F58" w:rsidRPr="009F7460" w:rsidRDefault="004B3F58" w:rsidP="006943C8">
      <w:pPr>
        <w:jc w:val="both"/>
      </w:pPr>
      <w:r w:rsidRPr="009F7460">
        <w:t xml:space="preserve">Navedbe v ESPD in/ali dokazila, ki ji predloži gospodarski subjekt, morajo biti veljavni. </w:t>
      </w:r>
    </w:p>
    <w:p w14:paraId="0CA4EAD2" w14:textId="63A2C6A7" w:rsidR="004B3F58" w:rsidRDefault="004B3F58" w:rsidP="006943C8">
      <w:pPr>
        <w:jc w:val="both"/>
      </w:pPr>
      <w:r w:rsidRPr="009F7460">
        <w:t xml:space="preserve">Gospodarski subjekt  naročnikov obrazec ESPD (datoteka XML) uvozi na spletni strani Portala javnih naročil/ESPD: </w:t>
      </w:r>
      <w:hyperlink r:id="rId19" w:tgtFrame="_blank" w:history="1">
        <w:r w:rsidR="00D115E0">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2DD14179" w14:textId="77777777" w:rsidR="004B3F58" w:rsidRDefault="004B3F58" w:rsidP="006943C8">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FC987DD" w14:textId="77777777" w:rsidR="004B3F58" w:rsidRPr="00D9617D" w:rsidRDefault="004B3F58" w:rsidP="006943C8">
      <w:pPr>
        <w:spacing w:after="0pt"/>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016DF903" w14:textId="77777777" w:rsidR="004B3F58" w:rsidRDefault="004B3F58" w:rsidP="006943C8">
      <w:pPr>
        <w:pStyle w:val="Odstavekseznama10"/>
        <w:spacing w:line="13.80pt" w:lineRule="auto"/>
        <w:ind w:start="0pt"/>
        <w:jc w:val="both"/>
        <w:rPr>
          <w:rFonts w:cs="Arial"/>
          <w:b/>
          <w:sz w:val="22"/>
          <w:szCs w:val="22"/>
        </w:rPr>
      </w:pPr>
    </w:p>
    <w:p w14:paraId="72F6A5C1" w14:textId="77777777" w:rsidR="004B3F58" w:rsidRDefault="004B3F58" w:rsidP="006943C8">
      <w:pPr>
        <w:spacing w:after="0pt"/>
        <w:jc w:val="both"/>
        <w:rPr>
          <w:rFonts w:cs="Arial"/>
          <w:b/>
        </w:rPr>
      </w:pPr>
      <w:r w:rsidRPr="00801CC1">
        <w:rPr>
          <w:rFonts w:cs="Arial"/>
          <w:b/>
        </w:rPr>
        <w:t>2.</w:t>
      </w:r>
      <w:r w:rsidR="00742036">
        <w:rPr>
          <w:rFonts w:cs="Arial"/>
          <w:b/>
        </w:rPr>
        <w:t>8.</w:t>
      </w:r>
      <w:r w:rsidRPr="00801CC1">
        <w:rPr>
          <w:rFonts w:cs="Arial"/>
          <w:b/>
        </w:rPr>
        <w:t xml:space="preserve">  Predložitev ponudbe </w:t>
      </w:r>
    </w:p>
    <w:p w14:paraId="25E60B64" w14:textId="39642189" w:rsidR="004B3F58" w:rsidRPr="00EB280D" w:rsidRDefault="004B3F58" w:rsidP="006943C8">
      <w:pPr>
        <w:spacing w:after="0pt"/>
        <w:contextualSpacing/>
        <w:jc w:val="both"/>
        <w:rPr>
          <w:rFonts w:cs="Arial"/>
        </w:rPr>
      </w:pPr>
      <w:r w:rsidRPr="00EB280D">
        <w:rPr>
          <w:rFonts w:cs="Arial"/>
        </w:rPr>
        <w:t xml:space="preserve">Ponudniki morajo ponudbe predložiti v informacijski sistem e-JN na spletnem naslovu </w:t>
      </w:r>
      <w:hyperlink r:id="rId20" w:history="1">
        <w:r w:rsidR="00D115E0" w:rsidRPr="00DD1759">
          <w:rPr>
            <w:rStyle w:val="Hiperpovezava"/>
            <w:rFonts w:cs="Arial"/>
          </w:rPr>
          <w:t>https://ejn.gov.si</w:t>
        </w:r>
      </w:hyperlink>
      <w:r w:rsidRPr="00EB280D">
        <w:rPr>
          <w:rFonts w:cs="Arial"/>
        </w:rPr>
        <w:t xml:space="preserve">, v skladu s točko 3 dokumenta Navodila za uporabo informacijskega sistema </w:t>
      </w:r>
      <w:r w:rsidRPr="00EB280D">
        <w:rPr>
          <w:rFonts w:cs="Arial"/>
        </w:rPr>
        <w:lastRenderedPageBreak/>
        <w:t xml:space="preserve">za uporabo funkcionalnosti elektronske oddaje ponudb e-JN: PONUDNIKI (v nadaljevanju: Navodila za uporabo e-JN), ki je del te razpisne dokumentacije in objavljen na spletnem naslovu </w:t>
      </w:r>
      <w:hyperlink r:id="rId21" w:history="1">
        <w:r w:rsidR="00F60A98" w:rsidRPr="00DD1759">
          <w:rPr>
            <w:rStyle w:val="Hiperpovezava"/>
            <w:rFonts w:cs="Arial"/>
          </w:rPr>
          <w:t>https://ejn.gov.si</w:t>
        </w:r>
      </w:hyperlink>
      <w:r w:rsidRPr="00EB280D">
        <w:rPr>
          <w:rFonts w:cs="Arial"/>
        </w:rPr>
        <w:t>.</w:t>
      </w:r>
      <w:r w:rsidR="00110EAA">
        <w:rPr>
          <w:rFonts w:cs="Arial"/>
        </w:rPr>
        <w:t xml:space="preserve"> </w:t>
      </w:r>
    </w:p>
    <w:p w14:paraId="054FD52C" w14:textId="77777777" w:rsidR="004B3F58" w:rsidRPr="00EB280D" w:rsidRDefault="004B3F58" w:rsidP="006943C8">
      <w:pPr>
        <w:spacing w:after="0pt"/>
        <w:contextualSpacing/>
        <w:jc w:val="both"/>
        <w:rPr>
          <w:rFonts w:cs="Arial"/>
        </w:rPr>
      </w:pPr>
    </w:p>
    <w:p w14:paraId="62B1A44B" w14:textId="77777777" w:rsidR="004B3F58" w:rsidRDefault="004B3F58" w:rsidP="006943C8">
      <w:pPr>
        <w:spacing w:after="0pt"/>
        <w:jc w:val="both"/>
        <w:rPr>
          <w:rFonts w:cs="Arial"/>
          <w:b/>
        </w:rPr>
      </w:pPr>
      <w:r w:rsidRPr="00801CC1">
        <w:rPr>
          <w:rFonts w:cs="Arial"/>
          <w:b/>
        </w:rPr>
        <w:t>2.</w:t>
      </w:r>
      <w:r w:rsidR="00742036">
        <w:rPr>
          <w:rFonts w:cs="Arial"/>
          <w:b/>
        </w:rPr>
        <w:t>9.</w:t>
      </w:r>
      <w:r w:rsidRPr="00801CC1">
        <w:rPr>
          <w:rFonts w:cs="Arial"/>
          <w:b/>
        </w:rPr>
        <w:t xml:space="preserve">  Dopustne spremembe in dopolnitve ponudbe </w:t>
      </w:r>
    </w:p>
    <w:p w14:paraId="05B6FD72" w14:textId="77777777" w:rsidR="004B3F58" w:rsidRPr="00D37E5A" w:rsidRDefault="004B3F58" w:rsidP="006943C8">
      <w:pPr>
        <w:spacing w:after="0pt"/>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5825A3CD" w14:textId="77777777" w:rsidR="004B3F58" w:rsidRPr="00D37E5A" w:rsidRDefault="004B3F58" w:rsidP="006943C8">
      <w:pPr>
        <w:spacing w:after="0pt"/>
        <w:jc w:val="both"/>
        <w:rPr>
          <w:rFonts w:cs="Arial"/>
        </w:rPr>
      </w:pPr>
    </w:p>
    <w:p w14:paraId="3709E1D0" w14:textId="77777777" w:rsidR="004B3F58" w:rsidRPr="00D37E5A" w:rsidRDefault="004B3F58" w:rsidP="006943C8">
      <w:pPr>
        <w:spacing w:after="0pt"/>
        <w:jc w:val="both"/>
        <w:rPr>
          <w:rFonts w:cs="Arial"/>
        </w:rPr>
      </w:pPr>
      <w:r w:rsidRPr="00D37E5A">
        <w:rPr>
          <w:rFonts w:cs="Arial"/>
        </w:rPr>
        <w:t xml:space="preserve">Naročnik od ponudnika zahteva dopolnitev, popravek, spremembo ali pojasnilo njegove ponudbe le, kadar določenega dejstva ne more preveriti sam. </w:t>
      </w:r>
    </w:p>
    <w:p w14:paraId="1128C973" w14:textId="77777777" w:rsidR="004B3F58" w:rsidRPr="00D37E5A" w:rsidRDefault="004B3F58" w:rsidP="006943C8">
      <w:pPr>
        <w:spacing w:after="0pt"/>
        <w:jc w:val="both"/>
        <w:rPr>
          <w:rFonts w:cs="Arial"/>
        </w:rPr>
      </w:pPr>
    </w:p>
    <w:p w14:paraId="64C4EEEE" w14:textId="77777777" w:rsidR="004B3F58" w:rsidRPr="00D37E5A" w:rsidRDefault="004B3F58" w:rsidP="006943C8">
      <w:pPr>
        <w:spacing w:after="0pt"/>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720F1C77" w14:textId="77777777" w:rsidR="004B3F58" w:rsidRDefault="004B3F58" w:rsidP="006943C8">
      <w:pPr>
        <w:spacing w:after="0pt"/>
        <w:contextualSpacing/>
        <w:jc w:val="both"/>
        <w:rPr>
          <w:rFonts w:cs="Arial"/>
        </w:rPr>
      </w:pPr>
    </w:p>
    <w:p w14:paraId="48C3F2AC" w14:textId="77777777" w:rsidR="004B3F58" w:rsidRPr="00D37E5A" w:rsidRDefault="004B3F58" w:rsidP="006943C8">
      <w:pPr>
        <w:spacing w:after="0pt"/>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20418AA0"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D6FE34F"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tistega dela ponudbe, ki se veže na tehnične specifikacije predmeta javnega naročila,</w:t>
      </w:r>
    </w:p>
    <w:p w14:paraId="1870169B"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1F200809" w14:textId="77777777" w:rsidR="004B3F58" w:rsidRPr="00D37E5A" w:rsidRDefault="004B3F58" w:rsidP="006943C8">
      <w:pPr>
        <w:spacing w:after="0pt"/>
        <w:contextualSpacing/>
        <w:jc w:val="both"/>
        <w:rPr>
          <w:rFonts w:cs="Arial"/>
        </w:rPr>
      </w:pPr>
    </w:p>
    <w:p w14:paraId="2AE0FEF0" w14:textId="77777777" w:rsidR="004B3F58" w:rsidRPr="00D37E5A" w:rsidRDefault="004B3F58" w:rsidP="006943C8">
      <w:pPr>
        <w:spacing w:after="0pt"/>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000EFAF9" w14:textId="77777777" w:rsidR="00DE4676" w:rsidRDefault="00DE4676" w:rsidP="006943C8">
      <w:pPr>
        <w:spacing w:after="0pt"/>
        <w:jc w:val="both"/>
        <w:rPr>
          <w:rFonts w:cs="Arial"/>
          <w:b/>
        </w:rPr>
      </w:pPr>
    </w:p>
    <w:p w14:paraId="59BED6E8" w14:textId="77777777" w:rsidR="004B3F58" w:rsidRDefault="004B3F58" w:rsidP="006943C8">
      <w:pPr>
        <w:spacing w:after="0pt"/>
        <w:jc w:val="both"/>
        <w:rPr>
          <w:rFonts w:cs="Arial"/>
        </w:rPr>
      </w:pPr>
      <w:r w:rsidRPr="00801CC1">
        <w:rPr>
          <w:rFonts w:cs="Arial"/>
          <w:b/>
        </w:rPr>
        <w:t>2.</w:t>
      </w:r>
      <w:r w:rsidR="00742036">
        <w:rPr>
          <w:rFonts w:cs="Arial"/>
          <w:b/>
        </w:rPr>
        <w:t>10.</w:t>
      </w:r>
      <w:r w:rsidRPr="00801CC1">
        <w:rPr>
          <w:rFonts w:cs="Arial"/>
          <w:b/>
        </w:rPr>
        <w:t xml:space="preserve">  Navedba zavajajočih podatkov </w:t>
      </w:r>
      <w:r w:rsidRPr="00D9617D">
        <w:rPr>
          <w:rFonts w:cs="Arial"/>
        </w:rPr>
        <w:t xml:space="preserve"> </w:t>
      </w:r>
    </w:p>
    <w:p w14:paraId="128066BF" w14:textId="77777777" w:rsidR="004B3F58" w:rsidRPr="00D9617D" w:rsidRDefault="004B3F58" w:rsidP="006943C8">
      <w:pPr>
        <w:spacing w:after="0pt"/>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62F25C5D" w14:textId="77777777" w:rsidR="004B3F58" w:rsidRPr="00AF03E4" w:rsidRDefault="004B3F58" w:rsidP="006943C8">
      <w:pPr>
        <w:spacing w:after="0pt"/>
        <w:jc w:val="both"/>
        <w:rPr>
          <w:rFonts w:cs="Arial"/>
          <w:b/>
          <w:color w:val="FF0000"/>
        </w:rPr>
      </w:pPr>
    </w:p>
    <w:p w14:paraId="06CE57B8" w14:textId="77777777" w:rsidR="004B3F58" w:rsidRPr="002A4E15" w:rsidRDefault="004B3F58" w:rsidP="006943C8">
      <w:pPr>
        <w:spacing w:after="0pt"/>
        <w:jc w:val="both"/>
        <w:rPr>
          <w:rFonts w:cs="Arial"/>
          <w:b/>
        </w:rPr>
      </w:pPr>
      <w:r w:rsidRPr="002A4E15">
        <w:rPr>
          <w:rFonts w:cs="Arial"/>
          <w:b/>
        </w:rPr>
        <w:t>2.</w:t>
      </w:r>
      <w:r w:rsidR="00742036">
        <w:rPr>
          <w:rFonts w:cs="Arial"/>
          <w:b/>
        </w:rPr>
        <w:t>11.</w:t>
      </w:r>
      <w:r w:rsidRPr="002A4E15">
        <w:rPr>
          <w:rFonts w:cs="Arial"/>
          <w:b/>
        </w:rPr>
        <w:t xml:space="preserve">  Stroški priprave ponudbe  </w:t>
      </w:r>
    </w:p>
    <w:p w14:paraId="0CD9FBC1" w14:textId="77777777" w:rsidR="004B3F58" w:rsidRPr="002A4E15" w:rsidRDefault="004B3F58" w:rsidP="006943C8">
      <w:pPr>
        <w:spacing w:after="0pt"/>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72203F37" w14:textId="77777777" w:rsidR="004B3F58" w:rsidRPr="00C90627" w:rsidRDefault="004B3F58" w:rsidP="00BC6FFB">
      <w:pPr>
        <w:pStyle w:val="PODNASLOVI"/>
        <w:numPr>
          <w:ilvl w:val="1"/>
          <w:numId w:val="7"/>
        </w:numPr>
        <w:spacing w:line="13.80pt" w:lineRule="auto"/>
        <w:ind w:start="0pt" w:hanging="14.20pt"/>
        <w:jc w:val="both"/>
        <w:rPr>
          <w:i/>
          <w:vanish/>
        </w:rPr>
      </w:pPr>
      <w:bookmarkStart w:id="4" w:name="_Toc455563489"/>
      <w:bookmarkStart w:id="5" w:name="_Toc462235102"/>
      <w:bookmarkStart w:id="6" w:name="_Toc454910628"/>
      <w:bookmarkStart w:id="7" w:name="_Toc454913964"/>
      <w:bookmarkStart w:id="8" w:name="_Toc454914847"/>
      <w:bookmarkStart w:id="9" w:name="_Toc455136027"/>
      <w:bookmarkEnd w:id="4"/>
      <w:bookmarkEnd w:id="5"/>
    </w:p>
    <w:bookmarkEnd w:id="6"/>
    <w:bookmarkEnd w:id="7"/>
    <w:bookmarkEnd w:id="8"/>
    <w:bookmarkEnd w:id="9"/>
    <w:p w14:paraId="5A26048F" w14:textId="77777777" w:rsidR="004B3F58" w:rsidRPr="00801CC1" w:rsidRDefault="004B3F58" w:rsidP="006943C8">
      <w:pPr>
        <w:spacing w:after="0pt"/>
        <w:jc w:val="both"/>
        <w:rPr>
          <w:rFonts w:cs="Arial"/>
          <w:b/>
        </w:rPr>
      </w:pPr>
      <w:r w:rsidRPr="00801CC1">
        <w:rPr>
          <w:rFonts w:cs="Arial"/>
          <w:b/>
        </w:rPr>
        <w:t>2.</w:t>
      </w:r>
      <w:r w:rsidR="00742036">
        <w:rPr>
          <w:rFonts w:cs="Arial"/>
          <w:b/>
        </w:rPr>
        <w:t xml:space="preserve">12. </w:t>
      </w:r>
      <w:r w:rsidRPr="00801CC1">
        <w:rPr>
          <w:rFonts w:cs="Arial"/>
          <w:b/>
        </w:rPr>
        <w:t xml:space="preserve">  Ugotavljanje sposobnosti </w:t>
      </w:r>
    </w:p>
    <w:p w14:paraId="64462B69" w14:textId="77777777" w:rsidR="004B3F58" w:rsidRPr="00F02A43" w:rsidRDefault="004B3F58" w:rsidP="006943C8">
      <w:pPr>
        <w:widowControl w:val="0"/>
        <w:overflowPunct w:val="0"/>
        <w:autoSpaceDE w:val="0"/>
        <w:autoSpaceDN w:val="0"/>
        <w:adjustRightInd w:val="0"/>
        <w:spacing w:after="0pt"/>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72FC55F3" w14:textId="77777777" w:rsidR="004B3F58" w:rsidRPr="00080465" w:rsidRDefault="004B3F58" w:rsidP="006943C8">
      <w:pPr>
        <w:jc w:val="both"/>
        <w:rPr>
          <w:color w:val="000000"/>
        </w:rPr>
      </w:pPr>
      <w:r>
        <w:br/>
        <w:t>Naročnik bo pred oddajo javnega naročila od ponudnika, kateremu se je odločil oddati predmetno naročilo, zahteval, da predloži dokazila iz ESPD obrazca, kot dokaz neobstoja razlogov za izključitev iz točke 2.</w:t>
      </w:r>
      <w:r w:rsidR="00A0052E">
        <w:t>12</w:t>
      </w:r>
      <w:r>
        <w:t xml:space="preserve">.1 teh navodil in kot dokaz izpolnjevanja pogojev za sodelovanje </w:t>
      </w:r>
      <w:r w:rsidRPr="00080465">
        <w:rPr>
          <w:color w:val="000000"/>
        </w:rPr>
        <w:t xml:space="preserve">iz točk </w:t>
      </w:r>
      <w:r>
        <w:rPr>
          <w:color w:val="000000"/>
        </w:rPr>
        <w:t>2</w:t>
      </w:r>
      <w:r w:rsidRPr="00080465">
        <w:rPr>
          <w:color w:val="000000"/>
        </w:rPr>
        <w:t>.</w:t>
      </w:r>
      <w:r w:rsidR="00A0052E">
        <w:rPr>
          <w:color w:val="000000"/>
        </w:rPr>
        <w:t>12</w:t>
      </w:r>
      <w:r w:rsidRPr="00080465">
        <w:rPr>
          <w:color w:val="000000"/>
        </w:rPr>
        <w:t>.2 teh navodil.</w:t>
      </w:r>
    </w:p>
    <w:p w14:paraId="557A4050" w14:textId="77777777" w:rsidR="004B3F58" w:rsidRPr="00A711A0" w:rsidRDefault="004B3F58" w:rsidP="006943C8">
      <w:pPr>
        <w:widowControl w:val="0"/>
        <w:overflowPunct w:val="0"/>
        <w:autoSpaceDE w:val="0"/>
        <w:autoSpaceDN w:val="0"/>
        <w:adjustRightInd w:val="0"/>
        <w:spacing w:after="0pt"/>
        <w:ind w:end="1pt"/>
        <w:jc w:val="both"/>
        <w:rPr>
          <w:rFonts w:cs="Arial"/>
        </w:rPr>
      </w:pPr>
      <w:r w:rsidRPr="00A711A0">
        <w:rPr>
          <w:rFonts w:cs="Arial"/>
        </w:rPr>
        <w:t>Podatke, ki se vodijo v uradnih evidencah in ponudnik za njih ne bo predložil dokazila sam, lahko naročnik preveri v uradni evidenci.</w:t>
      </w:r>
    </w:p>
    <w:p w14:paraId="4E0232C6" w14:textId="77777777" w:rsidR="004B3F58" w:rsidRPr="00F02A43" w:rsidRDefault="004B3F58" w:rsidP="006943C8">
      <w:pPr>
        <w:spacing w:after="0pt"/>
        <w:jc w:val="both"/>
        <w:rPr>
          <w:rFonts w:cs="Arial"/>
        </w:rPr>
      </w:pPr>
    </w:p>
    <w:p w14:paraId="4562BD7B" w14:textId="77777777" w:rsidR="004B3F58" w:rsidRPr="00F02A43" w:rsidRDefault="004B3F58" w:rsidP="006943C8">
      <w:pPr>
        <w:spacing w:after="0pt"/>
        <w:jc w:val="both"/>
        <w:rPr>
          <w:rFonts w:cs="Arial"/>
        </w:rPr>
      </w:pPr>
      <w:r w:rsidRPr="00F02A43">
        <w:rPr>
          <w:rFonts w:cs="Arial"/>
        </w:rPr>
        <w:t xml:space="preserve">Naročnik bo ugotavljal sposobnost gospodarskih subjektov kot sledi: </w:t>
      </w:r>
    </w:p>
    <w:p w14:paraId="780BF292" w14:textId="77777777" w:rsidR="004B3F58" w:rsidRDefault="004B3F58" w:rsidP="006943C8">
      <w:pPr>
        <w:spacing w:after="0pt"/>
        <w:jc w:val="both"/>
        <w:rPr>
          <w:rFonts w:cs="Arial"/>
          <w:b/>
        </w:rPr>
      </w:pPr>
    </w:p>
    <w:p w14:paraId="7D65B18A" w14:textId="77777777" w:rsidR="004B3F58" w:rsidRDefault="004B3F58" w:rsidP="006943C8">
      <w:pPr>
        <w:spacing w:after="0pt"/>
        <w:jc w:val="both"/>
        <w:rPr>
          <w:rFonts w:cs="Arial"/>
          <w:b/>
        </w:rPr>
      </w:pPr>
      <w:r w:rsidRPr="006019D4">
        <w:rPr>
          <w:rFonts w:cs="Arial"/>
          <w:b/>
        </w:rPr>
        <w:t>2.</w:t>
      </w:r>
      <w:r w:rsidR="00742036">
        <w:rPr>
          <w:rFonts w:cs="Arial"/>
          <w:b/>
        </w:rPr>
        <w:t>12</w:t>
      </w:r>
      <w:r w:rsidRPr="006019D4">
        <w:rPr>
          <w:rFonts w:cs="Arial"/>
          <w:b/>
        </w:rPr>
        <w:t xml:space="preserve">.1  Razlogi za izključitev </w:t>
      </w:r>
    </w:p>
    <w:p w14:paraId="0AB80622" w14:textId="77777777" w:rsidR="00136085" w:rsidRDefault="00136085" w:rsidP="00110EAA">
      <w:pPr>
        <w:spacing w:after="0pt" w:line="15pt"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D00E22" w14:textId="2FEB49C1" w:rsidR="00136085" w:rsidRDefault="00136085" w:rsidP="00110EAA">
      <w:pPr>
        <w:spacing w:after="0pt" w:line="15pt"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794EC5" w14:textId="78CFDDB7" w:rsidR="00B945C7" w:rsidRDefault="00B945C7" w:rsidP="00110EAA">
      <w:pPr>
        <w:spacing w:after="0pt" w:line="15pt" w:lineRule="atLeast"/>
        <w:jc w:val="both"/>
        <w:rPr>
          <w:rFonts w:ascii="Arial" w:hAnsi="Arial" w:cs="Arial"/>
          <w:color w:val="000000"/>
        </w:rPr>
      </w:pPr>
    </w:p>
    <w:p w14:paraId="4C42F724" w14:textId="77777777" w:rsidR="00B945C7" w:rsidRDefault="00B945C7" w:rsidP="00B945C7">
      <w:pPr>
        <w:spacing w:after="0pt" w:line="15pt" w:lineRule="exact"/>
        <w:rPr>
          <w:rFonts w:cs="Arial"/>
        </w:rPr>
      </w:pPr>
      <w:r w:rsidRPr="00D9617D">
        <w:rPr>
          <w:rFonts w:cs="Arial"/>
        </w:rPr>
        <w:t xml:space="preserve">Naročnik bo iz sodelovanja v postopku javnega naročanja izključil gospodarski subjekt: </w:t>
      </w:r>
    </w:p>
    <w:p w14:paraId="400FF2F3" w14:textId="77777777" w:rsidR="00B945C7" w:rsidRPr="00D9617D" w:rsidRDefault="00B945C7" w:rsidP="00B945C7">
      <w:pPr>
        <w:spacing w:after="0pt" w:line="15pt" w:lineRule="exact"/>
        <w:rPr>
          <w:rFonts w:cs="Arial"/>
        </w:rPr>
      </w:pPr>
    </w:p>
    <w:p w14:paraId="3EE82A12" w14:textId="77777777" w:rsidR="00B945C7" w:rsidRDefault="00B945C7" w:rsidP="00B945C7">
      <w:pPr>
        <w:spacing w:after="0pt" w:line="15pt" w:lineRule="exact"/>
        <w:jc w:val="both"/>
        <w:rPr>
          <w:rFonts w:cs="Arial"/>
        </w:rPr>
      </w:pPr>
      <w:r w:rsidRPr="00D9617D">
        <w:rPr>
          <w:rFonts w:cs="Arial"/>
        </w:rPr>
        <w:t xml:space="preserve">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w:t>
      </w:r>
      <w:r>
        <w:rPr>
          <w:rFonts w:cs="Arial"/>
        </w:rPr>
        <w:t xml:space="preserve">iz prvega odstavka 75. člena ZJN- 3. </w:t>
      </w:r>
    </w:p>
    <w:p w14:paraId="6BA2CD8D" w14:textId="77777777" w:rsidR="00B945C7" w:rsidRPr="00CF45AA" w:rsidRDefault="00B945C7" w:rsidP="00B945C7">
      <w:pPr>
        <w:spacing w:after="0pt" w:line="15pt" w:lineRule="exact"/>
        <w:jc w:val="both"/>
        <w:rPr>
          <w:rFonts w:cs="Arial"/>
        </w:rPr>
      </w:pPr>
      <w:r>
        <w:rPr>
          <w:rFonts w:cs="Arial"/>
        </w:rPr>
        <w:br/>
      </w:r>
      <w:r w:rsidRPr="00CF45AA">
        <w:rPr>
          <w:rFonts w:cs="Arial"/>
        </w:rPr>
        <w:t>ki so opredeljena v Kazenskem zakoniku (Uradni list RS, št. 50/12</w:t>
      </w:r>
      <w:r>
        <w:rPr>
          <w:rFonts w:cs="Arial"/>
        </w:rPr>
        <w:t xml:space="preserve"> in 14/18)</w:t>
      </w:r>
    </w:p>
    <w:p w14:paraId="5FB49255"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uradno prečiščeno besedilo in 54/15; v nadaljnjem besedilu: KZ-1): </w:t>
      </w:r>
    </w:p>
    <w:p w14:paraId="2D5EA75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terorizem (108. člen KZ-1), </w:t>
      </w:r>
    </w:p>
    <w:p w14:paraId="2345792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financiranje terorizma (109. člen KZ-1), </w:t>
      </w:r>
    </w:p>
    <w:p w14:paraId="3B44FB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ščuvanje in javno poveličevanje terorističnih dejanj (110. člen KZ-1), </w:t>
      </w:r>
    </w:p>
    <w:p w14:paraId="6079B10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novačenje in usposabljanje za terorizem (111. člen KZ-1), </w:t>
      </w:r>
    </w:p>
    <w:p w14:paraId="3789956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spravljanje v suženjsko razmerje (112. člen KZ-1), </w:t>
      </w:r>
    </w:p>
    <w:p w14:paraId="3434DF1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trgovina z ljudmi (113. člen KZ-1),</w:t>
      </w:r>
    </w:p>
    <w:p w14:paraId="6B6047CE"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sprejemanje podkupnine pri volitvah (157. člen KZ-1), </w:t>
      </w:r>
    </w:p>
    <w:p w14:paraId="67AF95B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kršitev temeljnih pravic delavcev (196. člen KZ-1), </w:t>
      </w:r>
    </w:p>
    <w:p w14:paraId="5610165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(211. člen KZ-1), </w:t>
      </w:r>
    </w:p>
    <w:p w14:paraId="4236585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protipravno omejevanje konkurence (225. člen KZ-1), </w:t>
      </w:r>
    </w:p>
    <w:p w14:paraId="39E876D9" w14:textId="77777777" w:rsidR="00B945C7" w:rsidRPr="00CF45AA" w:rsidRDefault="00B945C7" w:rsidP="00B945C7">
      <w:pPr>
        <w:spacing w:after="0pt" w:line="15pt" w:lineRule="exact"/>
        <w:jc w:val="both"/>
        <w:rPr>
          <w:rFonts w:cs="Arial"/>
        </w:rPr>
      </w:pPr>
      <w:r w:rsidRPr="00CF45AA">
        <w:rPr>
          <w:rFonts w:cs="Arial"/>
        </w:rPr>
        <w:lastRenderedPageBreak/>
        <w:t xml:space="preserve">- </w:t>
      </w:r>
      <w:r w:rsidRPr="00CF45AA">
        <w:rPr>
          <w:rFonts w:cs="Arial"/>
        </w:rPr>
        <w:tab/>
        <w:t xml:space="preserve">povzročitev stečaja z goljufijo ali nevestnim poslovanjem (226. člen KZ-1), </w:t>
      </w:r>
    </w:p>
    <w:p w14:paraId="262429D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upnikov (227. člen KZ-1), </w:t>
      </w:r>
    </w:p>
    <w:p w14:paraId="5466E49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poslovna goljufija (228. člen KZ-1), </w:t>
      </w:r>
    </w:p>
    <w:p w14:paraId="0A5D595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na škodo Evropske unije (229. člen KZ-1), </w:t>
      </w:r>
    </w:p>
    <w:p w14:paraId="3A3A2811"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pridobitvi in uporabi posojila ali ugodnosti (230. člen KZ-1), </w:t>
      </w:r>
    </w:p>
    <w:p w14:paraId="641FE18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poslovanju z vrednostnimi papirji (231. člen KZ-1), </w:t>
      </w:r>
    </w:p>
    <w:p w14:paraId="361AD6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kupcev (232. člen KZ-1), </w:t>
      </w:r>
    </w:p>
    <w:p w14:paraId="3EAC4E4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 oznake ali modela (233. člen KZ-1), </w:t>
      </w:r>
    </w:p>
    <w:p w14:paraId="7343AFD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tujega izuma ali topografije (234. člen KZ-1), </w:t>
      </w:r>
    </w:p>
    <w:p w14:paraId="06BCBD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ponareditev ali uničenje poslovnih listin (235. člen KZ-1), </w:t>
      </w:r>
    </w:p>
    <w:p w14:paraId="11B8995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in neupravičena pridobitev poslovne skrivnosti (236. člen KZ-1), </w:t>
      </w:r>
    </w:p>
    <w:p w14:paraId="71DF2CD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informacijskega sistema (237. člen KZ-1), </w:t>
      </w:r>
    </w:p>
    <w:p w14:paraId="19C8219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notranje informacije (238. člen KZ-1), </w:t>
      </w:r>
    </w:p>
    <w:p w14:paraId="2DBCECC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trga finančnih instrumentov (239. člen KZ-1), </w:t>
      </w:r>
    </w:p>
    <w:p w14:paraId="43D4691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položaja ali zaupanja pri gospodarski dejavnosti (240. člen KZ-1), </w:t>
      </w:r>
    </w:p>
    <w:p w14:paraId="46D110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sprejemanje daril (241. člen KZ-1), </w:t>
      </w:r>
    </w:p>
    <w:p w14:paraId="5D6CCA2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dajanje daril (242. člen KZ-1), </w:t>
      </w:r>
    </w:p>
    <w:p w14:paraId="3193E6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ponarejanje denarja (243. člen KZ-1), </w:t>
      </w:r>
    </w:p>
    <w:p w14:paraId="120DF041" w14:textId="77777777" w:rsidR="00B945C7" w:rsidRPr="00CF45AA" w:rsidRDefault="00B945C7" w:rsidP="00B945C7">
      <w:pPr>
        <w:spacing w:after="0pt" w:line="15pt" w:lineRule="exact"/>
        <w:ind w:start="35.25pt" w:hanging="35.25pt"/>
        <w:jc w:val="both"/>
        <w:rPr>
          <w:rFonts w:cs="Arial"/>
        </w:rPr>
      </w:pPr>
      <w:r w:rsidRPr="00CF45AA">
        <w:rPr>
          <w:rFonts w:cs="Arial"/>
        </w:rPr>
        <w:t xml:space="preserve">- </w:t>
      </w:r>
      <w:r w:rsidRPr="00CF45AA">
        <w:rPr>
          <w:rFonts w:cs="Arial"/>
        </w:rPr>
        <w:tab/>
        <w:t>ponarejanje in uporaba ponarejenih vrednotnic ali vrednostnih papirjev (244. člen KZ-</w:t>
      </w:r>
      <w:r w:rsidRPr="00CF45AA">
        <w:rPr>
          <w:rFonts w:cs="Arial"/>
        </w:rPr>
        <w:br/>
        <w:t xml:space="preserve">1), </w:t>
      </w:r>
    </w:p>
    <w:p w14:paraId="3BC6BA4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pranje denarja (245. člen KZ-1), </w:t>
      </w:r>
    </w:p>
    <w:p w14:paraId="51E4959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negotovinskega plačilnega sredstva (246. člen KZ-1), </w:t>
      </w:r>
    </w:p>
    <w:p w14:paraId="494AFE32"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uporaba ponarejenega negotovinskega plačilnega sredstva (247. člen KZ-1), </w:t>
      </w:r>
    </w:p>
    <w:p w14:paraId="5D069D2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izdelava, pridobitev in odtujitev pripomočkov za ponarejanje (248. člen KZ-1), </w:t>
      </w:r>
    </w:p>
    <w:p w14:paraId="61C8BF7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davčna zatajitev (249. člen KZ-1), </w:t>
      </w:r>
    </w:p>
    <w:p w14:paraId="6D65CBDC"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tihotapstvo (250. člen KZ-1), </w:t>
      </w:r>
    </w:p>
    <w:p w14:paraId="754AA76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uradnega položaja ali uradnih pravic (257. člen KZ-1), </w:t>
      </w:r>
    </w:p>
    <w:p w14:paraId="4C04738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javnih sredstev (257.a člen KZ-1), </w:t>
      </w:r>
    </w:p>
    <w:p w14:paraId="61D0F7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tajnih podatkov (260. člen KZ-1), </w:t>
      </w:r>
    </w:p>
    <w:p w14:paraId="28C34E6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jemanje podkupnine (261. člen KZ-1), </w:t>
      </w:r>
    </w:p>
    <w:p w14:paraId="67A3BE6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podkupnine (262. člen KZ-1), </w:t>
      </w:r>
    </w:p>
    <w:p w14:paraId="0FCD42D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sprejemanje koristi za nezakonito posredovanje (263. člen KZ-1), </w:t>
      </w:r>
    </w:p>
    <w:p w14:paraId="508A643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daril za nezakonito posredovanje (264. člen KZ-1), </w:t>
      </w:r>
    </w:p>
    <w:p w14:paraId="68333C3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hudodelsko združevanje (294. člen KZ-1). </w:t>
      </w:r>
    </w:p>
    <w:p w14:paraId="109ADB16" w14:textId="77777777" w:rsidR="00B945C7" w:rsidRPr="006019D4" w:rsidRDefault="00B945C7" w:rsidP="00B945C7">
      <w:pPr>
        <w:spacing w:after="0pt" w:line="15pt" w:lineRule="exact"/>
        <w:rPr>
          <w:rFonts w:cs="Arial"/>
          <w:b/>
          <w:strike/>
        </w:rPr>
      </w:pPr>
    </w:p>
    <w:p w14:paraId="1FD39630" w14:textId="77777777" w:rsidR="00B945C7" w:rsidRPr="00D37E5A" w:rsidRDefault="00B945C7" w:rsidP="00B945C7">
      <w:pPr>
        <w:spacing w:after="0pt" w:line="15pt" w:lineRule="exact"/>
        <w:rPr>
          <w:rFonts w:cs="Arial"/>
        </w:rPr>
      </w:pPr>
      <w:r w:rsidRPr="00D37E5A">
        <w:rPr>
          <w:rFonts w:cs="Arial"/>
          <w:b/>
        </w:rPr>
        <w:t>Dokazilo:</w:t>
      </w:r>
      <w:r w:rsidRPr="00D37E5A">
        <w:rPr>
          <w:rFonts w:cs="Arial"/>
        </w:rPr>
        <w:t xml:space="preserve">  </w:t>
      </w:r>
      <w:r>
        <w:rPr>
          <w:rFonts w:cs="Arial"/>
          <w:bCs/>
          <w:color w:val="000000"/>
        </w:rPr>
        <w:t>Izjava</w:t>
      </w:r>
    </w:p>
    <w:p w14:paraId="133575F3" w14:textId="77777777" w:rsidR="00B945C7" w:rsidRPr="00D9617D" w:rsidRDefault="00B945C7" w:rsidP="00B945C7">
      <w:pPr>
        <w:spacing w:after="0pt" w:line="15pt" w:lineRule="exact"/>
        <w:rPr>
          <w:rFonts w:cs="Arial"/>
        </w:rPr>
      </w:pPr>
    </w:p>
    <w:p w14:paraId="04FA9BD6" w14:textId="77777777" w:rsidR="00B945C7" w:rsidRPr="006019D4" w:rsidRDefault="00B945C7" w:rsidP="00B945C7">
      <w:pPr>
        <w:spacing w:line="15pt" w:lineRule="exact"/>
        <w:jc w:val="both"/>
        <w:rPr>
          <w:rFonts w:cs="Arial"/>
        </w:rPr>
      </w:pPr>
      <w:r w:rsidRPr="006019D4">
        <w:rPr>
          <w:rFonts w:cs="Arial"/>
        </w:rPr>
        <w:t xml:space="preserve">2.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1D3908D5" w14:textId="77777777" w:rsidR="00B945C7" w:rsidRPr="006019D4" w:rsidRDefault="00B945C7" w:rsidP="00B945C7">
      <w:pPr>
        <w:spacing w:line="15pt" w:lineRule="exact"/>
        <w:rPr>
          <w:rFonts w:cs="Arial"/>
        </w:rPr>
      </w:pPr>
      <w:r w:rsidRPr="006019D4">
        <w:rPr>
          <w:rFonts w:cs="Arial"/>
          <w:b/>
        </w:rPr>
        <w:t>Dokazilo:</w:t>
      </w:r>
      <w:r w:rsidRPr="006019D4">
        <w:rPr>
          <w:rFonts w:cs="Arial"/>
        </w:rPr>
        <w:t xml:space="preserve"> </w:t>
      </w:r>
      <w:r>
        <w:rPr>
          <w:rFonts w:cs="Arial"/>
          <w:bCs/>
          <w:color w:val="000000"/>
        </w:rPr>
        <w:t>Izjava</w:t>
      </w:r>
    </w:p>
    <w:p w14:paraId="30148DAD" w14:textId="77777777" w:rsidR="00B945C7" w:rsidRPr="006019D4" w:rsidRDefault="00B945C7" w:rsidP="00B945C7">
      <w:pPr>
        <w:spacing w:line="15pt" w:lineRule="exact"/>
        <w:jc w:val="both"/>
        <w:rPr>
          <w:rFonts w:cs="Arial"/>
        </w:rPr>
      </w:pPr>
      <w:r>
        <w:rPr>
          <w:rFonts w:cs="Arial"/>
        </w:rPr>
        <w:lastRenderedPageBreak/>
        <w:t xml:space="preserve">3. </w:t>
      </w:r>
      <w:r w:rsidRPr="006019D4">
        <w:rPr>
          <w:rFonts w:cs="Arial"/>
        </w:rPr>
        <w:t xml:space="preserve">če je ta na dan, ko poteče rok za oddajo ponudb, izločen iz  postopkov oddaje javnih naročil zaradi uvrstitve v evidenco gospodarskih subjektov z negativnimi referencami. </w:t>
      </w:r>
    </w:p>
    <w:p w14:paraId="1F8BE577" w14:textId="77777777" w:rsidR="00B945C7" w:rsidRPr="006019D4" w:rsidRDefault="00B945C7" w:rsidP="00B945C7">
      <w:pPr>
        <w:spacing w:line="15pt" w:lineRule="exact"/>
        <w:rPr>
          <w:rFonts w:cs="Arial"/>
        </w:rPr>
      </w:pPr>
      <w:r w:rsidRPr="006019D4">
        <w:rPr>
          <w:rFonts w:cs="Arial"/>
          <w:b/>
        </w:rPr>
        <w:t>Dokazilo:</w:t>
      </w:r>
      <w:r w:rsidRPr="006019D4">
        <w:rPr>
          <w:rFonts w:cs="Arial"/>
        </w:rPr>
        <w:t xml:space="preserve"> </w:t>
      </w:r>
      <w:r>
        <w:rPr>
          <w:rFonts w:cs="Arial"/>
          <w:bCs/>
          <w:color w:val="000000"/>
        </w:rPr>
        <w:t>Izjava</w:t>
      </w:r>
    </w:p>
    <w:p w14:paraId="54EEC1DF" w14:textId="77777777" w:rsidR="00B945C7" w:rsidRPr="006019D4" w:rsidRDefault="00B945C7" w:rsidP="00B945C7">
      <w:pPr>
        <w:spacing w:line="15pt" w:lineRule="exact"/>
        <w:jc w:val="both"/>
        <w:rPr>
          <w:rFonts w:cs="Arial"/>
        </w:rPr>
      </w:pPr>
      <w:r>
        <w:rPr>
          <w:rFonts w:cs="Arial"/>
        </w:rPr>
        <w:t xml:space="preserve">4. </w:t>
      </w:r>
      <w:r w:rsidRPr="006019D4">
        <w:rPr>
          <w:rFonts w:cs="Arial"/>
        </w:rPr>
        <w:t>če je</w:t>
      </w:r>
      <w:r>
        <w:rPr>
          <w:rFonts w:cs="Arial"/>
        </w:rPr>
        <w:t xml:space="preserve"> v zadnjih treh letih pred potekom roka za oddajo ponudb ali prijav </w:t>
      </w:r>
      <w:r w:rsidRPr="006019D4">
        <w:rPr>
          <w:rFonts w:cs="Arial"/>
        </w:rPr>
        <w:t>pristojn</w:t>
      </w:r>
      <w:r>
        <w:rPr>
          <w:rFonts w:cs="Arial"/>
        </w:rPr>
        <w:t>i</w:t>
      </w:r>
      <w:r w:rsidRPr="006019D4">
        <w:rPr>
          <w:rFonts w:cs="Arial"/>
        </w:rPr>
        <w:t xml:space="preserve"> organ</w:t>
      </w:r>
      <w:r>
        <w:rPr>
          <w:rFonts w:cs="Arial"/>
        </w:rPr>
        <w:t xml:space="preserve"> </w:t>
      </w:r>
      <w:r w:rsidRPr="006019D4">
        <w:rPr>
          <w:rFonts w:cs="Arial"/>
        </w:rPr>
        <w:t xml:space="preserve">Republike Slovenije ali druge države članice ali tretje države </w:t>
      </w:r>
      <w:r>
        <w:rPr>
          <w:rFonts w:cs="Arial"/>
        </w:rPr>
        <w:t>pri njem ugotovil najmanj dve kršitvi v zvezi s plačilom za delo, delovni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019D4">
        <w:rPr>
          <w:rFonts w:cs="Arial"/>
        </w:rPr>
        <w:t xml:space="preserve"> </w:t>
      </w:r>
    </w:p>
    <w:p w14:paraId="66907854" w14:textId="77777777" w:rsidR="00B945C7" w:rsidRDefault="00B945C7" w:rsidP="00B945C7">
      <w:pPr>
        <w:spacing w:after="0pt" w:line="15pt" w:lineRule="exact"/>
        <w:rPr>
          <w:rFonts w:cs="Arial"/>
          <w:bCs/>
          <w:color w:val="000000"/>
        </w:rPr>
      </w:pPr>
      <w:r>
        <w:rPr>
          <w:rFonts w:cs="Arial"/>
          <w:b/>
        </w:rPr>
        <w:t>D</w:t>
      </w:r>
      <w:r w:rsidRPr="00452553">
        <w:rPr>
          <w:rFonts w:cs="Arial"/>
          <w:b/>
        </w:rPr>
        <w:t>okazilo:</w:t>
      </w:r>
      <w:r>
        <w:rPr>
          <w:rFonts w:cs="Arial"/>
        </w:rPr>
        <w:t xml:space="preserve"> </w:t>
      </w:r>
      <w:r>
        <w:rPr>
          <w:rFonts w:cs="Arial"/>
          <w:bCs/>
          <w:color w:val="000000"/>
        </w:rPr>
        <w:t>Izjava</w:t>
      </w:r>
    </w:p>
    <w:p w14:paraId="4F651312" w14:textId="77777777" w:rsidR="00B945C7" w:rsidRPr="00D9617D" w:rsidRDefault="00B945C7" w:rsidP="00B945C7">
      <w:pPr>
        <w:spacing w:after="0pt" w:line="15pt" w:lineRule="exact"/>
        <w:rPr>
          <w:rFonts w:cs="Arial"/>
        </w:rPr>
      </w:pPr>
    </w:p>
    <w:p w14:paraId="73996A3C" w14:textId="5A152844" w:rsidR="00B945C7" w:rsidRPr="00811E4D" w:rsidRDefault="00811E4D" w:rsidP="00B945C7">
      <w:pPr>
        <w:spacing w:after="0pt" w:line="15pt" w:lineRule="exact"/>
        <w:rPr>
          <w:rFonts w:cs="Arial"/>
          <w:b/>
          <w:u w:val="single"/>
        </w:rPr>
      </w:pPr>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00B945C7" w:rsidRPr="00811E4D">
        <w:rPr>
          <w:rFonts w:cs="Arial"/>
          <w:b/>
        </w:rPr>
        <w:t>Pogoji za sodelovanje</w:t>
      </w:r>
      <w:r w:rsidR="00B945C7" w:rsidRPr="00811E4D">
        <w:rPr>
          <w:rFonts w:cs="Arial"/>
          <w:b/>
          <w:u w:val="single"/>
        </w:rPr>
        <w:t xml:space="preserve"> </w:t>
      </w:r>
    </w:p>
    <w:p w14:paraId="5F8D71B0" w14:textId="77777777" w:rsidR="00B945C7" w:rsidRDefault="00B945C7" w:rsidP="00B945C7">
      <w:pPr>
        <w:spacing w:after="0pt" w:line="15pt" w:lineRule="exact"/>
        <w:rPr>
          <w:rFonts w:cs="Arial"/>
        </w:rPr>
      </w:pPr>
    </w:p>
    <w:p w14:paraId="504F4A5F" w14:textId="120B9AF3" w:rsidR="00B945C7" w:rsidRPr="00452553" w:rsidRDefault="00B945C7" w:rsidP="00B945C7">
      <w:pPr>
        <w:spacing w:after="0pt" w:line="15pt" w:lineRule="exact"/>
        <w:rPr>
          <w:rFonts w:cs="Arial"/>
          <w:b/>
        </w:rPr>
      </w:pPr>
      <w:r w:rsidRPr="00452553">
        <w:rPr>
          <w:rFonts w:cs="Arial"/>
          <w:b/>
        </w:rPr>
        <w:t xml:space="preserve">Sposobnost za opravljanje poklicne dejavnosti: </w:t>
      </w:r>
    </w:p>
    <w:p w14:paraId="0CE50BC3" w14:textId="77777777" w:rsidR="00B945C7" w:rsidRPr="00D9617D" w:rsidRDefault="00B945C7" w:rsidP="00B945C7">
      <w:pPr>
        <w:spacing w:after="0pt" w:line="15pt" w:lineRule="exact"/>
        <w:rPr>
          <w:rFonts w:cs="Arial"/>
        </w:rPr>
      </w:pPr>
      <w:r w:rsidRPr="00D9617D">
        <w:rPr>
          <w:rFonts w:cs="Arial"/>
        </w:rPr>
        <w:t xml:space="preserve">1. da je registriran pri pristojnem sodišču ali drugemu organu. </w:t>
      </w:r>
    </w:p>
    <w:p w14:paraId="4A00E4DF" w14:textId="77777777" w:rsidR="00B945C7" w:rsidRDefault="00B945C7" w:rsidP="00B945C7">
      <w:pPr>
        <w:spacing w:after="0pt" w:line="15pt" w:lineRule="exact"/>
        <w:rPr>
          <w:rFonts w:cs="Arial"/>
        </w:rPr>
      </w:pPr>
    </w:p>
    <w:p w14:paraId="1F591F39" w14:textId="77777777" w:rsidR="00B945C7" w:rsidRDefault="00B945C7" w:rsidP="00B945C7">
      <w:pPr>
        <w:spacing w:after="0pt" w:line="15pt" w:lineRule="exact"/>
        <w:rPr>
          <w:rFonts w:cs="Arial"/>
        </w:rPr>
      </w:pPr>
      <w:r w:rsidRPr="00452553">
        <w:rPr>
          <w:rFonts w:cs="Arial"/>
          <w:b/>
        </w:rPr>
        <w:t>Dokazilo:</w:t>
      </w:r>
      <w:r>
        <w:rPr>
          <w:rFonts w:cs="Arial"/>
        </w:rPr>
        <w:t xml:space="preserve"> </w:t>
      </w:r>
      <w:r>
        <w:rPr>
          <w:rFonts w:cs="Arial"/>
          <w:bCs/>
          <w:color w:val="000000"/>
        </w:rPr>
        <w:t>Izjava</w:t>
      </w:r>
    </w:p>
    <w:p w14:paraId="390F89E0" w14:textId="77777777" w:rsidR="00B945C7" w:rsidRPr="00D9617D" w:rsidRDefault="00B945C7" w:rsidP="00B945C7">
      <w:pPr>
        <w:spacing w:after="0pt" w:line="15pt" w:lineRule="exact"/>
        <w:rPr>
          <w:rFonts w:cs="Arial"/>
        </w:rPr>
      </w:pPr>
    </w:p>
    <w:p w14:paraId="24292ABF" w14:textId="77777777" w:rsidR="00B945C7" w:rsidRPr="006E2462" w:rsidRDefault="00B945C7" w:rsidP="00B945C7">
      <w:pPr>
        <w:spacing w:after="0pt" w:line="15pt" w:lineRule="exact"/>
        <w:jc w:val="both"/>
        <w:rPr>
          <w:rFonts w:cs="Arial"/>
        </w:rPr>
      </w:pPr>
      <w:r>
        <w:rPr>
          <w:rFonts w:cs="Arial"/>
        </w:rPr>
        <w:t xml:space="preserve">2. </w:t>
      </w:r>
      <w:r w:rsidRPr="006E2462">
        <w:rPr>
          <w:rFonts w:cs="Arial"/>
        </w:rPr>
        <w:t>Gospodarski subjekt  mora biti vpisan na seznam prevoznikov, zbiralcev ali predelovalcev odpadkov pristojnega organa</w:t>
      </w:r>
    </w:p>
    <w:p w14:paraId="5A59A918" w14:textId="77777777" w:rsidR="00B945C7" w:rsidRPr="006E2462" w:rsidRDefault="00B945C7" w:rsidP="00B945C7">
      <w:pPr>
        <w:spacing w:after="0pt" w:line="15pt" w:lineRule="exact"/>
        <w:jc w:val="both"/>
        <w:rPr>
          <w:rFonts w:cs="Arial"/>
        </w:rPr>
      </w:pPr>
    </w:p>
    <w:p w14:paraId="3CB8D10A"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w:t>
      </w:r>
      <w:r>
        <w:rPr>
          <w:rFonts w:cs="Arial"/>
          <w:bCs/>
          <w:color w:val="000000"/>
        </w:rPr>
        <w:t>Potrdilo o vpisu v seznam prevoznikov, zbiralcev ali predelovalcev odpadkov pristojnega organa</w:t>
      </w:r>
    </w:p>
    <w:p w14:paraId="193845E0" w14:textId="77777777" w:rsidR="00B945C7" w:rsidRPr="00F3204D" w:rsidRDefault="00B945C7" w:rsidP="00B945C7">
      <w:pPr>
        <w:spacing w:after="0pt" w:line="15pt" w:lineRule="exact"/>
        <w:jc w:val="both"/>
        <w:rPr>
          <w:rFonts w:cs="Arial"/>
        </w:rPr>
      </w:pPr>
    </w:p>
    <w:p w14:paraId="1EDD62AA" w14:textId="77777777" w:rsidR="00B945C7" w:rsidRPr="00F3204D" w:rsidRDefault="00B945C7" w:rsidP="00B945C7">
      <w:pPr>
        <w:spacing w:after="0pt" w:line="15pt" w:lineRule="exact"/>
        <w:jc w:val="both"/>
        <w:rPr>
          <w:rFonts w:cs="Arial"/>
        </w:rPr>
      </w:pPr>
      <w:r>
        <w:rPr>
          <w:rFonts w:cs="Arial"/>
        </w:rPr>
        <w:t xml:space="preserve">3. </w:t>
      </w:r>
      <w:r w:rsidRPr="00F3204D">
        <w:rPr>
          <w:rFonts w:cs="Arial"/>
        </w:rPr>
        <w:t>Gospodarski subjekt  mora ravnati z odpadki v skladu z veljavnimi sistemi ravnanja z odpadki v Republiki Sloveniji</w:t>
      </w:r>
    </w:p>
    <w:p w14:paraId="2E1EE7C1" w14:textId="77777777" w:rsidR="00B945C7" w:rsidRPr="00F3204D" w:rsidRDefault="00B945C7" w:rsidP="00B945C7">
      <w:pPr>
        <w:spacing w:after="0pt" w:line="15pt" w:lineRule="exact"/>
        <w:jc w:val="both"/>
        <w:rPr>
          <w:rFonts w:cs="Arial"/>
        </w:rPr>
      </w:pPr>
    </w:p>
    <w:p w14:paraId="72ADA257"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shema v skladu z veljavnimi sistemi ravnanja z odpadki v Republiki Sloveniji za vsak posamezen sklop oziroma vrsto odpadka</w:t>
      </w:r>
    </w:p>
    <w:p w14:paraId="0A39CB89" w14:textId="77777777" w:rsidR="00B945C7" w:rsidRPr="00F3204D" w:rsidRDefault="00B945C7" w:rsidP="00B945C7">
      <w:pPr>
        <w:spacing w:after="0pt" w:line="15pt" w:lineRule="exact"/>
        <w:jc w:val="both"/>
        <w:rPr>
          <w:rFonts w:cs="Arial"/>
        </w:rPr>
      </w:pPr>
    </w:p>
    <w:p w14:paraId="6641F7D8" w14:textId="77777777" w:rsidR="00B945C7" w:rsidRPr="00F3204D" w:rsidRDefault="00B945C7" w:rsidP="00B945C7">
      <w:pPr>
        <w:spacing w:after="0pt" w:line="15pt" w:lineRule="exact"/>
        <w:jc w:val="both"/>
        <w:rPr>
          <w:rFonts w:cs="Arial"/>
        </w:rPr>
      </w:pPr>
      <w:r>
        <w:rPr>
          <w:rFonts w:cs="Arial"/>
        </w:rPr>
        <w:t xml:space="preserve">4. </w:t>
      </w:r>
      <w:r w:rsidRPr="00F3204D">
        <w:rPr>
          <w:rFonts w:cs="Arial"/>
        </w:rPr>
        <w:t>Gospodarski subjekt  mora zagotoviti prevzem odpadkov najkasneje v roku 24 ur od prejema naročila s strani pooblaščene osebe naročnika</w:t>
      </w:r>
    </w:p>
    <w:p w14:paraId="0BCE18B3" w14:textId="77777777" w:rsidR="00B945C7" w:rsidRPr="00F3204D" w:rsidRDefault="00B945C7" w:rsidP="00B945C7">
      <w:pPr>
        <w:spacing w:after="0pt" w:line="15pt" w:lineRule="exact"/>
        <w:jc w:val="both"/>
        <w:rPr>
          <w:rFonts w:cs="Arial"/>
        </w:rPr>
      </w:pPr>
    </w:p>
    <w:p w14:paraId="7C964ED6"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Izjava gospodarskega subjekta</w:t>
      </w:r>
    </w:p>
    <w:p w14:paraId="2D5B5058" w14:textId="77777777" w:rsidR="00B945C7" w:rsidRPr="00F3204D" w:rsidRDefault="00B945C7" w:rsidP="00B945C7">
      <w:pPr>
        <w:spacing w:after="0pt" w:line="15pt" w:lineRule="exact"/>
        <w:jc w:val="both"/>
        <w:rPr>
          <w:rFonts w:cs="Arial"/>
        </w:rPr>
      </w:pPr>
    </w:p>
    <w:p w14:paraId="23260953" w14:textId="77777777" w:rsidR="00B945C7" w:rsidRPr="00F3204D" w:rsidRDefault="00B945C7" w:rsidP="00B945C7">
      <w:pPr>
        <w:spacing w:after="0pt" w:line="15pt" w:lineRule="exact"/>
        <w:jc w:val="both"/>
        <w:rPr>
          <w:rFonts w:cs="Arial"/>
        </w:rPr>
      </w:pPr>
      <w:r>
        <w:rPr>
          <w:rFonts w:cs="Arial"/>
        </w:rPr>
        <w:t xml:space="preserve">5. </w:t>
      </w:r>
      <w:r w:rsidRPr="00F3204D">
        <w:rPr>
          <w:rFonts w:cs="Arial"/>
        </w:rPr>
        <w:t>Gospodarski subjekt mora zbrane prevzete odpadke oddati v nadaljnjo obdelavo pooblaščenemu zbiralcu ali predelovalcu ali obdelovalcu skupaj s pripadajočimi evidenčnimi listi.</w:t>
      </w:r>
    </w:p>
    <w:p w14:paraId="05408854" w14:textId="77777777" w:rsidR="00B945C7" w:rsidRPr="00F3204D" w:rsidRDefault="00B945C7" w:rsidP="00B945C7">
      <w:pPr>
        <w:spacing w:after="0pt" w:line="15pt" w:lineRule="exact"/>
        <w:jc w:val="both"/>
        <w:rPr>
          <w:rFonts w:cs="Arial"/>
        </w:rPr>
      </w:pPr>
    </w:p>
    <w:p w14:paraId="17BAA375"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kopija veljavne pogodbe s pooblaščenim zbiralcem ali predelovalcem ali obdelovalcem Izjava gospodarskega subjekta</w:t>
      </w:r>
    </w:p>
    <w:p w14:paraId="5979A2F3" w14:textId="77777777" w:rsidR="00B945C7" w:rsidRDefault="00B945C7" w:rsidP="00110EAA">
      <w:pPr>
        <w:spacing w:after="0pt" w:line="15pt" w:lineRule="atLeast"/>
        <w:jc w:val="both"/>
        <w:rPr>
          <w:rFonts w:ascii="Arial" w:hAnsi="Arial" w:cs="Arial"/>
          <w:color w:val="000000"/>
        </w:rPr>
      </w:pPr>
    </w:p>
    <w:p w14:paraId="787AC1DE" w14:textId="77777777" w:rsidR="005E5D3E" w:rsidRDefault="005E5D3E" w:rsidP="00110EAA">
      <w:pPr>
        <w:spacing w:after="0pt" w:line="15pt" w:lineRule="atLeast"/>
        <w:jc w:val="both"/>
        <w:rPr>
          <w:rFonts w:ascii="Arial" w:hAnsi="Arial" w:cs="Arial"/>
          <w:color w:val="000000"/>
        </w:rPr>
      </w:pPr>
    </w:p>
    <w:p w14:paraId="1B7D41D2" w14:textId="77777777" w:rsidR="0041518A" w:rsidRDefault="0041518A" w:rsidP="00110EAA">
      <w:pPr>
        <w:spacing w:after="0pt" w:line="15pt" w:lineRule="atLeast"/>
        <w:jc w:val="both"/>
        <w:rPr>
          <w:rFonts w:ascii="Arial" w:hAnsi="Arial" w:cs="Arial"/>
          <w:color w:val="000000"/>
        </w:rPr>
      </w:pPr>
    </w:p>
    <w:p w14:paraId="0011C4CE" w14:textId="77777777" w:rsidR="004B3F58" w:rsidRDefault="004B3F58" w:rsidP="006943C8">
      <w:pPr>
        <w:spacing w:after="0pt"/>
        <w:jc w:val="both"/>
        <w:rPr>
          <w:rFonts w:cs="Arial"/>
          <w:b/>
        </w:rPr>
      </w:pPr>
      <w:r w:rsidRPr="00801CC1">
        <w:rPr>
          <w:rFonts w:cs="Arial"/>
          <w:b/>
        </w:rPr>
        <w:lastRenderedPageBreak/>
        <w:t>2.</w:t>
      </w:r>
      <w:r w:rsidR="0021562A">
        <w:rPr>
          <w:rFonts w:cs="Arial"/>
          <w:b/>
        </w:rPr>
        <w:t>13.</w:t>
      </w:r>
      <w:r w:rsidRPr="00801CC1">
        <w:rPr>
          <w:rFonts w:cs="Arial"/>
          <w:b/>
        </w:rPr>
        <w:t xml:space="preserve">  Ponudbena vrednost </w:t>
      </w:r>
    </w:p>
    <w:p w14:paraId="5645FF02" w14:textId="77777777" w:rsidR="00484E6A" w:rsidRDefault="00484E6A" w:rsidP="006943C8">
      <w:pPr>
        <w:tabs>
          <w:tab w:val="start" w:pos="48.10pt"/>
        </w:tabs>
        <w:spacing w:after="0pt"/>
        <w:jc w:val="both"/>
      </w:pPr>
      <w:r>
        <w:rPr>
          <w:rFonts w:cs="Arial"/>
        </w:rPr>
        <w:t xml:space="preserve">Cene morajo biti podane v evrih (EUR). </w:t>
      </w:r>
    </w:p>
    <w:p w14:paraId="5654C24C" w14:textId="77777777" w:rsidR="00484E6A" w:rsidRDefault="00484E6A" w:rsidP="006943C8">
      <w:pPr>
        <w:tabs>
          <w:tab w:val="start" w:pos="48.10pt"/>
        </w:tabs>
        <w:spacing w:after="0pt"/>
        <w:jc w:val="both"/>
        <w:rPr>
          <w:rFonts w:cs="Arial"/>
        </w:rPr>
      </w:pPr>
    </w:p>
    <w:p w14:paraId="0CAEBDE5" w14:textId="4796054E" w:rsidR="00484E6A" w:rsidRDefault="00484E6A" w:rsidP="006943C8">
      <w:pPr>
        <w:spacing w:after="0pt"/>
        <w:jc w:val="both"/>
        <w:rPr>
          <w:rFonts w:ascii="Arial" w:hAnsi="Arial" w:cs="Arial"/>
          <w:color w:val="000000"/>
        </w:rPr>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61566943" w14:textId="4B1106B5" w:rsidR="00B237E7" w:rsidRDefault="00B237E7" w:rsidP="006943C8">
      <w:pPr>
        <w:spacing w:after="0pt"/>
        <w:jc w:val="both"/>
        <w:rPr>
          <w:rFonts w:ascii="Arial" w:hAnsi="Arial" w:cs="Arial"/>
          <w:color w:val="000000"/>
        </w:rPr>
      </w:pPr>
    </w:p>
    <w:p w14:paraId="68C202CE" w14:textId="4D99B903" w:rsidR="00B237E7" w:rsidRDefault="00B237E7" w:rsidP="002812E0">
      <w:pPr>
        <w:spacing w:line="15pt" w:lineRule="exact"/>
        <w:jc w:val="both"/>
        <w:rPr>
          <w:rFonts w:cs="Arial"/>
        </w:rPr>
      </w:pPr>
      <w:r w:rsidRPr="00F3204D">
        <w:rPr>
          <w:rFonts w:cs="Arial"/>
        </w:rPr>
        <w:t>Predračun, ki ga ponudnik izpolni na obrazec predračuna, mora vsebovati cene posameznih postavk in skupno ceno v skladu s to točko navodil ponudnikom.</w:t>
      </w:r>
      <w:r w:rsidR="002812E0">
        <w:rPr>
          <w:rFonts w:cs="Arial"/>
        </w:rPr>
        <w:br/>
      </w:r>
      <w:r>
        <w:rPr>
          <w:rFonts w:cs="Arial"/>
        </w:rPr>
        <w:t>V ponudbi je treba navesti tudi končno vrednost ponudbe za posamezni sklop.</w:t>
      </w:r>
    </w:p>
    <w:p w14:paraId="71E70FC3" w14:textId="77777777" w:rsidR="004B3F58" w:rsidRDefault="004B3F58" w:rsidP="006943C8">
      <w:pPr>
        <w:spacing w:after="0pt"/>
        <w:jc w:val="both"/>
        <w:rPr>
          <w:rFonts w:cs="Arial"/>
        </w:rPr>
      </w:pPr>
      <w:r w:rsidRPr="00801CC1">
        <w:rPr>
          <w:rFonts w:cs="Arial"/>
          <w:b/>
        </w:rPr>
        <w:t>2.</w:t>
      </w:r>
      <w:r>
        <w:rPr>
          <w:rFonts w:cs="Arial"/>
          <w:b/>
        </w:rPr>
        <w:t>1</w:t>
      </w:r>
      <w:r w:rsidR="0021562A">
        <w:rPr>
          <w:rFonts w:cs="Arial"/>
          <w:b/>
        </w:rPr>
        <w:t>4.</w:t>
      </w:r>
      <w:r w:rsidRPr="00801CC1">
        <w:rPr>
          <w:rFonts w:cs="Arial"/>
          <w:b/>
        </w:rPr>
        <w:t xml:space="preserve">  Merilo </w:t>
      </w:r>
    </w:p>
    <w:p w14:paraId="22F8A948" w14:textId="77777777" w:rsidR="00AB10B5" w:rsidRDefault="00AB10B5" w:rsidP="00AB10B5">
      <w:pPr>
        <w:spacing w:after="0pt" w:line="15pt" w:lineRule="exact"/>
        <w:jc w:val="both"/>
        <w:rPr>
          <w:rFonts w:cs="Arial"/>
        </w:rPr>
      </w:pPr>
      <w:r w:rsidRPr="00D9617D">
        <w:rPr>
          <w:rFonts w:cs="Arial"/>
        </w:rPr>
        <w:t xml:space="preserve">Merilo, ki bo uporabljeno pri izbiri najugodnejšega ponudnika: najnižja končna </w:t>
      </w:r>
      <w:r>
        <w:rPr>
          <w:rFonts w:cs="Arial"/>
        </w:rPr>
        <w:t xml:space="preserve">vrednost ponudbe za posamezni sklop v EUR brez DDV. </w:t>
      </w:r>
    </w:p>
    <w:p w14:paraId="2321B17C" w14:textId="77777777" w:rsidR="00AB10B5" w:rsidRDefault="00AB10B5" w:rsidP="006943C8">
      <w:pPr>
        <w:pStyle w:val="ASB2"/>
        <w:spacing w:line="13.80pt" w:lineRule="auto"/>
        <w:jc w:val="both"/>
        <w:rPr>
          <w:rFonts w:ascii="Arial" w:hAnsi="Arial" w:cs="Arial"/>
          <w:b/>
          <w:sz w:val="22"/>
          <w:szCs w:val="22"/>
        </w:rPr>
      </w:pPr>
    </w:p>
    <w:p w14:paraId="19BCDD48" w14:textId="1C9BE15F" w:rsidR="003977FE" w:rsidRPr="00655DF6" w:rsidRDefault="003977FE" w:rsidP="006943C8">
      <w:pPr>
        <w:pStyle w:val="ASB2"/>
        <w:spacing w:line="13.80pt"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774AF563" w14:textId="0650DA22" w:rsidR="00A81CE3" w:rsidRPr="001855C7" w:rsidRDefault="00A81CE3" w:rsidP="00A81CE3">
      <w:pPr>
        <w:pStyle w:val="ASB2"/>
        <w:spacing w:line="13.80pt" w:lineRule="auto"/>
        <w:jc w:val="both"/>
        <w:rPr>
          <w:rFonts w:ascii="Arial" w:hAnsi="Arial" w:cs="Arial"/>
          <w:b/>
          <w:sz w:val="22"/>
          <w:szCs w:val="22"/>
          <w:lang w:val="sl-SI"/>
        </w:rPr>
      </w:pPr>
      <w:r w:rsidRPr="00655DF6">
        <w:rPr>
          <w:rFonts w:ascii="Arial" w:hAnsi="Arial" w:cs="Arial"/>
          <w:sz w:val="22"/>
          <w:szCs w:val="22"/>
          <w:lang w:val="sl-SI"/>
        </w:rPr>
        <w:t>Naročnik si</w:t>
      </w:r>
      <w:r w:rsidR="00AB10B5">
        <w:rPr>
          <w:rFonts w:ascii="Arial" w:hAnsi="Arial" w:cs="Arial"/>
          <w:sz w:val="22"/>
          <w:szCs w:val="22"/>
          <w:lang w:val="sl-SI"/>
        </w:rPr>
        <w:t xml:space="preserve"> za sklop </w:t>
      </w:r>
      <w:r w:rsidR="00F60A98" w:rsidRPr="00F60A98">
        <w:rPr>
          <w:rFonts w:ascii="Arial" w:hAnsi="Arial" w:cs="Arial"/>
          <w:sz w:val="22"/>
          <w:szCs w:val="22"/>
          <w:u w:val="single"/>
          <w:lang w:val="sl-SI"/>
        </w:rPr>
        <w:t>1</w:t>
      </w:r>
      <w:r w:rsidR="005E5D3E">
        <w:rPr>
          <w:rFonts w:ascii="Arial" w:hAnsi="Arial" w:cs="Arial"/>
          <w:sz w:val="22"/>
          <w:szCs w:val="22"/>
          <w:u w:val="single"/>
          <w:lang w:val="sl-SI"/>
        </w:rPr>
        <w:t>2</w:t>
      </w:r>
      <w:r w:rsidR="00F60A98" w:rsidRPr="00F60A98">
        <w:rPr>
          <w:rFonts w:ascii="Arial" w:hAnsi="Arial" w:cs="Arial"/>
          <w:sz w:val="22"/>
          <w:szCs w:val="22"/>
          <w:u w:val="single"/>
          <w:lang w:val="sl-SI"/>
        </w:rPr>
        <w:t xml:space="preserve"> </w:t>
      </w:r>
      <w:r w:rsidR="00AB10B5" w:rsidRPr="00F60A98">
        <w:rPr>
          <w:rFonts w:ascii="Arial" w:hAnsi="Arial" w:cs="Arial"/>
          <w:sz w:val="22"/>
          <w:szCs w:val="22"/>
          <w:u w:val="single"/>
          <w:lang w:val="sl-SI"/>
        </w:rPr>
        <w:t>- Zabojniki za odpadke</w:t>
      </w:r>
      <w:r w:rsidR="009F6BF0">
        <w:rPr>
          <w:rFonts w:ascii="Arial" w:hAnsi="Arial" w:cs="Arial"/>
          <w:sz w:val="22"/>
          <w:szCs w:val="22"/>
          <w:lang w:val="sl-SI"/>
        </w:rPr>
        <w:t>,</w:t>
      </w:r>
      <w:r w:rsidRPr="00655DF6">
        <w:rPr>
          <w:rFonts w:ascii="Arial" w:hAnsi="Arial" w:cs="Arial"/>
          <w:sz w:val="22"/>
          <w:szCs w:val="22"/>
          <w:lang w:val="sl-SI"/>
        </w:rPr>
        <w:t xml:space="preserve"> pridružuje pravico ponudnika pozvati k predstavitvi ponujenega blaga ali dostavi zahtevanih vzorcev ponujenega blaga. V primeru, da bo naročnik od ponudnika zahteval predstavitev ponujenega blaga ali dostavo ponujenih vzorcev za klinično preizkušnjo, bo moral ponudnik le te dostaviti v </w:t>
      </w:r>
      <w:r w:rsidR="009F6BF0">
        <w:rPr>
          <w:rFonts w:ascii="Arial" w:hAnsi="Arial" w:cs="Arial"/>
          <w:b/>
          <w:bCs/>
          <w:sz w:val="22"/>
          <w:szCs w:val="22"/>
          <w:lang w:val="sl-SI"/>
        </w:rPr>
        <w:t>6</w:t>
      </w:r>
      <w:r w:rsidRPr="00A43F8D">
        <w:rPr>
          <w:rFonts w:ascii="Arial" w:hAnsi="Arial" w:cs="Arial"/>
          <w:b/>
          <w:bCs/>
          <w:sz w:val="22"/>
          <w:szCs w:val="22"/>
          <w:lang w:val="sl-SI"/>
        </w:rPr>
        <w:t>-tih dne</w:t>
      </w:r>
      <w:r w:rsidR="009F6BF0">
        <w:rPr>
          <w:rFonts w:ascii="Arial" w:hAnsi="Arial" w:cs="Arial"/>
          <w:b/>
          <w:bCs/>
          <w:sz w:val="22"/>
          <w:szCs w:val="22"/>
          <w:lang w:val="sl-SI"/>
        </w:rPr>
        <w:t>vih</w:t>
      </w:r>
      <w:r w:rsidRPr="00655DF6">
        <w:rPr>
          <w:rFonts w:ascii="Arial" w:hAnsi="Arial" w:cs="Arial"/>
          <w:sz w:val="22"/>
          <w:szCs w:val="22"/>
          <w:lang w:val="sl-SI"/>
        </w:rPr>
        <w:t xml:space="preserve"> od prejema poziva naročnika preko e</w:t>
      </w:r>
      <w:r w:rsidR="00D96AF1">
        <w:rPr>
          <w:rFonts w:ascii="Arial" w:hAnsi="Arial" w:cs="Arial"/>
          <w:sz w:val="22"/>
          <w:szCs w:val="22"/>
          <w:lang w:val="sl-SI"/>
        </w:rPr>
        <w:t>-</w:t>
      </w:r>
      <w:r w:rsidRPr="00655DF6">
        <w:rPr>
          <w:rFonts w:ascii="Arial" w:hAnsi="Arial" w:cs="Arial"/>
          <w:sz w:val="22"/>
          <w:szCs w:val="22"/>
          <w:lang w:val="sl-SI"/>
        </w:rPr>
        <w:t xml:space="preserve">JN sistema. </w:t>
      </w:r>
    </w:p>
    <w:p w14:paraId="11B4D752" w14:textId="77777777" w:rsidR="00A81CE3" w:rsidRPr="00655DF6" w:rsidRDefault="00A81CE3" w:rsidP="00A81CE3">
      <w:pPr>
        <w:pStyle w:val="ASB2"/>
        <w:spacing w:line="13.80pt" w:lineRule="auto"/>
        <w:jc w:val="both"/>
        <w:rPr>
          <w:rFonts w:ascii="Arial" w:hAnsi="Arial" w:cs="Arial"/>
          <w:sz w:val="22"/>
          <w:szCs w:val="22"/>
          <w:lang w:val="sl-SI"/>
        </w:rPr>
      </w:pPr>
    </w:p>
    <w:p w14:paraId="61B51E1C" w14:textId="77777777" w:rsidR="00A81CE3" w:rsidRPr="00655DF6" w:rsidRDefault="00A81CE3" w:rsidP="00A81CE3">
      <w:pPr>
        <w:pStyle w:val="ASB2"/>
        <w:spacing w:line="13.80pt"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7C50F049" w14:textId="77777777" w:rsidR="00A81CE3" w:rsidRPr="00655DF6" w:rsidRDefault="00A81CE3" w:rsidP="00A81CE3">
      <w:pPr>
        <w:pStyle w:val="ASB2"/>
        <w:spacing w:line="13.80pt" w:lineRule="auto"/>
        <w:jc w:val="both"/>
        <w:rPr>
          <w:rFonts w:ascii="Arial" w:hAnsi="Arial" w:cs="Arial"/>
          <w:sz w:val="22"/>
          <w:szCs w:val="22"/>
          <w:lang w:val="sl-SI"/>
        </w:rPr>
      </w:pPr>
    </w:p>
    <w:p w14:paraId="481F11BC" w14:textId="792D1D76" w:rsidR="00A81CE3" w:rsidRDefault="00A81CE3" w:rsidP="00A81CE3">
      <w:pPr>
        <w:pStyle w:val="ASB2"/>
        <w:spacing w:line="13.80pt" w:lineRule="auto"/>
        <w:jc w:val="both"/>
        <w:rPr>
          <w:rFonts w:ascii="Arial" w:hAnsi="Arial" w:cs="Arial"/>
          <w:sz w:val="22"/>
          <w:szCs w:val="22"/>
        </w:rPr>
      </w:pPr>
      <w:r w:rsidRPr="00655DF6">
        <w:rPr>
          <w:rFonts w:ascii="Arial" w:hAnsi="Arial" w:cs="Arial"/>
          <w:sz w:val="22"/>
          <w:szCs w:val="22"/>
          <w:lang w:val="sl-SI"/>
        </w:rPr>
        <w:t>Ponudnik mora v ponudbi predložiti kataloge in prospekte ponujenega materiala, iz katerih bo razvidno, da pon</w:t>
      </w:r>
      <w:r w:rsidRPr="00675AC8">
        <w:rPr>
          <w:rFonts w:ascii="Arial" w:hAnsi="Arial" w:cs="Arial"/>
          <w:sz w:val="22"/>
          <w:szCs w:val="22"/>
          <w:lang w:val="sl-SI"/>
        </w:rPr>
        <w:t xml:space="preserve">ujeni material ustreza naročnikovim zahtevam </w:t>
      </w:r>
      <w:r>
        <w:rPr>
          <w:rFonts w:ascii="Arial" w:hAnsi="Arial" w:cs="Arial"/>
          <w:sz w:val="22"/>
          <w:szCs w:val="22"/>
        </w:rPr>
        <w:t>i</w:t>
      </w:r>
      <w:r w:rsidRPr="00675AC8">
        <w:rPr>
          <w:rFonts w:ascii="Arial" w:hAnsi="Arial" w:cs="Arial"/>
          <w:sz w:val="22"/>
          <w:szCs w:val="22"/>
        </w:rPr>
        <w:t xml:space="preserve">n v </w:t>
      </w:r>
      <w:proofErr w:type="spellStart"/>
      <w:r w:rsidRPr="00675AC8">
        <w:rPr>
          <w:rFonts w:ascii="Arial" w:hAnsi="Arial" w:cs="Arial"/>
          <w:sz w:val="22"/>
          <w:szCs w:val="22"/>
        </w:rPr>
        <w:t>predloženi</w:t>
      </w:r>
      <w:proofErr w:type="spellEnd"/>
      <w:r w:rsidRPr="00675AC8">
        <w:rPr>
          <w:rFonts w:ascii="Arial" w:hAnsi="Arial" w:cs="Arial"/>
          <w:sz w:val="22"/>
          <w:szCs w:val="22"/>
        </w:rPr>
        <w:t xml:space="preserve"> </w:t>
      </w:r>
      <w:proofErr w:type="spellStart"/>
      <w:r w:rsidRPr="00675AC8">
        <w:rPr>
          <w:rFonts w:ascii="Arial" w:hAnsi="Arial" w:cs="Arial"/>
          <w:sz w:val="22"/>
          <w:szCs w:val="22"/>
        </w:rPr>
        <w:t>dokumentaciji</w:t>
      </w:r>
      <w:proofErr w:type="spellEnd"/>
      <w:r w:rsidRPr="00675AC8">
        <w:rPr>
          <w:rFonts w:ascii="Arial" w:hAnsi="Arial" w:cs="Arial"/>
          <w:sz w:val="22"/>
          <w:szCs w:val="22"/>
        </w:rPr>
        <w:t xml:space="preserve"> </w:t>
      </w:r>
      <w:proofErr w:type="spellStart"/>
      <w:r w:rsidRPr="00675AC8">
        <w:rPr>
          <w:rFonts w:ascii="Arial" w:hAnsi="Arial" w:cs="Arial"/>
          <w:sz w:val="22"/>
          <w:szCs w:val="22"/>
        </w:rPr>
        <w:t>označiti</w:t>
      </w:r>
      <w:proofErr w:type="spellEnd"/>
      <w:r w:rsidRPr="00675AC8">
        <w:rPr>
          <w:rFonts w:ascii="Arial" w:hAnsi="Arial" w:cs="Arial"/>
          <w:sz w:val="22"/>
          <w:szCs w:val="22"/>
        </w:rPr>
        <w:t xml:space="preserve"> </w:t>
      </w:r>
      <w:proofErr w:type="spellStart"/>
      <w:r w:rsidRPr="00675AC8">
        <w:rPr>
          <w:rFonts w:ascii="Arial" w:hAnsi="Arial" w:cs="Arial"/>
          <w:sz w:val="22"/>
          <w:szCs w:val="22"/>
        </w:rPr>
        <w:t>ustrezanje</w:t>
      </w:r>
      <w:proofErr w:type="spellEnd"/>
      <w:r w:rsidRPr="00675AC8">
        <w:rPr>
          <w:rFonts w:ascii="Arial" w:hAnsi="Arial" w:cs="Arial"/>
          <w:sz w:val="22"/>
          <w:szCs w:val="22"/>
        </w:rPr>
        <w:t xml:space="preserve"> </w:t>
      </w:r>
      <w:proofErr w:type="spellStart"/>
      <w:r w:rsidRPr="00675AC8">
        <w:rPr>
          <w:rFonts w:ascii="Arial" w:hAnsi="Arial" w:cs="Arial"/>
          <w:sz w:val="22"/>
          <w:szCs w:val="22"/>
        </w:rPr>
        <w:t>naročnikovim</w:t>
      </w:r>
      <w:proofErr w:type="spellEnd"/>
      <w:r w:rsidRPr="00675AC8">
        <w:rPr>
          <w:rFonts w:ascii="Arial" w:hAnsi="Arial" w:cs="Arial"/>
          <w:sz w:val="22"/>
          <w:szCs w:val="22"/>
        </w:rPr>
        <w:t xml:space="preserve"> </w:t>
      </w:r>
      <w:proofErr w:type="spellStart"/>
      <w:r w:rsidRPr="00675AC8">
        <w:rPr>
          <w:rFonts w:ascii="Arial" w:hAnsi="Arial" w:cs="Arial"/>
          <w:sz w:val="22"/>
          <w:szCs w:val="22"/>
        </w:rPr>
        <w:t>zahtevam</w:t>
      </w:r>
      <w:proofErr w:type="spellEnd"/>
      <w:r w:rsidRPr="00675AC8">
        <w:rPr>
          <w:rFonts w:ascii="Arial" w:hAnsi="Arial" w:cs="Arial"/>
          <w:sz w:val="22"/>
          <w:szCs w:val="22"/>
        </w:rPr>
        <w:t xml:space="preserve">, </w:t>
      </w:r>
      <w:proofErr w:type="spellStart"/>
      <w:r w:rsidRPr="00675AC8">
        <w:rPr>
          <w:rFonts w:ascii="Arial" w:hAnsi="Arial" w:cs="Arial"/>
          <w:sz w:val="22"/>
          <w:szCs w:val="22"/>
        </w:rPr>
        <w:t>navedenim</w:t>
      </w:r>
      <w:proofErr w:type="spellEnd"/>
      <w:r w:rsidRPr="00675AC8">
        <w:rPr>
          <w:rFonts w:ascii="Arial" w:hAnsi="Arial" w:cs="Arial"/>
          <w:sz w:val="22"/>
          <w:szCs w:val="22"/>
        </w:rPr>
        <w:t xml:space="preserve"> v </w:t>
      </w:r>
      <w:proofErr w:type="spellStart"/>
      <w:r w:rsidRPr="00675AC8">
        <w:rPr>
          <w:rFonts w:ascii="Arial" w:hAnsi="Arial" w:cs="Arial"/>
          <w:sz w:val="22"/>
          <w:szCs w:val="22"/>
        </w:rPr>
        <w:t>tehničnem</w:t>
      </w:r>
      <w:proofErr w:type="spellEnd"/>
      <w:r w:rsidRPr="00675AC8">
        <w:rPr>
          <w:rFonts w:ascii="Arial" w:hAnsi="Arial" w:cs="Arial"/>
          <w:sz w:val="22"/>
          <w:szCs w:val="22"/>
        </w:rPr>
        <w:t xml:space="preserve"> </w:t>
      </w:r>
      <w:proofErr w:type="spellStart"/>
      <w:r w:rsidRPr="00675AC8">
        <w:rPr>
          <w:rFonts w:ascii="Arial" w:hAnsi="Arial" w:cs="Arial"/>
          <w:sz w:val="22"/>
          <w:szCs w:val="22"/>
        </w:rPr>
        <w:t>opisu</w:t>
      </w:r>
      <w:proofErr w:type="spellEnd"/>
      <w:r w:rsidR="00BD6278">
        <w:rPr>
          <w:rFonts w:ascii="Arial" w:hAnsi="Arial" w:cs="Arial"/>
          <w:sz w:val="22"/>
          <w:szCs w:val="22"/>
        </w:rPr>
        <w:t>.</w:t>
      </w:r>
    </w:p>
    <w:p w14:paraId="6AF844D1" w14:textId="77777777" w:rsidR="00A81CE3" w:rsidRDefault="00A81CE3" w:rsidP="00A81CE3">
      <w:pPr>
        <w:pStyle w:val="ASB2"/>
        <w:spacing w:line="13.80pt" w:lineRule="auto"/>
        <w:jc w:val="both"/>
        <w:rPr>
          <w:rFonts w:ascii="Arial" w:hAnsi="Arial" w:cs="Arial"/>
          <w:sz w:val="22"/>
          <w:szCs w:val="22"/>
        </w:rPr>
      </w:pPr>
    </w:p>
    <w:p w14:paraId="5174F8DD" w14:textId="77777777" w:rsidR="00A81CE3" w:rsidRPr="00674AB1" w:rsidRDefault="00A81CE3" w:rsidP="00A81CE3">
      <w:pPr>
        <w:spacing w:after="0pt"/>
        <w:jc w:val="both"/>
        <w:rPr>
          <w:rFonts w:cs="Arial"/>
        </w:rPr>
      </w:pPr>
      <w:r w:rsidRPr="00674AB1">
        <w:rPr>
          <w:rFonts w:cs="Arial"/>
        </w:rPr>
        <w:t>Ponudnik mora v času preverjanja ponudb zagotoviti vzorce in sicer na sledeč način:</w:t>
      </w:r>
    </w:p>
    <w:p w14:paraId="0F7C28B4" w14:textId="3840BDF2"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dni od prejema poziva.</w:t>
      </w:r>
    </w:p>
    <w:p w14:paraId="293242E1"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vzorci so za naročnika brezplačni.</w:t>
      </w:r>
    </w:p>
    <w:p w14:paraId="083C8224"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14594EBC"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ponujeni artikli morajo imeti CE certifikat in ustrezna dovoljenja za promet v EU.</w:t>
      </w:r>
    </w:p>
    <w:p w14:paraId="412E49DB" w14:textId="77777777" w:rsidR="00A81CE3" w:rsidRDefault="00A81CE3" w:rsidP="00F84DAF">
      <w:pPr>
        <w:numPr>
          <w:ilvl w:val="0"/>
          <w:numId w:val="13"/>
        </w:numPr>
        <w:suppressAutoHyphens w:val="0"/>
        <w:spacing w:after="0pt"/>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77FCF711" w14:textId="77777777" w:rsidR="00A07CDE" w:rsidRPr="00655DF6" w:rsidRDefault="00A07CDE" w:rsidP="006943C8">
      <w:pPr>
        <w:pStyle w:val="ASB2"/>
        <w:spacing w:line="13.80pt" w:lineRule="auto"/>
        <w:jc w:val="both"/>
        <w:rPr>
          <w:rFonts w:ascii="Arial" w:hAnsi="Arial" w:cs="Arial"/>
          <w:sz w:val="22"/>
          <w:szCs w:val="22"/>
          <w:lang w:val="sl-SI"/>
        </w:rPr>
      </w:pPr>
    </w:p>
    <w:p w14:paraId="6DAA5B70" w14:textId="77777777" w:rsidR="004B3F58" w:rsidRPr="00F82D56" w:rsidRDefault="004B3F58" w:rsidP="006943C8">
      <w:pPr>
        <w:spacing w:after="0pt"/>
        <w:contextualSpacing/>
        <w:jc w:val="both"/>
        <w:rPr>
          <w:rFonts w:cs="Arial"/>
          <w:b/>
        </w:rPr>
      </w:pPr>
      <w:r w:rsidRPr="00F82D56">
        <w:rPr>
          <w:rFonts w:cs="Arial"/>
          <w:b/>
        </w:rPr>
        <w:t>2.1</w:t>
      </w:r>
      <w:r w:rsidR="0020359A">
        <w:rPr>
          <w:rFonts w:cs="Arial"/>
          <w:b/>
        </w:rPr>
        <w:t>6</w:t>
      </w:r>
      <w:r w:rsidR="0021562A">
        <w:rPr>
          <w:rFonts w:cs="Arial"/>
          <w:b/>
        </w:rPr>
        <w:t>.</w:t>
      </w:r>
      <w:r w:rsidRPr="00F82D56">
        <w:rPr>
          <w:rFonts w:cs="Arial"/>
          <w:b/>
        </w:rPr>
        <w:t xml:space="preserve"> Neobičajno nizka cena </w:t>
      </w:r>
    </w:p>
    <w:p w14:paraId="20F26D95" w14:textId="77777777" w:rsidR="004B3F58" w:rsidRPr="005F6D10" w:rsidRDefault="004B3F58" w:rsidP="006943C8">
      <w:pPr>
        <w:spacing w:after="0pt"/>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0F62A63A" w14:textId="77777777" w:rsidR="004B3F58" w:rsidRPr="005F6D10" w:rsidRDefault="004B3F58" w:rsidP="006943C8">
      <w:pPr>
        <w:spacing w:after="0pt"/>
        <w:contextualSpacing/>
        <w:jc w:val="both"/>
        <w:rPr>
          <w:rFonts w:cs="Arial"/>
        </w:rPr>
      </w:pPr>
      <w:proofErr w:type="spellStart"/>
      <w:r w:rsidRPr="005F6D10">
        <w:rPr>
          <w:rFonts w:cs="Arial"/>
        </w:rPr>
        <w:lastRenderedPageBreak/>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568FC248" w14:textId="77777777" w:rsidR="004B3F58" w:rsidRPr="005F6D10" w:rsidRDefault="004B3F58" w:rsidP="006943C8">
      <w:pPr>
        <w:spacing w:after="0pt"/>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641D1B5F" w14:textId="77777777" w:rsidR="004B3F58" w:rsidRPr="005F6D10" w:rsidRDefault="004B3F58" w:rsidP="006943C8">
      <w:pPr>
        <w:spacing w:after="0pt"/>
        <w:contextualSpacing/>
        <w:jc w:val="both"/>
        <w:rPr>
          <w:rFonts w:cs="Arial"/>
        </w:rPr>
      </w:pPr>
    </w:p>
    <w:p w14:paraId="4BAFF5D6" w14:textId="77777777" w:rsidR="004B3F58" w:rsidRPr="005F6D10" w:rsidRDefault="004B3F58" w:rsidP="006943C8">
      <w:pPr>
        <w:spacing w:after="0pt"/>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3876E2EB" w14:textId="77777777" w:rsidR="004B3F58" w:rsidRPr="005F6D10" w:rsidRDefault="004B3F58" w:rsidP="006943C8">
      <w:pPr>
        <w:spacing w:after="0pt"/>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43EC127C" w14:textId="77777777" w:rsidR="004B3F58" w:rsidRDefault="004B3F58" w:rsidP="006943C8">
      <w:pPr>
        <w:spacing w:after="0pt"/>
        <w:jc w:val="both"/>
        <w:rPr>
          <w:rFonts w:cs="Arial"/>
        </w:rPr>
      </w:pPr>
      <w:r w:rsidRPr="00D9617D">
        <w:rPr>
          <w:rFonts w:cs="Arial"/>
        </w:rPr>
        <w:t xml:space="preserve">  </w:t>
      </w:r>
    </w:p>
    <w:p w14:paraId="528DF2F7" w14:textId="77777777" w:rsidR="004B3F58" w:rsidRPr="00801CC1" w:rsidRDefault="004B3F58" w:rsidP="006943C8">
      <w:pPr>
        <w:spacing w:after="0pt"/>
        <w:jc w:val="both"/>
        <w:rPr>
          <w:rFonts w:cs="Arial"/>
          <w:b/>
        </w:rPr>
      </w:pPr>
      <w:r w:rsidRPr="00801CC1">
        <w:rPr>
          <w:rFonts w:cs="Arial"/>
          <w:b/>
        </w:rPr>
        <w:t>2.1</w:t>
      </w:r>
      <w:r w:rsidR="0020359A">
        <w:rPr>
          <w:rFonts w:cs="Arial"/>
          <w:b/>
        </w:rPr>
        <w:t>7</w:t>
      </w:r>
      <w:r w:rsidR="0021562A">
        <w:rPr>
          <w:rFonts w:cs="Arial"/>
          <w:b/>
        </w:rPr>
        <w:t>.</w:t>
      </w:r>
      <w:r w:rsidRPr="00801CC1">
        <w:rPr>
          <w:rFonts w:cs="Arial"/>
          <w:b/>
        </w:rPr>
        <w:t xml:space="preserve">  Veljavnost ponudbe </w:t>
      </w:r>
    </w:p>
    <w:p w14:paraId="10AEE0BF" w14:textId="07CA63A9" w:rsidR="004B3F58" w:rsidRDefault="004B3F58" w:rsidP="006943C8">
      <w:pPr>
        <w:spacing w:after="0pt"/>
        <w:jc w:val="both"/>
        <w:rPr>
          <w:rFonts w:cs="Arial"/>
        </w:rPr>
      </w:pPr>
      <w:r>
        <w:rPr>
          <w:rFonts w:cs="Arial"/>
        </w:rPr>
        <w:t xml:space="preserve">Ponudba mora veljati vsaj </w:t>
      </w:r>
      <w:r w:rsidR="0021562A">
        <w:rPr>
          <w:rFonts w:cs="Arial"/>
        </w:rPr>
        <w:t xml:space="preserve">do </w:t>
      </w:r>
      <w:r w:rsidR="006835F8" w:rsidRPr="006835F8">
        <w:rPr>
          <w:rFonts w:cs="Arial"/>
          <w:b/>
        </w:rPr>
        <w:t>3</w:t>
      </w:r>
      <w:r w:rsidR="00AB10B5">
        <w:rPr>
          <w:rFonts w:cs="Arial"/>
          <w:b/>
        </w:rPr>
        <w:t>1</w:t>
      </w:r>
      <w:r w:rsidR="006835F8" w:rsidRPr="006835F8">
        <w:rPr>
          <w:rFonts w:cs="Arial"/>
          <w:b/>
        </w:rPr>
        <w:t xml:space="preserve">. </w:t>
      </w:r>
      <w:r w:rsidR="00AB10B5">
        <w:rPr>
          <w:rFonts w:cs="Arial"/>
          <w:b/>
        </w:rPr>
        <w:t>10</w:t>
      </w:r>
      <w:r w:rsidR="006835F8" w:rsidRPr="006835F8">
        <w:rPr>
          <w:rFonts w:cs="Arial"/>
          <w:b/>
        </w:rPr>
        <w:t xml:space="preserve">. </w:t>
      </w:r>
      <w:r w:rsidR="0021562A" w:rsidRPr="006835F8">
        <w:rPr>
          <w:rFonts w:cs="Arial"/>
          <w:b/>
        </w:rPr>
        <w:t>20</w:t>
      </w:r>
      <w:r w:rsidR="008E27B1">
        <w:rPr>
          <w:rFonts w:cs="Arial"/>
          <w:b/>
        </w:rPr>
        <w:t>2</w:t>
      </w:r>
      <w:r w:rsidR="00F60A98">
        <w:rPr>
          <w:rFonts w:cs="Arial"/>
          <w:b/>
        </w:rPr>
        <w:t>5</w:t>
      </w:r>
      <w:r w:rsidRPr="006835F8">
        <w:rPr>
          <w:rFonts w:cs="Arial"/>
          <w:b/>
        </w:rPr>
        <w:t>.</w:t>
      </w:r>
      <w:r>
        <w:rPr>
          <w:rFonts w:cs="Arial"/>
        </w:rPr>
        <w:t xml:space="preserve"> </w:t>
      </w:r>
    </w:p>
    <w:p w14:paraId="1FF0B004" w14:textId="77777777" w:rsidR="004B3F58" w:rsidRDefault="004B3F58" w:rsidP="006943C8">
      <w:pPr>
        <w:spacing w:after="0pt"/>
        <w:jc w:val="both"/>
        <w:rPr>
          <w:rFonts w:cs="Arial"/>
        </w:rPr>
      </w:pPr>
      <w:r w:rsidRPr="00D9617D">
        <w:rPr>
          <w:rFonts w:cs="Arial"/>
        </w:rPr>
        <w:t xml:space="preserve">  </w:t>
      </w:r>
    </w:p>
    <w:p w14:paraId="6F9D5EDE" w14:textId="77777777" w:rsidR="004B3F58" w:rsidRPr="005F6D10" w:rsidRDefault="004B3F58" w:rsidP="006943C8">
      <w:pPr>
        <w:spacing w:after="0pt"/>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34D6D8D" w14:textId="77777777" w:rsidR="004B3F58" w:rsidRPr="00D9617D" w:rsidRDefault="004B3F58" w:rsidP="006943C8">
      <w:pPr>
        <w:spacing w:after="0pt"/>
        <w:jc w:val="both"/>
        <w:rPr>
          <w:rFonts w:cs="Arial"/>
        </w:rPr>
      </w:pPr>
    </w:p>
    <w:p w14:paraId="4C707A49" w14:textId="77777777" w:rsidR="004B3F58" w:rsidRDefault="004B3F58" w:rsidP="006943C8">
      <w:pPr>
        <w:spacing w:after="0pt"/>
        <w:jc w:val="both"/>
        <w:rPr>
          <w:rFonts w:cs="Arial"/>
          <w:b/>
        </w:rPr>
      </w:pPr>
      <w:r w:rsidRPr="00801CC1">
        <w:rPr>
          <w:rFonts w:cs="Arial"/>
          <w:b/>
        </w:rPr>
        <w:t>2.1</w:t>
      </w:r>
      <w:r w:rsidR="0020359A">
        <w:rPr>
          <w:rFonts w:cs="Arial"/>
          <w:b/>
        </w:rPr>
        <w:t>8</w:t>
      </w:r>
      <w:r w:rsidR="0021562A">
        <w:rPr>
          <w:rFonts w:cs="Arial"/>
          <w:b/>
        </w:rPr>
        <w:t xml:space="preserve">. </w:t>
      </w:r>
      <w:r w:rsidRPr="00801CC1">
        <w:rPr>
          <w:rFonts w:cs="Arial"/>
          <w:b/>
        </w:rPr>
        <w:t xml:space="preserve">  Variantne ponudbe </w:t>
      </w:r>
    </w:p>
    <w:p w14:paraId="10DA6A0E" w14:textId="77777777" w:rsidR="004B3F58" w:rsidRDefault="004B3F58" w:rsidP="006943C8">
      <w:pPr>
        <w:spacing w:after="0pt"/>
        <w:jc w:val="both"/>
        <w:rPr>
          <w:rFonts w:cs="Arial"/>
        </w:rPr>
      </w:pPr>
      <w:r w:rsidRPr="00D9617D">
        <w:rPr>
          <w:rFonts w:cs="Arial"/>
        </w:rPr>
        <w:t xml:space="preserve">Variantne ponudbe niso dovoljene.  </w:t>
      </w:r>
    </w:p>
    <w:p w14:paraId="26235276" w14:textId="77777777" w:rsidR="004B3F58" w:rsidRDefault="004B3F58" w:rsidP="006943C8">
      <w:pPr>
        <w:spacing w:after="0pt"/>
        <w:jc w:val="both"/>
        <w:rPr>
          <w:rFonts w:cs="Arial"/>
          <w:b/>
        </w:rPr>
      </w:pPr>
    </w:p>
    <w:p w14:paraId="341F3543" w14:textId="77777777" w:rsidR="004B3F58" w:rsidRDefault="004B3F58" w:rsidP="006943C8">
      <w:pPr>
        <w:spacing w:after="0pt"/>
        <w:jc w:val="both"/>
        <w:rPr>
          <w:rFonts w:cs="Arial"/>
          <w:b/>
          <w:bCs/>
        </w:rPr>
      </w:pPr>
      <w:r>
        <w:rPr>
          <w:rFonts w:cs="Arial"/>
          <w:b/>
          <w:bCs/>
        </w:rPr>
        <w:t>2.1</w:t>
      </w:r>
      <w:r w:rsidR="0020359A">
        <w:rPr>
          <w:rFonts w:cs="Arial"/>
          <w:b/>
          <w:bCs/>
        </w:rPr>
        <w:t>9</w:t>
      </w:r>
      <w:r>
        <w:rPr>
          <w:rFonts w:cs="Arial"/>
          <w:b/>
          <w:bCs/>
        </w:rPr>
        <w:t>. Finančna zavarovanja</w:t>
      </w:r>
      <w:r w:rsidRPr="00723491">
        <w:rPr>
          <w:rFonts w:cs="Arial"/>
          <w:b/>
          <w:bCs/>
        </w:rPr>
        <w:t xml:space="preserve"> </w:t>
      </w:r>
    </w:p>
    <w:p w14:paraId="4DFE13B3" w14:textId="35FF31B7" w:rsidR="00A43F8D" w:rsidRDefault="00A43F8D" w:rsidP="00A43F8D">
      <w:pPr>
        <w:spacing w:after="0pt"/>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w:t>
      </w:r>
      <w:r w:rsidR="00F60A98">
        <w:rPr>
          <w:rFonts w:cs="Arial"/>
        </w:rPr>
        <w:t>mesec</w:t>
      </w:r>
      <w:r>
        <w:rPr>
          <w:rFonts w:cs="Arial"/>
        </w:rPr>
        <w:t xml:space="preserve"> po poteku veljavnosti pogodbe. </w:t>
      </w:r>
    </w:p>
    <w:p w14:paraId="274696CB" w14:textId="77777777" w:rsidR="00A43F8D" w:rsidRPr="00695A13" w:rsidRDefault="00A43F8D" w:rsidP="00A43F8D">
      <w:pPr>
        <w:spacing w:before="11.25pt" w:after="11.25pt"/>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5A13AF47" w14:textId="77777777" w:rsidR="00A43F8D" w:rsidRPr="00723491" w:rsidRDefault="00A43F8D" w:rsidP="00A43F8D">
      <w:pPr>
        <w:autoSpaceDE w:val="0"/>
        <w:autoSpaceDN w:val="0"/>
        <w:adjustRightInd w:val="0"/>
        <w:spacing w:after="0pt"/>
        <w:jc w:val="both"/>
        <w:rPr>
          <w:rFonts w:cs="Arial"/>
        </w:rPr>
      </w:pPr>
      <w:r w:rsidRPr="00723491">
        <w:rPr>
          <w:rFonts w:cs="Arial"/>
        </w:rPr>
        <w:t xml:space="preserve">Naročnik bo unovčil finančno zavarovanje za dobro izvedbo pogodbenih obveznosti v primeru: </w:t>
      </w:r>
    </w:p>
    <w:p w14:paraId="40382636" w14:textId="282823AA" w:rsidR="00A43F8D" w:rsidRPr="00723491" w:rsidRDefault="00A43F8D" w:rsidP="00A43F8D">
      <w:pPr>
        <w:autoSpaceDE w:val="0"/>
        <w:autoSpaceDN w:val="0"/>
        <w:adjustRightInd w:val="0"/>
        <w:spacing w:before="5pt" w:beforeAutospacing="1" w:after="0pt"/>
        <w:ind w:start="35.40pt"/>
        <w:contextualSpacing/>
        <w:jc w:val="both"/>
        <w:rPr>
          <w:rFonts w:cs="Arial"/>
          <w:color w:val="000000"/>
        </w:rPr>
      </w:pPr>
      <w:r w:rsidRPr="00723491">
        <w:rPr>
          <w:rFonts w:cs="Arial"/>
          <w:color w:val="000000"/>
        </w:rPr>
        <w:t xml:space="preserve">- če </w:t>
      </w:r>
      <w:r w:rsidR="00D95814">
        <w:rPr>
          <w:rFonts w:cs="Arial"/>
          <w:color w:val="000000"/>
        </w:rPr>
        <w:t>izvajalec</w:t>
      </w:r>
      <w:r w:rsidRPr="00723491">
        <w:rPr>
          <w:rFonts w:cs="Arial"/>
          <w:color w:val="000000"/>
        </w:rPr>
        <w:t xml:space="preserve"> ne bo </w:t>
      </w:r>
      <w:r w:rsidR="00D95814">
        <w:rPr>
          <w:rFonts w:cs="Arial"/>
          <w:color w:val="000000"/>
        </w:rPr>
        <w:t>izvajal storitev</w:t>
      </w:r>
      <w:r w:rsidRPr="00723491">
        <w:rPr>
          <w:rFonts w:cs="Arial"/>
          <w:color w:val="000000"/>
        </w:rPr>
        <w:t xml:space="preserve">  v skladu z zahtevami dokumentacije v zvezi z oddajo javnega naročila;</w:t>
      </w:r>
    </w:p>
    <w:p w14:paraId="451EC347" w14:textId="09619DC3" w:rsidR="00A43F8D" w:rsidRDefault="00A43F8D" w:rsidP="00A43F8D">
      <w:pPr>
        <w:autoSpaceDE w:val="0"/>
        <w:autoSpaceDN w:val="0"/>
        <w:adjustRightInd w:val="0"/>
        <w:spacing w:after="0pt"/>
        <w:ind w:start="35.40pt"/>
        <w:jc w:val="both"/>
        <w:rPr>
          <w:rFonts w:cs="Arial"/>
          <w:color w:val="000000"/>
        </w:rPr>
      </w:pPr>
      <w:r w:rsidRPr="00723491">
        <w:rPr>
          <w:rFonts w:cs="Arial"/>
          <w:color w:val="000000"/>
        </w:rPr>
        <w:t xml:space="preserve">- če bo </w:t>
      </w:r>
      <w:r w:rsidR="00D95814">
        <w:rPr>
          <w:rFonts w:cs="Arial"/>
          <w:color w:val="000000"/>
        </w:rPr>
        <w:t>izvajalec</w:t>
      </w:r>
      <w:r w:rsidRPr="00723491">
        <w:rPr>
          <w:rFonts w:cs="Arial"/>
          <w:color w:val="000000"/>
        </w:rPr>
        <w:t xml:space="preserve"> kršil določila pogodbe in določbe veljavne zakonodaje v zvezi z varovanjem poslovnih skrivnosti in zaupnosti podatkov</w:t>
      </w:r>
      <w:r>
        <w:rPr>
          <w:rFonts w:cs="Arial"/>
          <w:color w:val="000000"/>
        </w:rPr>
        <w:t>.</w:t>
      </w:r>
    </w:p>
    <w:p w14:paraId="48365694" w14:textId="77777777" w:rsidR="00A43F8D" w:rsidRDefault="00A43F8D" w:rsidP="00A43F8D">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68D6B9C8" w14:textId="77777777" w:rsidR="00BA0680" w:rsidRDefault="00BA0680" w:rsidP="00A43F8D">
      <w:pPr>
        <w:autoSpaceDE w:val="0"/>
        <w:autoSpaceDN w:val="0"/>
        <w:adjustRightInd w:val="0"/>
        <w:spacing w:after="0pt"/>
        <w:jc w:val="both"/>
        <w:rPr>
          <w:rFonts w:ascii="Arial" w:hAnsi="Arial" w:cs="Arial"/>
          <w:b/>
        </w:rPr>
      </w:pPr>
      <w:r w:rsidRPr="00BA0680">
        <w:rPr>
          <w:rFonts w:ascii="Arial" w:hAnsi="Arial" w:cs="Arial"/>
          <w:b/>
        </w:rPr>
        <w:t>2.20. Reference</w:t>
      </w:r>
    </w:p>
    <w:p w14:paraId="65BB4828" w14:textId="284B64B7" w:rsidR="00671C22" w:rsidRDefault="00E21FC7" w:rsidP="00671C22">
      <w:pPr>
        <w:autoSpaceDE w:val="0"/>
        <w:autoSpaceDN w:val="0"/>
        <w:adjustRightInd w:val="0"/>
        <w:spacing w:after="0pt"/>
        <w:jc w:val="both"/>
        <w:rPr>
          <w:rFonts w:ascii="Arial" w:hAnsi="Arial" w:cs="Arial"/>
        </w:rPr>
      </w:pPr>
      <w:r w:rsidRPr="00F60A98">
        <w:rPr>
          <w:rFonts w:ascii="Arial" w:hAnsi="Arial" w:cs="Arial"/>
        </w:rPr>
        <w:t xml:space="preserve">Ponudnik priloži </w:t>
      </w:r>
      <w:r w:rsidR="00671C22" w:rsidRPr="00F60A98">
        <w:rPr>
          <w:rFonts w:ascii="Arial" w:hAnsi="Arial" w:cs="Arial"/>
        </w:rPr>
        <w:t xml:space="preserve"> reference in sicer, </w:t>
      </w:r>
      <w:r w:rsidRPr="00F60A98">
        <w:rPr>
          <w:rFonts w:ascii="Arial" w:hAnsi="Arial" w:cs="Arial"/>
        </w:rPr>
        <w:t xml:space="preserve">da je </w:t>
      </w:r>
      <w:r w:rsidR="00671C22" w:rsidRPr="00F60A98">
        <w:rPr>
          <w:rFonts w:ascii="Arial" w:hAnsi="Arial" w:cs="Arial"/>
        </w:rPr>
        <w:t xml:space="preserve"> v zadnjih treh letih</w:t>
      </w:r>
      <w:r w:rsidRPr="00F60A98">
        <w:rPr>
          <w:rFonts w:ascii="Arial" w:hAnsi="Arial" w:cs="Arial"/>
        </w:rPr>
        <w:t>, šteto od dneva objave obvestila o tem naročilu na portalu javnih naročil,</w:t>
      </w:r>
      <w:r w:rsidR="00671C22" w:rsidRPr="00F60A98">
        <w:rPr>
          <w:rFonts w:ascii="Arial" w:hAnsi="Arial" w:cs="Arial"/>
        </w:rPr>
        <w:t xml:space="preserve"> vsaj eno leto </w:t>
      </w:r>
      <w:r w:rsidRPr="00F60A98">
        <w:rPr>
          <w:rFonts w:ascii="Arial" w:hAnsi="Arial" w:cs="Arial"/>
        </w:rPr>
        <w:t xml:space="preserve">opravljal storitve prevoza in obdelave odpadkov v Republiki Sloveniji, za enako vrsto odpadkov za katere oddaja ponudbo in </w:t>
      </w:r>
      <w:r w:rsidR="00671C22" w:rsidRPr="00F60A98">
        <w:rPr>
          <w:rFonts w:ascii="Arial" w:hAnsi="Arial" w:cs="Arial"/>
        </w:rPr>
        <w:t xml:space="preserve">vsaj </w:t>
      </w:r>
      <w:r w:rsidR="00671C22" w:rsidRPr="00F60A98">
        <w:rPr>
          <w:rFonts w:ascii="Arial" w:hAnsi="Arial" w:cs="Arial"/>
        </w:rPr>
        <w:lastRenderedPageBreak/>
        <w:t>dvema bolnišnicama, ki sta po velikosti primerljivi z naročnikom</w:t>
      </w:r>
      <w:r w:rsidRPr="00F60A98">
        <w:rPr>
          <w:rFonts w:ascii="Arial" w:hAnsi="Arial" w:cs="Arial"/>
        </w:rPr>
        <w:t xml:space="preserve"> oziroma v količinah, ki jih navaja naročnik po posameznih sklopih.</w:t>
      </w:r>
    </w:p>
    <w:p w14:paraId="74C09A91" w14:textId="77777777" w:rsidR="00A07CDE" w:rsidRDefault="00A07CDE" w:rsidP="00671C22">
      <w:pPr>
        <w:autoSpaceDE w:val="0"/>
        <w:autoSpaceDN w:val="0"/>
        <w:adjustRightInd w:val="0"/>
        <w:spacing w:after="0pt"/>
        <w:jc w:val="both"/>
        <w:rPr>
          <w:rFonts w:ascii="Arial" w:hAnsi="Arial" w:cs="Arial"/>
        </w:rPr>
      </w:pPr>
    </w:p>
    <w:p w14:paraId="236DFBE9" w14:textId="77777777" w:rsidR="00A07CDE" w:rsidRDefault="00A07CDE" w:rsidP="00A07CDE">
      <w:pPr>
        <w:autoSpaceDE w:val="0"/>
        <w:autoSpaceDN w:val="0"/>
        <w:adjustRightInd w:val="0"/>
        <w:jc w:val="both"/>
        <w:rPr>
          <w:rFonts w:ascii="Arial" w:hAnsi="Arial" w:cs="Arial"/>
        </w:rPr>
      </w:pPr>
      <w:r w:rsidRPr="00BA0680">
        <w:rPr>
          <w:rFonts w:ascii="Arial" w:hAnsi="Arial" w:cs="Arial"/>
        </w:rPr>
        <w:t xml:space="preserve">Reference </w:t>
      </w:r>
      <w:r>
        <w:rPr>
          <w:rFonts w:ascii="Arial" w:hAnsi="Arial" w:cs="Arial"/>
        </w:rPr>
        <w:t>morajo</w:t>
      </w:r>
      <w:r w:rsidRPr="00BA0680">
        <w:rPr>
          <w:rFonts w:ascii="Arial" w:hAnsi="Arial" w:cs="Arial"/>
        </w:rPr>
        <w:t xml:space="preserve"> biti potrjene od ustanove, v kateri se</w:t>
      </w:r>
      <w:r>
        <w:rPr>
          <w:rFonts w:ascii="Arial" w:hAnsi="Arial" w:cs="Arial"/>
        </w:rPr>
        <w:t xml:space="preserve"> storitve in dobava opravljajo.</w:t>
      </w:r>
    </w:p>
    <w:p w14:paraId="7B8BE148" w14:textId="5D2F7CF4" w:rsidR="004B3F58" w:rsidRDefault="004B3F58" w:rsidP="006943C8">
      <w:pPr>
        <w:spacing w:after="0pt"/>
        <w:jc w:val="both"/>
        <w:rPr>
          <w:rFonts w:cs="Arial"/>
          <w:b/>
        </w:rPr>
      </w:pPr>
      <w:r>
        <w:rPr>
          <w:rFonts w:cs="Arial"/>
          <w:b/>
        </w:rPr>
        <w:t>3.</w:t>
      </w:r>
      <w:r w:rsidRPr="00801CC1">
        <w:rPr>
          <w:rFonts w:cs="Arial"/>
          <w:b/>
        </w:rPr>
        <w:t xml:space="preserve"> </w:t>
      </w:r>
      <w:r w:rsidR="00A43F8D">
        <w:rPr>
          <w:rFonts w:cs="Arial"/>
          <w:b/>
        </w:rPr>
        <w:t>O</w:t>
      </w:r>
      <w:r>
        <w:rPr>
          <w:rFonts w:cs="Arial"/>
          <w:b/>
        </w:rPr>
        <w:t>dpiranje ponudb</w:t>
      </w:r>
      <w:r w:rsidRPr="00801CC1">
        <w:rPr>
          <w:rFonts w:cs="Arial"/>
          <w:b/>
        </w:rPr>
        <w:t xml:space="preserve"> </w:t>
      </w:r>
    </w:p>
    <w:p w14:paraId="1DF6B9D4" w14:textId="5793A930" w:rsidR="004B3F58" w:rsidRDefault="004B3F58" w:rsidP="006943C8">
      <w:pPr>
        <w:spacing w:after="0pt"/>
        <w:jc w:val="both"/>
        <w:rPr>
          <w:rFonts w:cs="Arial"/>
        </w:rPr>
      </w:pPr>
      <w:r w:rsidRPr="00110638">
        <w:rPr>
          <w:rFonts w:cs="Arial"/>
        </w:rPr>
        <w:t xml:space="preserve">Odpiranje ponudb bo potekalo avtomatično v informacijskem sistemu e-JN dne </w:t>
      </w:r>
      <w:r w:rsidR="00F60A98" w:rsidRPr="00F60A98">
        <w:rPr>
          <w:rFonts w:cs="Arial"/>
          <w:b/>
          <w:bCs/>
        </w:rPr>
        <w:t>24</w:t>
      </w:r>
      <w:r w:rsidR="006835F8" w:rsidRPr="00F60A98">
        <w:rPr>
          <w:rFonts w:cs="Arial"/>
          <w:b/>
          <w:bCs/>
        </w:rPr>
        <w:t>.</w:t>
      </w:r>
      <w:r w:rsidR="006835F8">
        <w:rPr>
          <w:rFonts w:cs="Arial"/>
          <w:b/>
        </w:rPr>
        <w:t xml:space="preserve"> </w:t>
      </w:r>
      <w:r w:rsidR="00F60A98">
        <w:rPr>
          <w:rFonts w:cs="Arial"/>
          <w:b/>
        </w:rPr>
        <w:t>1</w:t>
      </w:r>
      <w:r w:rsidR="00186DD1">
        <w:rPr>
          <w:rFonts w:cs="Arial"/>
          <w:b/>
        </w:rPr>
        <w:t>. 20</w:t>
      </w:r>
      <w:r w:rsidR="00A43F8D">
        <w:rPr>
          <w:rFonts w:cs="Arial"/>
          <w:b/>
        </w:rPr>
        <w:t>2</w:t>
      </w:r>
      <w:r w:rsidR="00F60A98">
        <w:rPr>
          <w:rFonts w:cs="Arial"/>
          <w:b/>
        </w:rPr>
        <w:t>5</w:t>
      </w:r>
      <w:r w:rsidRPr="00110638">
        <w:rPr>
          <w:rFonts w:cs="Arial"/>
        </w:rPr>
        <w:t xml:space="preserve"> in se bo začelo ob </w:t>
      </w:r>
      <w:r w:rsidRPr="00110638">
        <w:rPr>
          <w:rFonts w:cs="Arial"/>
          <w:b/>
        </w:rPr>
        <w:t>1</w:t>
      </w:r>
      <w:r w:rsidR="003E2C54">
        <w:rPr>
          <w:rFonts w:cs="Arial"/>
          <w:b/>
        </w:rPr>
        <w:t>1</w:t>
      </w:r>
      <w:r w:rsidRPr="00110638">
        <w:rPr>
          <w:rFonts w:cs="Arial"/>
          <w:b/>
        </w:rPr>
        <w:t xml:space="preserve">. </w:t>
      </w:r>
      <w:r>
        <w:rPr>
          <w:rFonts w:cs="Arial"/>
          <w:b/>
        </w:rPr>
        <w:t>0</w:t>
      </w:r>
      <w:r w:rsidR="003E2C54">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22" w:history="1">
        <w:r w:rsidR="00F60A98" w:rsidRPr="00DD1759">
          <w:rPr>
            <w:rStyle w:val="Hiperpovezava"/>
            <w:rFonts w:cs="Arial"/>
          </w:rPr>
          <w:t>https://ejn.gov.si</w:t>
        </w:r>
      </w:hyperlink>
      <w:r w:rsidRPr="00110638">
        <w:rPr>
          <w:rFonts w:cs="Arial"/>
        </w:rPr>
        <w:t xml:space="preserve">. </w:t>
      </w:r>
    </w:p>
    <w:p w14:paraId="1D43C09A" w14:textId="77777777" w:rsidR="004B3F58" w:rsidRPr="00110638" w:rsidRDefault="004B3F58" w:rsidP="006943C8">
      <w:pPr>
        <w:spacing w:after="0pt"/>
        <w:jc w:val="both"/>
        <w:rPr>
          <w:rFonts w:cs="Arial"/>
        </w:rPr>
      </w:pPr>
    </w:p>
    <w:p w14:paraId="4B408B78" w14:textId="77777777" w:rsidR="004B3F58" w:rsidRDefault="004B3F58" w:rsidP="006943C8">
      <w:pPr>
        <w:spacing w:after="0pt"/>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javno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CD11FF9" w14:textId="77777777" w:rsidR="00EF4012" w:rsidRDefault="00EF4012" w:rsidP="006943C8">
      <w:pPr>
        <w:spacing w:after="0pt"/>
        <w:jc w:val="both"/>
        <w:rPr>
          <w:rFonts w:ascii="Arial" w:hAnsi="Arial" w:cs="Arial"/>
          <w:b/>
        </w:rPr>
      </w:pPr>
    </w:p>
    <w:p w14:paraId="77E7F2C3" w14:textId="4C3DE790" w:rsidR="004B3F58" w:rsidRPr="00BD589A" w:rsidRDefault="004B3F58" w:rsidP="006943C8">
      <w:pPr>
        <w:spacing w:after="0pt"/>
        <w:jc w:val="both"/>
        <w:rPr>
          <w:rFonts w:ascii="Arial" w:hAnsi="Arial" w:cs="Arial"/>
          <w:b/>
        </w:rPr>
      </w:pPr>
      <w:r w:rsidRPr="00BD589A">
        <w:rPr>
          <w:rFonts w:ascii="Arial" w:hAnsi="Arial" w:cs="Arial"/>
          <w:b/>
        </w:rPr>
        <w:t>4.   SKLENITEV POGODB</w:t>
      </w:r>
    </w:p>
    <w:p w14:paraId="2FECBFF2" w14:textId="77777777" w:rsidR="004B3F58" w:rsidRPr="00BD589A" w:rsidRDefault="004B3F58" w:rsidP="006943C8">
      <w:pPr>
        <w:spacing w:after="0pt"/>
        <w:jc w:val="both"/>
        <w:rPr>
          <w:rFonts w:ascii="Arial" w:hAnsi="Arial" w:cs="Arial"/>
          <w:b/>
        </w:rPr>
      </w:pPr>
      <w:r w:rsidRPr="00BD589A">
        <w:rPr>
          <w:rFonts w:ascii="Arial" w:hAnsi="Arial" w:cs="Arial"/>
          <w:b/>
        </w:rPr>
        <w:t xml:space="preserve">4.1 Sklenitev kupoprodajne pogodbe </w:t>
      </w:r>
    </w:p>
    <w:p w14:paraId="680E41BF" w14:textId="32EE9A60" w:rsidR="00AB10B5" w:rsidRDefault="00AB10B5" w:rsidP="00AB10B5">
      <w:pPr>
        <w:spacing w:after="0pt" w:line="15pt" w:lineRule="exact"/>
        <w:jc w:val="both"/>
        <w:rPr>
          <w:rFonts w:cs="Arial"/>
        </w:rPr>
      </w:pPr>
      <w:r w:rsidRPr="00D9617D">
        <w:rPr>
          <w:rFonts w:cs="Arial"/>
        </w:rPr>
        <w:t>Naročnik in izbrani ponudnik bosta sklenila</w:t>
      </w:r>
      <w:r>
        <w:rPr>
          <w:rFonts w:cs="Arial"/>
        </w:rPr>
        <w:t xml:space="preserve"> pogodbo o opravljanju storitve po </w:t>
      </w:r>
      <w:r w:rsidRPr="00D9617D">
        <w:rPr>
          <w:rFonts w:cs="Arial"/>
        </w:rPr>
        <w:t>določi</w:t>
      </w:r>
      <w:r>
        <w:rPr>
          <w:rFonts w:cs="Arial"/>
        </w:rPr>
        <w:t>lih vzorca pogodbe</w:t>
      </w:r>
      <w:r w:rsidR="00654D9E">
        <w:rPr>
          <w:rFonts w:cs="Arial"/>
        </w:rPr>
        <w:t xml:space="preserve">, </w:t>
      </w:r>
      <w:r>
        <w:rPr>
          <w:rFonts w:cs="Arial"/>
        </w:rPr>
        <w:t>katero mora ponudnik v ponudbi parafirati ter ožigosati, in s tem potrdi, da sprejema besedilo osnutka pogodbe.</w:t>
      </w:r>
    </w:p>
    <w:p w14:paraId="05FD340D" w14:textId="77777777" w:rsidR="00AB10B5" w:rsidRDefault="00AB10B5" w:rsidP="00AB10B5">
      <w:pPr>
        <w:spacing w:after="0pt" w:line="15pt" w:lineRule="exact"/>
        <w:jc w:val="both"/>
        <w:rPr>
          <w:rFonts w:cs="Arial"/>
        </w:rPr>
      </w:pPr>
    </w:p>
    <w:p w14:paraId="5DC28D45" w14:textId="44CFE3B2" w:rsidR="00AB10B5" w:rsidRDefault="00AB10B5" w:rsidP="00AB10B5">
      <w:pPr>
        <w:spacing w:after="0pt" w:line="15pt" w:lineRule="exact"/>
        <w:jc w:val="both"/>
        <w:rPr>
          <w:rFonts w:cs="Arial"/>
        </w:rPr>
      </w:pPr>
      <w:r w:rsidRPr="00AB10B5">
        <w:rPr>
          <w:rFonts w:cs="Arial"/>
          <w:b/>
          <w:bCs/>
        </w:rPr>
        <w:t>Pogodba</w:t>
      </w:r>
      <w:r>
        <w:rPr>
          <w:rFonts w:cs="Arial"/>
        </w:rPr>
        <w:t xml:space="preserve"> se sklene za obdobje </w:t>
      </w:r>
      <w:r w:rsidR="00F60A98">
        <w:rPr>
          <w:rFonts w:cs="Arial"/>
        </w:rPr>
        <w:t>24</w:t>
      </w:r>
      <w:r>
        <w:rPr>
          <w:rFonts w:cs="Arial"/>
        </w:rPr>
        <w:t xml:space="preserve"> mesecev od oddaje naročila in sicer od predvidoma </w:t>
      </w:r>
      <w:r w:rsidRPr="00AB10B5">
        <w:rPr>
          <w:rFonts w:cs="Arial"/>
          <w:b/>
          <w:bCs/>
        </w:rPr>
        <w:t>1. 3. 202</w:t>
      </w:r>
      <w:r w:rsidR="00F60A98">
        <w:rPr>
          <w:rFonts w:cs="Arial"/>
          <w:b/>
          <w:bCs/>
        </w:rPr>
        <w:t>5</w:t>
      </w:r>
      <w:r w:rsidRPr="00AB10B5">
        <w:rPr>
          <w:rFonts w:cs="Arial"/>
          <w:b/>
          <w:bCs/>
        </w:rPr>
        <w:t xml:space="preserve"> do 28. 2. 202</w:t>
      </w:r>
      <w:r w:rsidR="00F60A98">
        <w:rPr>
          <w:rFonts w:cs="Arial"/>
          <w:b/>
          <w:bCs/>
        </w:rPr>
        <w:t>7</w:t>
      </w:r>
      <w:r w:rsidRPr="00AB10B5">
        <w:rPr>
          <w:rFonts w:cs="Arial"/>
          <w:b/>
          <w:bCs/>
        </w:rPr>
        <w:t xml:space="preserve">. </w:t>
      </w:r>
    </w:p>
    <w:p w14:paraId="0BB272E6" w14:textId="77777777" w:rsidR="00AB10B5" w:rsidRPr="00F06B45" w:rsidRDefault="00AB10B5" w:rsidP="00AB10B5">
      <w:pPr>
        <w:spacing w:after="0pt" w:line="15pt" w:lineRule="exact"/>
        <w:jc w:val="both"/>
        <w:rPr>
          <w:rFonts w:cs="Arial"/>
          <w:b/>
        </w:rPr>
      </w:pPr>
    </w:p>
    <w:p w14:paraId="57EEAB6F" w14:textId="77777777" w:rsidR="00AB10B5" w:rsidRDefault="00AB10B5" w:rsidP="00AB10B5">
      <w:pPr>
        <w:spacing w:after="0pt" w:line="15pt" w:lineRule="exact"/>
        <w:jc w:val="both"/>
        <w:rPr>
          <w:rFonts w:cs="Arial"/>
        </w:rPr>
      </w:pPr>
      <w:r w:rsidRPr="00D9617D">
        <w:rPr>
          <w:rFonts w:cs="Arial"/>
        </w:rPr>
        <w:t xml:space="preserve">Ponudnik je dolžan podpisati </w:t>
      </w:r>
      <w:r>
        <w:rPr>
          <w:rFonts w:cs="Arial"/>
        </w:rPr>
        <w:t>pogodbo o opravljanju storitve</w:t>
      </w:r>
      <w:r w:rsidRPr="00D9617D">
        <w:rPr>
          <w:rFonts w:cs="Arial"/>
        </w:rPr>
        <w:t xml:space="preserve"> najkasneje v roku 10 dni od naročnikov</w:t>
      </w:r>
      <w:r>
        <w:rPr>
          <w:rFonts w:cs="Arial"/>
        </w:rPr>
        <w:t>ega poziva k podpisu</w:t>
      </w:r>
      <w:r w:rsidRPr="00D9617D">
        <w:rPr>
          <w:rFonts w:cs="Arial"/>
        </w:rPr>
        <w:t xml:space="preserve">, sicer bo naročnik smatral, da z naročnikom posla ne želi skleniti. </w:t>
      </w:r>
    </w:p>
    <w:p w14:paraId="4CD63BE5" w14:textId="77777777" w:rsidR="00136085" w:rsidRDefault="00136085" w:rsidP="00136085">
      <w:pPr>
        <w:pStyle w:val="Noga"/>
        <w:spacing w:line="13.80pt" w:lineRule="auto"/>
        <w:rPr>
          <w:rFonts w:ascii="Arial" w:hAnsi="Arial" w:cs="Arial"/>
        </w:rPr>
      </w:pPr>
    </w:p>
    <w:p w14:paraId="51C4A0C6" w14:textId="77777777" w:rsidR="004B3F58" w:rsidRPr="00BD589A" w:rsidRDefault="004B3F58" w:rsidP="00136085">
      <w:pPr>
        <w:pStyle w:val="Noga"/>
        <w:spacing w:line="13.80pt" w:lineRule="auto"/>
        <w:jc w:val="both"/>
        <w:rPr>
          <w:rFonts w:ascii="Arial" w:hAnsi="Arial" w:cs="Arial"/>
          <w:b/>
        </w:rPr>
      </w:pPr>
      <w:r w:rsidRPr="00BD589A">
        <w:rPr>
          <w:rFonts w:ascii="Arial" w:hAnsi="Arial" w:cs="Arial"/>
          <w:b/>
        </w:rPr>
        <w:t xml:space="preserve">5.  KONČNA DOLOČILA </w:t>
      </w:r>
    </w:p>
    <w:p w14:paraId="07A29F52" w14:textId="1D5B8CF2" w:rsidR="004B3F58" w:rsidRDefault="004B3F58" w:rsidP="006943C8">
      <w:pPr>
        <w:spacing w:after="0pt"/>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5C3AE61F" w14:textId="77777777" w:rsidR="002812E0" w:rsidRPr="00BD589A" w:rsidRDefault="002812E0" w:rsidP="006943C8">
      <w:pPr>
        <w:spacing w:after="0pt"/>
        <w:jc w:val="both"/>
        <w:rPr>
          <w:rFonts w:ascii="Arial" w:hAnsi="Arial" w:cs="Arial"/>
        </w:rPr>
      </w:pPr>
    </w:p>
    <w:p w14:paraId="555DDE4F" w14:textId="77777777" w:rsidR="004B3F58" w:rsidRPr="00BD589A" w:rsidRDefault="004B3F58" w:rsidP="00AB10B5">
      <w:pPr>
        <w:spacing w:after="0pt"/>
        <w:jc w:val="both"/>
        <w:rPr>
          <w:rFonts w:ascii="Arial" w:hAnsi="Arial" w:cs="Arial"/>
          <w:b/>
        </w:rPr>
      </w:pPr>
      <w:r w:rsidRPr="00BD589A">
        <w:rPr>
          <w:rFonts w:ascii="Arial" w:hAnsi="Arial" w:cs="Arial"/>
          <w:b/>
        </w:rPr>
        <w:t xml:space="preserve">6.  PRAVNO VARSTVO </w:t>
      </w:r>
    </w:p>
    <w:p w14:paraId="0D265DE2" w14:textId="77777777" w:rsidR="004B3F58" w:rsidRPr="00BD589A" w:rsidRDefault="004B3F58" w:rsidP="00AB10B5">
      <w:pPr>
        <w:spacing w:after="0pt"/>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13EC7122" w14:textId="77777777" w:rsidR="004B3F58" w:rsidRPr="00BD589A" w:rsidRDefault="004B3F58" w:rsidP="006943C8">
      <w:pPr>
        <w:spacing w:after="0pt"/>
        <w:jc w:val="both"/>
        <w:rPr>
          <w:rFonts w:ascii="Arial" w:hAnsi="Arial" w:cs="Arial"/>
        </w:rPr>
      </w:pPr>
    </w:p>
    <w:p w14:paraId="70BCEA82" w14:textId="77777777" w:rsidR="004B3F58" w:rsidRPr="00D9617D" w:rsidRDefault="004B3F58" w:rsidP="006943C8">
      <w:pPr>
        <w:spacing w:after="0pt"/>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1A7D702B" w14:textId="77777777" w:rsidR="004B3F58" w:rsidRDefault="004B3F58" w:rsidP="006943C8">
      <w:pPr>
        <w:spacing w:after="0pt"/>
        <w:jc w:val="both"/>
        <w:rPr>
          <w:rFonts w:cs="Arial"/>
        </w:rPr>
      </w:pPr>
    </w:p>
    <w:p w14:paraId="5944EDAC" w14:textId="77777777" w:rsidR="004B3F58" w:rsidRDefault="004B3F58" w:rsidP="006943C8">
      <w:pPr>
        <w:spacing w:after="0pt"/>
        <w:jc w:val="both"/>
        <w:rPr>
          <w:rFonts w:cs="Arial"/>
        </w:rPr>
      </w:pPr>
      <w:r w:rsidRPr="00D9617D">
        <w:rPr>
          <w:rFonts w:cs="Arial"/>
        </w:rPr>
        <w:t xml:space="preserve">Zahtevek za revizijo mora vsebovati: </w:t>
      </w:r>
    </w:p>
    <w:p w14:paraId="445EC756" w14:textId="77777777" w:rsidR="004B3F58" w:rsidRDefault="004B3F58" w:rsidP="006943C8">
      <w:pPr>
        <w:spacing w:after="0pt"/>
        <w:jc w:val="both"/>
        <w:rPr>
          <w:rFonts w:cs="Arial"/>
        </w:rPr>
      </w:pPr>
      <w:r w:rsidRPr="00D9617D">
        <w:rPr>
          <w:rFonts w:cs="Arial"/>
        </w:rPr>
        <w:t xml:space="preserve">1. ime in naslov vlagatelja zahtevka (v nadaljnjem besedilu: vlagatelj) ter kontaktno osebo, </w:t>
      </w:r>
    </w:p>
    <w:p w14:paraId="0311FEA5" w14:textId="77777777" w:rsidR="004B3F58" w:rsidRDefault="004B3F58" w:rsidP="006943C8">
      <w:pPr>
        <w:spacing w:after="0pt"/>
        <w:jc w:val="both"/>
        <w:rPr>
          <w:rFonts w:cs="Arial"/>
        </w:rPr>
      </w:pPr>
      <w:r w:rsidRPr="00D9617D">
        <w:rPr>
          <w:rFonts w:cs="Arial"/>
        </w:rPr>
        <w:t xml:space="preserve">2. ime naročnika, </w:t>
      </w:r>
    </w:p>
    <w:p w14:paraId="6462AF98" w14:textId="77777777" w:rsidR="004B3F58" w:rsidRDefault="004B3F58" w:rsidP="006943C8">
      <w:pPr>
        <w:spacing w:after="0pt"/>
        <w:jc w:val="both"/>
        <w:rPr>
          <w:rFonts w:cs="Arial"/>
        </w:rPr>
      </w:pPr>
      <w:r w:rsidRPr="00D9617D">
        <w:rPr>
          <w:rFonts w:cs="Arial"/>
        </w:rPr>
        <w:t xml:space="preserve">3. oznako javnega naročila, </w:t>
      </w:r>
    </w:p>
    <w:p w14:paraId="38F74824" w14:textId="77777777" w:rsidR="004B3F58" w:rsidRDefault="004B3F58" w:rsidP="006943C8">
      <w:pPr>
        <w:spacing w:after="0pt"/>
        <w:jc w:val="both"/>
        <w:rPr>
          <w:rFonts w:cs="Arial"/>
        </w:rPr>
      </w:pPr>
      <w:r w:rsidRPr="00D9617D">
        <w:rPr>
          <w:rFonts w:cs="Arial"/>
        </w:rPr>
        <w:lastRenderedPageBreak/>
        <w:t xml:space="preserve">4. predmet javnega naročila, </w:t>
      </w:r>
    </w:p>
    <w:p w14:paraId="01976978" w14:textId="77777777" w:rsidR="004B3F58" w:rsidRDefault="004B3F58" w:rsidP="006943C8">
      <w:pPr>
        <w:spacing w:after="0pt"/>
        <w:jc w:val="both"/>
        <w:rPr>
          <w:rFonts w:cs="Arial"/>
        </w:rPr>
      </w:pPr>
      <w:r w:rsidRPr="00D9617D">
        <w:rPr>
          <w:rFonts w:cs="Arial"/>
        </w:rPr>
        <w:t xml:space="preserve">5. očitane kršitve, </w:t>
      </w:r>
    </w:p>
    <w:p w14:paraId="28B5D2A6" w14:textId="77777777" w:rsidR="004B3F58" w:rsidRDefault="004B3F58" w:rsidP="006943C8">
      <w:pPr>
        <w:spacing w:after="0pt"/>
        <w:jc w:val="both"/>
        <w:rPr>
          <w:rFonts w:cs="Arial"/>
        </w:rPr>
      </w:pPr>
      <w:r w:rsidRPr="00D9617D">
        <w:rPr>
          <w:rFonts w:cs="Arial"/>
        </w:rPr>
        <w:t xml:space="preserve">6. dejstva in dokaze, s katerimi se kršitve dokazujejo, </w:t>
      </w:r>
    </w:p>
    <w:p w14:paraId="625EEAAB" w14:textId="77777777" w:rsidR="004B3F58" w:rsidRDefault="004B3F58" w:rsidP="006943C8">
      <w:pPr>
        <w:spacing w:after="0pt"/>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6E5D8895" w14:textId="77777777" w:rsidR="004B3F58" w:rsidRDefault="004B3F58" w:rsidP="006943C8">
      <w:pPr>
        <w:spacing w:after="0pt"/>
        <w:jc w:val="both"/>
        <w:rPr>
          <w:rFonts w:cs="Arial"/>
        </w:rPr>
      </w:pPr>
      <w:r w:rsidRPr="00D9617D">
        <w:rPr>
          <w:rFonts w:cs="Arial"/>
        </w:rPr>
        <w:t xml:space="preserve">8. navedbo, ali gre v konkretnem postopku javnega naročila za sofinanciranje iz evropskih sredstev in iz katerega sklada. </w:t>
      </w:r>
    </w:p>
    <w:p w14:paraId="154DB837" w14:textId="77777777" w:rsidR="004B3F58" w:rsidRPr="00D9617D" w:rsidRDefault="004B3F58" w:rsidP="006943C8">
      <w:pPr>
        <w:spacing w:after="0pt"/>
        <w:jc w:val="both"/>
        <w:rPr>
          <w:rFonts w:cs="Arial"/>
        </w:rPr>
      </w:pPr>
    </w:p>
    <w:p w14:paraId="61A0C1A9" w14:textId="77777777" w:rsidR="004B3F58" w:rsidRDefault="004B3F58" w:rsidP="006943C8">
      <w:pPr>
        <w:spacing w:after="0pt"/>
        <w:jc w:val="both"/>
        <w:rPr>
          <w:rFonts w:cs="Arial"/>
        </w:rPr>
      </w:pPr>
      <w:r w:rsidRPr="00D9617D">
        <w:rPr>
          <w:rFonts w:cs="Arial"/>
        </w:rPr>
        <w:t>Vlagatelj mora zahtevku za revizijo priložiti pot</w:t>
      </w:r>
      <w:r>
        <w:rPr>
          <w:rFonts w:cs="Arial"/>
        </w:rPr>
        <w:t>rdilo o plačilu takse</w:t>
      </w:r>
      <w:r w:rsidR="00136085">
        <w:rPr>
          <w:rFonts w:cs="Arial"/>
        </w:rPr>
        <w:t xml:space="preserve"> v višini </w:t>
      </w:r>
      <w:r w:rsidR="00E224B0">
        <w:rPr>
          <w:rFonts w:cs="Arial"/>
        </w:rPr>
        <w:t>4.000,00 EUR</w:t>
      </w:r>
      <w:r>
        <w:rPr>
          <w:rFonts w:cs="Arial"/>
        </w:rPr>
        <w:t>.</w:t>
      </w:r>
    </w:p>
    <w:p w14:paraId="7C7E161B" w14:textId="0A74C30F" w:rsidR="004B3F58" w:rsidRPr="00D9617D" w:rsidRDefault="004B3F58" w:rsidP="006943C8">
      <w:pPr>
        <w:spacing w:after="0pt"/>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0C22FDE0" w14:textId="77777777" w:rsidR="004B3F58" w:rsidRDefault="004B3F58" w:rsidP="006943C8">
      <w:pPr>
        <w:spacing w:after="0pt"/>
        <w:jc w:val="both"/>
        <w:rPr>
          <w:rFonts w:cs="Arial"/>
        </w:rPr>
      </w:pPr>
    </w:p>
    <w:p w14:paraId="0F4DA026" w14:textId="77777777" w:rsidR="003C76F4" w:rsidRPr="00C724D1" w:rsidRDefault="003C76F4" w:rsidP="003C76F4">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2F236EB4" w14:textId="77777777" w:rsidR="004B3F58" w:rsidRDefault="004B3F58" w:rsidP="006943C8">
      <w:pPr>
        <w:spacing w:after="0pt"/>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sidR="008E12BF">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1C1DCE2E" w14:textId="77777777" w:rsidR="004B3F58"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objave obvestila o javnem naročilu ali </w:t>
      </w:r>
    </w:p>
    <w:p w14:paraId="3E7B8677" w14:textId="77777777" w:rsidR="004B3F58" w:rsidRPr="006C7BF2"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8D5E17A" w14:textId="77777777" w:rsidR="00654D9E" w:rsidRDefault="00654D9E" w:rsidP="006943C8">
      <w:pPr>
        <w:jc w:val="both"/>
        <w:rPr>
          <w:rFonts w:cs="Arial"/>
        </w:rPr>
      </w:pPr>
    </w:p>
    <w:p w14:paraId="3C058523" w14:textId="277BD008" w:rsidR="00A07CDE" w:rsidRDefault="004B3F58" w:rsidP="006943C8">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sidR="008E12BF">
        <w:rPr>
          <w:rFonts w:cs="Arial"/>
        </w:rPr>
        <w:t>-B</w:t>
      </w:r>
      <w:r w:rsidRPr="006C7BF2">
        <w:rPr>
          <w:rFonts w:cs="Arial"/>
        </w:rPr>
        <w:t xml:space="preserve"> ni predložil potrdila o plačilu takse ali da ni bila plačana ustrezna taksa, ga najpozneje v treh delovnih dneh od prejema s sklepom zavrže. </w:t>
      </w:r>
    </w:p>
    <w:p w14:paraId="53E88957" w14:textId="77777777" w:rsidR="00A07CDE" w:rsidRDefault="00A07CDE">
      <w:pPr>
        <w:suppressAutoHyphens w:val="0"/>
        <w:spacing w:after="0pt" w:line="12pt" w:lineRule="auto"/>
        <w:rPr>
          <w:rFonts w:cs="Arial"/>
        </w:rPr>
      </w:pPr>
      <w:r>
        <w:rPr>
          <w:rFonts w:cs="Arial"/>
        </w:rPr>
        <w:br w:type="page"/>
      </w:r>
    </w:p>
    <w:p w14:paraId="3F683B29" w14:textId="7D592E66" w:rsidR="006C5452" w:rsidRDefault="006C5452" w:rsidP="00EF4012">
      <w:pPr>
        <w:pStyle w:val="Naslov1"/>
        <w:pBdr>
          <w:top w:val="single" w:sz="24" w:space="1" w:color="548DD4"/>
          <w:left w:val="single" w:sz="24" w:space="4" w:color="548DD4"/>
          <w:bottom w:val="single" w:sz="24" w:space="1" w:color="548DD4"/>
          <w:right w:val="single" w:sz="24" w:space="4" w:color="548DD4"/>
        </w:pBdr>
        <w:shd w:val="clear" w:color="auto" w:fill="548DD4"/>
        <w:spacing w:before="0pt" w:after="6pt"/>
      </w:pPr>
      <w:r>
        <w:rPr>
          <w:rFonts w:ascii="Arial" w:hAnsi="Arial" w:cs="Arial"/>
          <w:color w:val="FFFFFF"/>
          <w:sz w:val="22"/>
          <w:szCs w:val="22"/>
        </w:rPr>
        <w:lastRenderedPageBreak/>
        <w:t>Tehnične sp</w:t>
      </w:r>
      <w:r w:rsidRPr="00EF4012">
        <w:rPr>
          <w:rFonts w:ascii="Arial" w:hAnsi="Arial" w:cs="Arial"/>
          <w:color w:val="FFFFFF"/>
          <w:sz w:val="22"/>
          <w:szCs w:val="22"/>
        </w:rPr>
        <w:t>ecifikacije</w:t>
      </w:r>
    </w:p>
    <w:p w14:paraId="2410E9F4" w14:textId="38AFD133" w:rsidR="00AB10B5" w:rsidRDefault="00AB10B5" w:rsidP="00AB10B5">
      <w:pPr>
        <w:spacing w:line="15pt" w:lineRule="exact"/>
        <w:rPr>
          <w:rFonts w:cs="Arial"/>
          <w:b/>
        </w:rPr>
      </w:pPr>
      <w:r>
        <w:rPr>
          <w:rFonts w:cs="Arial"/>
          <w:b/>
        </w:rPr>
        <w:t>SPECIFIKACIJA ZAHTEV NAROČNIKA IN STROKOVNE ZAHTEVE</w:t>
      </w:r>
    </w:p>
    <w:p w14:paraId="37EBF807" w14:textId="77777777" w:rsidR="00AB10B5" w:rsidRPr="00F3204D" w:rsidRDefault="00AB10B5" w:rsidP="00AB10B5">
      <w:pPr>
        <w:spacing w:line="15pt" w:lineRule="exact"/>
        <w:jc w:val="both"/>
        <w:rPr>
          <w:rFonts w:cs="Arial"/>
          <w:b/>
          <w:bCs/>
        </w:rPr>
      </w:pPr>
      <w:r w:rsidRPr="00F3204D">
        <w:rPr>
          <w:rFonts w:cs="Arial"/>
        </w:rPr>
        <w:t xml:space="preserve">Predmet javnega naročila: </w:t>
      </w:r>
      <w:r w:rsidRPr="00F3204D">
        <w:rPr>
          <w:rFonts w:cs="Arial"/>
          <w:b/>
          <w:bCs/>
        </w:rPr>
        <w:t>PREVZEM, TR</w:t>
      </w:r>
      <w:r>
        <w:rPr>
          <w:rFonts w:cs="Arial"/>
          <w:b/>
          <w:bCs/>
        </w:rPr>
        <w:t>ANSPORT, ZBIRANJE ODPADKOV IN DO</w:t>
      </w:r>
      <w:r w:rsidRPr="00F3204D">
        <w:rPr>
          <w:rFonts w:cs="Arial"/>
          <w:b/>
          <w:bCs/>
        </w:rPr>
        <w:t>BAVA ZABOJNIKOV ZA ODPADKE</w:t>
      </w:r>
    </w:p>
    <w:p w14:paraId="2BBE4A74"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r>
        <w:rPr>
          <w:rFonts w:cs="Arial"/>
        </w:rPr>
        <w:t>(</w:t>
      </w:r>
      <w:r w:rsidRPr="00C360DA">
        <w:rPr>
          <w:rFonts w:cs="Arial"/>
        </w:rPr>
        <w:t>Odpadki, ki z vidika preventive pred okužbo ne zahtevajo posebnega ravnanja pri zbiranju in odstranjevanju</w:t>
      </w:r>
      <w:r>
        <w:rPr>
          <w:rFonts w:cs="Arial"/>
        </w:rPr>
        <w:t>)</w:t>
      </w:r>
    </w:p>
    <w:p w14:paraId="3E3B0C72"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D72DE7">
        <w:rPr>
          <w:rFonts w:cs="Arial"/>
          <w:b/>
          <w:bCs/>
        </w:rPr>
        <w:t>18 01 03</w:t>
      </w:r>
      <w:r w:rsidRPr="00D72DE7">
        <w:rPr>
          <w:rFonts w:cs="Arial"/>
        </w:rPr>
        <w:t xml:space="preserve"> (odpadki, ki zahtevajo posebno ravnanje pri zbiranju in odstranitvi)</w:t>
      </w:r>
    </w:p>
    <w:p w14:paraId="7A59561D" w14:textId="77777777" w:rsidR="005E5D3E" w:rsidRPr="007609D8" w:rsidRDefault="005E5D3E" w:rsidP="005E5D3E">
      <w:pPr>
        <w:pStyle w:val="Telobesedila2"/>
        <w:numPr>
          <w:ilvl w:val="0"/>
          <w:numId w:val="18"/>
        </w:numPr>
        <w:suppressAutoHyphens w:val="0"/>
        <w:spacing w:after="0pt" w:line="15pt" w:lineRule="exact"/>
        <w:ind w:start="21.30pt" w:hanging="21.30p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50499B88"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32E09A22"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6D85C924"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40824C29"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w:t>
      </w:r>
    </w:p>
    <w:p w14:paraId="61B091E4" w14:textId="77777777" w:rsidR="005E5D3E" w:rsidRP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5E5D3E">
        <w:rPr>
          <w:rFonts w:cs="Arial"/>
          <w:b/>
          <w:bCs/>
        </w:rPr>
        <w:t xml:space="preserve">Sklop </w:t>
      </w:r>
      <w:r>
        <w:rPr>
          <w:rFonts w:cs="Arial"/>
          <w:b/>
          <w:bCs/>
        </w:rPr>
        <w:t>8</w:t>
      </w:r>
      <w:r w:rsidRPr="005E5D3E">
        <w:rPr>
          <w:rFonts w:cs="Arial"/>
        </w:rPr>
        <w:t xml:space="preserve">: PREVZEM, TRANSPORT IN ZBIRANJE ODPADKOV KLASIFIKACIJSKA ŠT. ODPADKA: </w:t>
      </w:r>
      <w:r w:rsidRPr="005E5D3E">
        <w:rPr>
          <w:rFonts w:cs="Arial"/>
          <w:b/>
          <w:bCs/>
        </w:rPr>
        <w:t>15 02 02, 15 02 03</w:t>
      </w:r>
    </w:p>
    <w:p w14:paraId="4DD9BF3B" w14:textId="77777777" w:rsidR="005E5D3E" w:rsidRPr="00FF06C6" w:rsidRDefault="005E5D3E" w:rsidP="005E5D3E">
      <w:pPr>
        <w:pStyle w:val="Telobesedila2"/>
        <w:numPr>
          <w:ilvl w:val="0"/>
          <w:numId w:val="18"/>
        </w:numPr>
        <w:suppressAutoHyphens w:val="0"/>
        <w:spacing w:after="0pt" w:line="15pt" w:lineRule="exact"/>
        <w:ind w:start="21.30pt" w:hanging="21.30pt"/>
        <w:jc w:val="both"/>
        <w:rPr>
          <w:rFonts w:cs="Arial"/>
        </w:rPr>
      </w:pPr>
      <w:r w:rsidRPr="003B30F8">
        <w:rPr>
          <w:rFonts w:cs="Arial"/>
          <w:b/>
        </w:rPr>
        <w:t xml:space="preserve">Sklop </w:t>
      </w:r>
      <w:r>
        <w:rPr>
          <w:rFonts w:cs="Arial"/>
          <w:b/>
        </w:rPr>
        <w:t>9</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72DE7">
        <w:rPr>
          <w:rFonts w:cs="Arial"/>
          <w:b/>
          <w:bCs/>
        </w:rPr>
        <w:t>08 01 11</w:t>
      </w:r>
    </w:p>
    <w:p w14:paraId="358A0763" w14:textId="77777777" w:rsidR="005E5D3E" w:rsidRPr="00FF06C6" w:rsidRDefault="005E5D3E" w:rsidP="005E5D3E">
      <w:pPr>
        <w:pStyle w:val="Telobesedila2"/>
        <w:numPr>
          <w:ilvl w:val="0"/>
          <w:numId w:val="18"/>
        </w:numPr>
        <w:suppressAutoHyphens w:val="0"/>
        <w:spacing w:after="0pt" w:line="15pt" w:lineRule="exact"/>
        <w:ind w:start="21.30pt" w:hanging="21.30pt"/>
        <w:jc w:val="both"/>
        <w:rPr>
          <w:rFonts w:cs="Arial"/>
        </w:rPr>
      </w:pPr>
      <w:r>
        <w:rPr>
          <w:rFonts w:cs="Arial"/>
          <w:b/>
          <w:bCs/>
        </w:rPr>
        <w:t xml:space="preserve">Sklop 10: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80CA6">
        <w:rPr>
          <w:rFonts w:cs="Arial"/>
          <w:b/>
          <w:bCs/>
        </w:rPr>
        <w:t>18 01 08</w:t>
      </w:r>
      <w:r>
        <w:rPr>
          <w:rFonts w:cs="Arial"/>
          <w:b/>
          <w:bCs/>
        </w:rPr>
        <w:t>*</w:t>
      </w:r>
    </w:p>
    <w:p w14:paraId="0B4A2959" w14:textId="77777777" w:rsidR="005E5D3E" w:rsidRDefault="005E5D3E" w:rsidP="005E5D3E">
      <w:pPr>
        <w:pStyle w:val="Telobesedila2"/>
        <w:numPr>
          <w:ilvl w:val="0"/>
          <w:numId w:val="18"/>
        </w:numPr>
        <w:suppressAutoHyphens w:val="0"/>
        <w:spacing w:after="0pt" w:line="15pt" w:lineRule="exact"/>
        <w:ind w:start="21.30pt" w:hanging="21.30pt"/>
        <w:jc w:val="both"/>
        <w:rPr>
          <w:rFonts w:cs="Arial"/>
        </w:rPr>
      </w:pPr>
      <w:r w:rsidRPr="00415E96">
        <w:rPr>
          <w:rFonts w:cs="Arial"/>
          <w:b/>
        </w:rPr>
        <w:t xml:space="preserve">Sklop </w:t>
      </w:r>
      <w:r>
        <w:rPr>
          <w:rFonts w:cs="Arial"/>
          <w:b/>
        </w:rPr>
        <w:t>111</w:t>
      </w:r>
      <w:r w:rsidRPr="00415E96">
        <w:rPr>
          <w:rFonts w:cs="Arial"/>
          <w:b/>
        </w:rPr>
        <w:t>:</w:t>
      </w:r>
      <w:r w:rsidRPr="00415E96">
        <w:rPr>
          <w:rFonts w:cs="Arial"/>
        </w:rPr>
        <w:t xml:space="preserve"> PREVZEM, TRANSPORT IN ZBIRANJE ODPADKOV KLASIFIKACIJSKA ŠT. ODPADKA: </w:t>
      </w:r>
      <w:r w:rsidRPr="00415E96">
        <w:rPr>
          <w:rFonts w:cs="Arial"/>
          <w:b/>
          <w:bCs/>
        </w:rPr>
        <w:t>15 01 01, 20 01 01</w:t>
      </w:r>
    </w:p>
    <w:p w14:paraId="372100A4" w14:textId="77777777" w:rsidR="005E5D3E" w:rsidRPr="00415E96" w:rsidRDefault="005E5D3E" w:rsidP="005E5D3E">
      <w:pPr>
        <w:pStyle w:val="Telobesedila2"/>
        <w:numPr>
          <w:ilvl w:val="0"/>
          <w:numId w:val="18"/>
        </w:numPr>
        <w:suppressAutoHyphens w:val="0"/>
        <w:spacing w:after="0pt" w:line="15pt" w:lineRule="exact"/>
        <w:ind w:start="21.30pt" w:hanging="21.30pt"/>
        <w:jc w:val="both"/>
        <w:rPr>
          <w:rFonts w:cs="Arial"/>
        </w:rPr>
      </w:pPr>
      <w:r w:rsidRPr="00415E96">
        <w:rPr>
          <w:rFonts w:cs="Arial"/>
          <w:b/>
          <w:bCs/>
        </w:rPr>
        <w:t>Sklop 1</w:t>
      </w:r>
      <w:r>
        <w:rPr>
          <w:rFonts w:cs="Arial"/>
          <w:b/>
          <w:bCs/>
        </w:rPr>
        <w:t>2</w:t>
      </w:r>
      <w:r w:rsidRPr="00415E96">
        <w:rPr>
          <w:rFonts w:cs="Arial"/>
        </w:rPr>
        <w:t xml:space="preserve">: NABAVA ZABOJNIKOV ZA ZBIRANJE IN TRANSPORT ODPADKOV KLASIFIKACIJSKA ŠT. ODPADKA: </w:t>
      </w:r>
      <w:r w:rsidRPr="00415E96">
        <w:rPr>
          <w:rFonts w:cs="Arial"/>
          <w:b/>
          <w:bCs/>
        </w:rPr>
        <w:t>18 01 03, 15 01 10, 18 01 02</w:t>
      </w:r>
      <w:r w:rsidRPr="00415E96">
        <w:rPr>
          <w:rFonts w:cs="Arial"/>
        </w:rPr>
        <w:t xml:space="preserve">  </w:t>
      </w:r>
    </w:p>
    <w:p w14:paraId="11223E73" w14:textId="77777777" w:rsidR="00AB10B5" w:rsidRPr="00F3204D" w:rsidRDefault="00AB10B5" w:rsidP="00AB10B5">
      <w:pPr>
        <w:pStyle w:val="Odstavekseznama"/>
        <w:spacing w:line="15pt" w:lineRule="exact"/>
        <w:ind w:start="0pt"/>
        <w:jc w:val="both"/>
        <w:rPr>
          <w:rFonts w:ascii="Arial" w:hAnsi="Arial" w:cs="Arial"/>
          <w:sz w:val="22"/>
          <w:szCs w:val="22"/>
        </w:rPr>
      </w:pPr>
    </w:p>
    <w:p w14:paraId="66ED6FB1" w14:textId="188A5BC8" w:rsidR="00AB10B5" w:rsidRPr="001E4C14" w:rsidRDefault="00AB10B5" w:rsidP="00AB10B5">
      <w:pPr>
        <w:spacing w:after="0pt" w:line="15pt" w:lineRule="exact"/>
        <w:rPr>
          <w:rFonts w:cs="Arial"/>
          <w:bCs/>
        </w:rPr>
      </w:pPr>
      <w:r w:rsidRPr="001E4C14">
        <w:rPr>
          <w:rFonts w:cs="Arial"/>
          <w:bCs/>
        </w:rPr>
        <w:t>Ponudba je lahko oddana za en sklop, več sklo</w:t>
      </w:r>
      <w:r>
        <w:rPr>
          <w:rFonts w:cs="Arial"/>
          <w:bCs/>
        </w:rPr>
        <w:t>p</w:t>
      </w:r>
      <w:r w:rsidRPr="001E4C14">
        <w:rPr>
          <w:rFonts w:cs="Arial"/>
          <w:bCs/>
        </w:rPr>
        <w:t xml:space="preserve">ov ali za vse sklope. </w:t>
      </w:r>
    </w:p>
    <w:p w14:paraId="3DE2D65B" w14:textId="77777777" w:rsidR="00AB10B5" w:rsidRDefault="00AB10B5" w:rsidP="00AB10B5">
      <w:pPr>
        <w:spacing w:after="0pt" w:line="15pt" w:lineRule="exact"/>
        <w:rPr>
          <w:rFonts w:cs="Arial"/>
          <w:b/>
          <w:bCs/>
          <w:u w:val="single"/>
        </w:rPr>
      </w:pPr>
    </w:p>
    <w:p w14:paraId="424640F8" w14:textId="77777777" w:rsidR="00AB10B5" w:rsidRPr="00F3204D" w:rsidRDefault="00AB10B5" w:rsidP="00AB10B5">
      <w:pPr>
        <w:spacing w:after="0pt" w:line="15pt" w:lineRule="exact"/>
        <w:jc w:val="both"/>
        <w:rPr>
          <w:rFonts w:cs="Arial"/>
          <w:b/>
          <w:bCs/>
          <w:u w:val="single"/>
        </w:rPr>
      </w:pPr>
      <w:r w:rsidRPr="00F3204D">
        <w:rPr>
          <w:rFonts w:cs="Arial"/>
          <w:b/>
          <w:bCs/>
          <w:u w:val="single"/>
        </w:rPr>
        <w:t>Splošne zahteve za vsak sklop:</w:t>
      </w:r>
    </w:p>
    <w:p w14:paraId="1C3730C1" w14:textId="77777777" w:rsidR="00AB10B5" w:rsidRPr="00F3204D" w:rsidRDefault="00AB10B5" w:rsidP="00AB10B5">
      <w:pPr>
        <w:spacing w:after="0pt" w:line="15pt" w:lineRule="exact"/>
        <w:jc w:val="both"/>
        <w:rPr>
          <w:rFonts w:cs="Arial"/>
        </w:rPr>
      </w:pPr>
      <w:r w:rsidRPr="00F3204D">
        <w:rPr>
          <w:rFonts w:cs="Arial"/>
        </w:rPr>
        <w:t>Ponudnik mora za vsak sklop in vrsto odpadka razen, če je v dodatni specifikaciji drugače navedeno upoštevati naslednje:</w:t>
      </w:r>
    </w:p>
    <w:p w14:paraId="0C561A9B"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biti vpisan v seznam prevoznikov, zbiralcev ali predelovalcev odpadkov pri MOP – Agencija RS za okolje, v skladu s predpisom, ki ureja ravnanje z odpadki.</w:t>
      </w:r>
    </w:p>
    <w:p w14:paraId="5E477284" w14:textId="77777777" w:rsidR="00AB10B5" w:rsidRPr="00A778E7" w:rsidRDefault="00AB10B5" w:rsidP="00AB10B5">
      <w:pPr>
        <w:pStyle w:val="Telobesedila2"/>
        <w:spacing w:after="0pt" w:line="15pt" w:lineRule="exact"/>
        <w:ind w:start="70.80pt"/>
        <w:jc w:val="both"/>
        <w:rPr>
          <w:rFonts w:cs="Arial"/>
          <w:b/>
          <w:bCs/>
        </w:rPr>
      </w:pPr>
      <w:r w:rsidRPr="00F3204D">
        <w:rPr>
          <w:rFonts w:cs="Arial"/>
          <w:u w:val="single"/>
        </w:rPr>
        <w:t xml:space="preserve">Dokazilo: </w:t>
      </w:r>
      <w:r w:rsidRPr="00F3204D">
        <w:rPr>
          <w:rFonts w:cs="Arial"/>
        </w:rPr>
        <w:t>priloženo potrdilo o vpisu (kopijo) na Seznam prevoznikov, zbiralcev ali predelovalcev odpadkov, iz katerega je razviden datum veljavnosti potrdila, za vsako skupino odpadka.</w:t>
      </w:r>
    </w:p>
    <w:p w14:paraId="7601135B" w14:textId="77777777" w:rsidR="00AB10B5" w:rsidRPr="00F3204D" w:rsidRDefault="00AB10B5" w:rsidP="00AB10B5">
      <w:pPr>
        <w:pStyle w:val="Telobesedila2"/>
        <w:spacing w:after="0pt" w:line="15pt" w:lineRule="exact"/>
        <w:ind w:start="72pt"/>
        <w:jc w:val="both"/>
        <w:rPr>
          <w:rFonts w:cs="Arial"/>
          <w:b/>
          <w:bCs/>
        </w:rPr>
      </w:pPr>
    </w:p>
    <w:p w14:paraId="22508F5C"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predložiti skupno ali individualno shemo po kateri, kot pooblaščeno podjetje, v skladu z veljavnim sistemom ravnanja z odpadki v RS, obdeluje oziroma odstranjuje odpadke, ki so predmet tega razpisa. Iz priložene sheme mora biti razviden</w:t>
      </w:r>
      <w:r w:rsidRPr="00F3204D">
        <w:rPr>
          <w:rFonts w:cs="Arial"/>
          <w:color w:val="FF0000"/>
        </w:rPr>
        <w:t xml:space="preserve"> </w:t>
      </w:r>
      <w:r w:rsidRPr="00F3204D">
        <w:rPr>
          <w:rFonts w:cs="Arial"/>
        </w:rPr>
        <w:lastRenderedPageBreak/>
        <w:t>snovni tok procesa ravnanja za posamezne vrste odpadka po fazah (vključno z izvajalci) do končne zaključne faze (odstranjevanje, reciklaža, ponovna uporaba).</w:t>
      </w:r>
    </w:p>
    <w:p w14:paraId="0798754C" w14:textId="77777777" w:rsidR="00AB10B5" w:rsidRPr="00A778E7" w:rsidRDefault="00AB10B5" w:rsidP="00AB10B5">
      <w:pPr>
        <w:pStyle w:val="Telobesedila2"/>
        <w:spacing w:after="0pt" w:line="15pt" w:lineRule="exact"/>
        <w:ind w:start="88.80pt"/>
        <w:jc w:val="both"/>
        <w:rPr>
          <w:rFonts w:cs="Arial"/>
          <w:b/>
          <w:bCs/>
        </w:rPr>
      </w:pPr>
      <w:r w:rsidRPr="00F3204D">
        <w:rPr>
          <w:rFonts w:cs="Arial"/>
          <w:u w:val="single"/>
        </w:rPr>
        <w:t>Dokazilo:</w:t>
      </w:r>
      <w:r w:rsidRPr="00F3204D">
        <w:rPr>
          <w:rFonts w:cs="Arial"/>
        </w:rPr>
        <w:t xml:space="preserve"> priložena shema v skladu veljavnim sistemom ravnanja z odpadki v RS</w:t>
      </w:r>
      <w:r w:rsidRPr="00F3204D" w:rsidDel="00842FE3">
        <w:rPr>
          <w:rFonts w:cs="Arial"/>
        </w:rPr>
        <w:t xml:space="preserve"> </w:t>
      </w:r>
      <w:r w:rsidRPr="00F3204D">
        <w:rPr>
          <w:rFonts w:cs="Arial"/>
        </w:rPr>
        <w:t>za vsak posamezni sklop oziroma vrsto odpadka.</w:t>
      </w:r>
    </w:p>
    <w:p w14:paraId="7ED892E9" w14:textId="77777777" w:rsidR="00AB10B5" w:rsidRPr="00F3204D" w:rsidRDefault="00AB10B5" w:rsidP="00AB10B5">
      <w:pPr>
        <w:pStyle w:val="Telobesedila2"/>
        <w:spacing w:after="0pt" w:line="15pt" w:lineRule="exact"/>
        <w:ind w:start="88.80pt"/>
        <w:jc w:val="both"/>
        <w:rPr>
          <w:rFonts w:cs="Arial"/>
          <w:b/>
          <w:bCs/>
        </w:rPr>
      </w:pPr>
    </w:p>
    <w:p w14:paraId="5588FE96"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Ločeno zbrane prevzete odpadke mora oddati v nadaljnjo obdelavo pooblaščenemu zbiralcu ali predelovalcu ali obdelovalcu skupaj s pripadajočimi evidenčnimi listi.</w:t>
      </w:r>
    </w:p>
    <w:p w14:paraId="039BA9C5" w14:textId="77777777" w:rsidR="00AB10B5" w:rsidRPr="00F3204D" w:rsidRDefault="00AB10B5" w:rsidP="00AB10B5">
      <w:pPr>
        <w:pStyle w:val="Odstavekseznama"/>
        <w:spacing w:line="15pt" w:lineRule="exact"/>
        <w:ind w:start="88.80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kopija veljavne pogodbe s pooblaščenim zbiralcem ali predelovalcem ali obdelovalcem</w:t>
      </w:r>
    </w:p>
    <w:p w14:paraId="05CCA5EA" w14:textId="77777777" w:rsidR="00AB10B5" w:rsidRPr="00F3204D" w:rsidRDefault="00AB10B5" w:rsidP="00AB10B5">
      <w:pPr>
        <w:pStyle w:val="Odstavekseznama"/>
        <w:spacing w:line="15pt" w:lineRule="exact"/>
        <w:ind w:start="72pt"/>
        <w:jc w:val="both"/>
        <w:rPr>
          <w:rFonts w:ascii="Arial" w:hAnsi="Arial" w:cs="Arial"/>
          <w:sz w:val="22"/>
          <w:szCs w:val="22"/>
        </w:rPr>
      </w:pPr>
    </w:p>
    <w:p w14:paraId="1705B017"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izvajalec bo moral zagotoviti prevzem odpadkov najkasneje v 24 urah od prejema naročila s strani pooblaščene osebe naročnika oziroma v skladu z dogovorom.</w:t>
      </w:r>
    </w:p>
    <w:p w14:paraId="50413108" w14:textId="77777777" w:rsidR="00AB10B5" w:rsidRPr="00F3204D" w:rsidRDefault="00AB10B5" w:rsidP="00AB10B5">
      <w:pPr>
        <w:pStyle w:val="Odstavekseznama"/>
        <w:spacing w:line="15pt" w:lineRule="exact"/>
        <w:ind w:start="92.15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7002CF1A" w14:textId="77777777" w:rsidR="00AB10B5" w:rsidRPr="00F3204D" w:rsidRDefault="00AB10B5" w:rsidP="00AB10B5">
      <w:pPr>
        <w:pStyle w:val="Odstavekseznama"/>
        <w:spacing w:line="15pt" w:lineRule="exact"/>
        <w:jc w:val="both"/>
        <w:rPr>
          <w:rFonts w:ascii="Arial" w:hAnsi="Arial" w:cs="Arial"/>
          <w:sz w:val="22"/>
          <w:szCs w:val="22"/>
        </w:rPr>
      </w:pPr>
    </w:p>
    <w:p w14:paraId="36D0186C"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Izbrani ponudnik bo moral ob prevzemu odpadkov izročiti prisotni osebi naročnika interno evidenco ali drugo potrdilo iz katere je razvidno, da je bil opravljen prevzem.</w:t>
      </w:r>
    </w:p>
    <w:p w14:paraId="6845CA5D" w14:textId="77777777" w:rsidR="00AB10B5" w:rsidRPr="00F3204D" w:rsidRDefault="00AB10B5" w:rsidP="00AB10B5">
      <w:pPr>
        <w:spacing w:after="0pt" w:line="15pt" w:lineRule="exact"/>
        <w:jc w:val="both"/>
        <w:rPr>
          <w:rFonts w:cs="Arial"/>
        </w:rPr>
      </w:pPr>
    </w:p>
    <w:p w14:paraId="58713789"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Ponudnik mora ob izstavitvi računa priložiti izpis potrjenega elektronskega evidenčnega lista (izpis evidenčnega lista iz sistema IS-odpadki). Ob vsakem evidenčnem listu mora biti priložen tehtalni listek.</w:t>
      </w:r>
      <w:r>
        <w:rPr>
          <w:rFonts w:ascii="Arial" w:hAnsi="Arial" w:cs="Arial"/>
          <w:sz w:val="22"/>
          <w:szCs w:val="22"/>
        </w:rPr>
        <w:t xml:space="preserve"> </w:t>
      </w:r>
    </w:p>
    <w:p w14:paraId="0A6C763D" w14:textId="77777777" w:rsidR="00AB10B5" w:rsidRPr="00F3204D" w:rsidRDefault="00AB10B5" w:rsidP="00AB10B5">
      <w:pPr>
        <w:spacing w:after="0pt" w:line="15pt" w:lineRule="exact"/>
        <w:jc w:val="both"/>
        <w:rPr>
          <w:rFonts w:cs="Arial"/>
        </w:rPr>
      </w:pPr>
    </w:p>
    <w:p w14:paraId="7E00B21C"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ponudnik lahko z naročnikom sklene dogovor o podpisovanju elektronskega evidenčnega lista v imenu naročnika.</w:t>
      </w:r>
    </w:p>
    <w:p w14:paraId="7BBDE5F6" w14:textId="77777777" w:rsidR="00AB10B5" w:rsidRPr="00F3204D" w:rsidRDefault="00AB10B5" w:rsidP="00AB10B5">
      <w:pPr>
        <w:pStyle w:val="Odstavekseznama"/>
        <w:spacing w:line="15pt" w:lineRule="exact"/>
        <w:jc w:val="both"/>
        <w:rPr>
          <w:rFonts w:ascii="Arial" w:hAnsi="Arial" w:cs="Arial"/>
          <w:sz w:val="22"/>
          <w:szCs w:val="22"/>
        </w:rPr>
      </w:pPr>
    </w:p>
    <w:p w14:paraId="3F2C1012"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 xml:space="preserve">Ponudnik mora razpolagati z zadostnim, ustrezno usposobljenim  kadrom, ustreznimi transportnimi sredstvi, prostori in opremo za zbiranje (začasno skladiščenje) in odvoz odpadkov, v skladu s tehničnimi standardi in drugimi zakonskimi predpisi. </w:t>
      </w:r>
    </w:p>
    <w:p w14:paraId="18714634" w14:textId="77777777" w:rsidR="00AB10B5" w:rsidRPr="00F3204D" w:rsidRDefault="00AB10B5" w:rsidP="00AB10B5">
      <w:pPr>
        <w:pStyle w:val="Odstavekseznama"/>
        <w:spacing w:line="15pt" w:lineRule="exact"/>
        <w:ind w:start="72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4C9EED31" w14:textId="77777777" w:rsidR="00AB10B5" w:rsidRPr="00F3204D" w:rsidRDefault="00AB10B5" w:rsidP="00AB10B5">
      <w:pPr>
        <w:spacing w:after="0pt" w:line="15pt" w:lineRule="exact"/>
        <w:jc w:val="both"/>
        <w:rPr>
          <w:rFonts w:cs="Arial"/>
        </w:rPr>
      </w:pPr>
    </w:p>
    <w:p w14:paraId="07FE4267"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V primeru prenehanja izpolnjevanja pogojev iz 30. in 46. člena Uredbe o odpadkih (Ur. l. RS, št. 37/1</w:t>
      </w:r>
      <w:r>
        <w:rPr>
          <w:rFonts w:ascii="Arial" w:hAnsi="Arial" w:cs="Arial"/>
          <w:sz w:val="22"/>
          <w:szCs w:val="22"/>
        </w:rPr>
        <w:t xml:space="preserve">5 , 69/15 in </w:t>
      </w:r>
      <w:r w:rsidRPr="00A07CDE">
        <w:rPr>
          <w:rFonts w:ascii="Arial" w:hAnsi="Arial" w:cs="Arial"/>
          <w:sz w:val="22"/>
          <w:szCs w:val="22"/>
        </w:rPr>
        <w:t>129/20</w:t>
      </w:r>
      <w:r w:rsidRPr="00F3204D">
        <w:rPr>
          <w:rFonts w:ascii="Arial" w:hAnsi="Arial" w:cs="Arial"/>
          <w:sz w:val="22"/>
          <w:szCs w:val="22"/>
        </w:rPr>
        <w:t>), vsaj 1 mesec pred iztekom pooblastila za prevoz, zbiranje, odstranjevanje določenih vrst odpadkov, pisno obvestiti naročnika.</w:t>
      </w:r>
    </w:p>
    <w:p w14:paraId="4046157A" w14:textId="77777777" w:rsidR="00AB10B5" w:rsidRPr="00F3204D" w:rsidRDefault="00AB10B5" w:rsidP="00AB10B5">
      <w:pPr>
        <w:spacing w:after="0pt" w:line="15pt" w:lineRule="exact"/>
        <w:jc w:val="both"/>
        <w:rPr>
          <w:rFonts w:cs="Arial"/>
        </w:rPr>
      </w:pPr>
    </w:p>
    <w:p w14:paraId="5BB2BBAA"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Izvajalec bo prevzemal odpadke iz zbirnih mest v</w:t>
      </w:r>
      <w:r>
        <w:rPr>
          <w:rFonts w:cs="Arial"/>
        </w:rPr>
        <w:t xml:space="preserve"> Splošni bolnišnici Jesenice</w:t>
      </w:r>
      <w:r w:rsidRPr="00F3204D">
        <w:rPr>
          <w:rFonts w:cs="Arial"/>
        </w:rPr>
        <w:t>.</w:t>
      </w:r>
    </w:p>
    <w:p w14:paraId="72D65A7F"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Cena storitev zajema:</w:t>
      </w:r>
    </w:p>
    <w:p w14:paraId="245AB000"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 odpadka na prevzemnem mestu,</w:t>
      </w:r>
    </w:p>
    <w:p w14:paraId="461EBF33"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w:t>
      </w:r>
    </w:p>
    <w:p w14:paraId="2499E12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obdelave z vsemi odvisnimi stroški (voda, elektrika, idr.)</w:t>
      </w:r>
    </w:p>
    <w:p w14:paraId="3E5F053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druge manipulativne stroške</w:t>
      </w:r>
    </w:p>
    <w:p w14:paraId="5E57A801" w14:textId="77777777" w:rsidR="00AB10B5" w:rsidRDefault="00AB10B5" w:rsidP="00AB10B5">
      <w:pPr>
        <w:pStyle w:val="Telobesedila2"/>
        <w:spacing w:after="0pt" w:line="15pt" w:lineRule="exact"/>
        <w:jc w:val="both"/>
        <w:rPr>
          <w:rFonts w:cs="Arial"/>
          <w:b/>
          <w:bCs/>
        </w:rPr>
      </w:pPr>
    </w:p>
    <w:p w14:paraId="63D521D3" w14:textId="77777777" w:rsidR="00AB10B5"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rPr>
        <w:t xml:space="preserve">Obdelava odpadkov </w:t>
      </w:r>
      <w:r w:rsidRPr="00FA5CB0">
        <w:rPr>
          <w:rFonts w:ascii="Arial" w:hAnsi="Arial" w:cs="Arial"/>
          <w:sz w:val="22"/>
          <w:szCs w:val="22"/>
          <w:u w:val="single"/>
        </w:rPr>
        <w:t>se ne sme vršiti v/na prostorih naročnika</w:t>
      </w:r>
      <w:r w:rsidRPr="00FA5CB0">
        <w:rPr>
          <w:rFonts w:ascii="Arial" w:hAnsi="Arial" w:cs="Arial"/>
          <w:sz w:val="22"/>
          <w:szCs w:val="22"/>
        </w:rPr>
        <w:t>.</w:t>
      </w:r>
    </w:p>
    <w:p w14:paraId="027F9856" w14:textId="77777777" w:rsidR="00AB10B5" w:rsidRPr="00FA5CB0" w:rsidRDefault="00AB10B5" w:rsidP="00AB10B5">
      <w:pPr>
        <w:pStyle w:val="Odstavekseznama"/>
        <w:spacing w:line="15pt" w:lineRule="exact"/>
        <w:ind w:start="36pt"/>
        <w:jc w:val="both"/>
        <w:rPr>
          <w:rFonts w:ascii="Arial" w:hAnsi="Arial" w:cs="Arial"/>
          <w:sz w:val="22"/>
          <w:szCs w:val="22"/>
        </w:rPr>
      </w:pPr>
    </w:p>
    <w:p w14:paraId="7403D84E" w14:textId="77777777" w:rsidR="00AB10B5" w:rsidRPr="00FA5CB0"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u w:val="single"/>
        </w:rPr>
        <w:t>Ponudnik mora imeti s strani pristojnega ministrstva veljavno dovoljenje za zbiranje odpadkov pod klasifikacijsko št. 18 01 02 in številko 18 01 03*</w:t>
      </w:r>
    </w:p>
    <w:p w14:paraId="528E29F7" w14:textId="77777777" w:rsidR="00AB10B5" w:rsidRDefault="00AB10B5" w:rsidP="00AB10B5">
      <w:pPr>
        <w:pStyle w:val="Telobesedila2"/>
        <w:spacing w:after="0pt" w:line="15pt" w:lineRule="exact"/>
        <w:jc w:val="both"/>
        <w:rPr>
          <w:rFonts w:cs="Arial"/>
          <w:b/>
          <w:bCs/>
        </w:rPr>
      </w:pPr>
    </w:p>
    <w:p w14:paraId="32ECBC6D" w14:textId="0B5CB814" w:rsidR="00AB10B5" w:rsidRPr="003869AB" w:rsidRDefault="00AB10B5" w:rsidP="003869AB">
      <w:pPr>
        <w:pStyle w:val="Naslov1"/>
        <w:spacing w:before="0pt"/>
        <w:jc w:val="both"/>
        <w:rPr>
          <w:rFonts w:cs="Arial"/>
          <w:b w:val="0"/>
          <w:sz w:val="22"/>
          <w:szCs w:val="22"/>
          <w:u w:val="single"/>
        </w:rPr>
      </w:pPr>
      <w:r w:rsidRPr="003869AB">
        <w:rPr>
          <w:rFonts w:cs="Arial"/>
          <w:sz w:val="22"/>
          <w:szCs w:val="22"/>
          <w:u w:val="single"/>
        </w:rPr>
        <w:lastRenderedPageBreak/>
        <w:t>STROKOVNE ZAHTEVE</w:t>
      </w:r>
    </w:p>
    <w:p w14:paraId="3F057751" w14:textId="77777777" w:rsidR="00AB10B5" w:rsidRPr="00DB1D46" w:rsidRDefault="00AB10B5" w:rsidP="00AB10B5">
      <w:pPr>
        <w:spacing w:after="0pt"/>
        <w:jc w:val="both"/>
        <w:rPr>
          <w:rFonts w:cs="Arial"/>
          <w:b/>
          <w:bCs/>
        </w:rPr>
      </w:pPr>
      <w:r>
        <w:rPr>
          <w:rFonts w:cs="Arial"/>
          <w:b/>
          <w:bCs/>
        </w:rPr>
        <w:br/>
      </w:r>
      <w:r w:rsidRPr="00DB1D46">
        <w:rPr>
          <w:rFonts w:cs="Arial"/>
          <w:b/>
          <w:bCs/>
        </w:rPr>
        <w:t>Opisi sklopov odpadkov</w:t>
      </w: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74B367D2" w14:textId="77777777" w:rsidTr="00E75148">
        <w:tc>
          <w:tcPr>
            <w:tcW w:w="469.60pt" w:type="dxa"/>
          </w:tcPr>
          <w:p w14:paraId="4FBF3079" w14:textId="77777777" w:rsidR="00AB10B5" w:rsidRPr="003B289A" w:rsidRDefault="00AB10B5" w:rsidP="00E75148">
            <w:pPr>
              <w:spacing w:line="12pt" w:lineRule="auto"/>
              <w:jc w:val="both"/>
              <w:rPr>
                <w:rFonts w:cs="Arial"/>
                <w:b/>
                <w:bCs/>
              </w:rPr>
            </w:pPr>
            <w:r w:rsidRPr="003B289A">
              <w:rPr>
                <w:rFonts w:cs="Arial"/>
                <w:b/>
                <w:bCs/>
              </w:rPr>
              <w:t>SKLOP 1</w:t>
            </w:r>
          </w:p>
        </w:tc>
      </w:tr>
      <w:tr w:rsidR="00AB10B5" w:rsidRPr="00DB1D46" w14:paraId="01E9DFEB" w14:textId="77777777" w:rsidTr="00E75148">
        <w:tc>
          <w:tcPr>
            <w:tcW w:w="469.60pt" w:type="dxa"/>
          </w:tcPr>
          <w:p w14:paraId="21A2E9A3"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18 01 04</w:t>
            </w:r>
            <w:r w:rsidRPr="003B289A">
              <w:rPr>
                <w:rFonts w:cs="Arial"/>
                <w:b/>
                <w:bCs/>
              </w:rPr>
              <w:t xml:space="preserve"> </w:t>
            </w:r>
          </w:p>
        </w:tc>
      </w:tr>
      <w:tr w:rsidR="00AB10B5" w:rsidRPr="00DB1D46" w14:paraId="41691E05" w14:textId="77777777" w:rsidTr="00E75148">
        <w:tc>
          <w:tcPr>
            <w:tcW w:w="469.60pt" w:type="dxa"/>
          </w:tcPr>
          <w:p w14:paraId="67B42FC7" w14:textId="77777777" w:rsidR="005E5D3E" w:rsidRDefault="00AB10B5" w:rsidP="005E5D3E">
            <w:pPr>
              <w:pStyle w:val="Navadensplet"/>
              <w:spacing w:before="0pt" w:beforeAutospacing="0" w:after="0pt" w:afterAutospacing="0"/>
              <w:jc w:val="both"/>
              <w:rPr>
                <w:rFonts w:ascii="Arial" w:hAnsi="Arial" w:cs="Arial"/>
                <w:sz w:val="22"/>
                <w:szCs w:val="22"/>
              </w:rPr>
            </w:pPr>
            <w:r w:rsidRPr="003B289A">
              <w:rPr>
                <w:rFonts w:ascii="Arial" w:hAnsi="Arial" w:cs="Arial"/>
                <w:b/>
                <w:bCs/>
                <w:sz w:val="22"/>
                <w:szCs w:val="22"/>
              </w:rPr>
              <w:t xml:space="preserve">Naziv odpadka: </w:t>
            </w:r>
            <w:r w:rsidRPr="003B289A">
              <w:rPr>
                <w:rFonts w:ascii="Arial" w:hAnsi="Arial" w:cs="Arial"/>
                <w:i/>
                <w:iCs/>
                <w:sz w:val="22"/>
                <w:szCs w:val="22"/>
              </w:rPr>
              <w:t>Odpadki, ki z vidika preventive pred okužbo ne zahtevajo posebnega ravnanja pri zbiranju in odstranjevanju</w:t>
            </w:r>
            <w:r w:rsidRPr="003B289A">
              <w:rPr>
                <w:rFonts w:ascii="Arial" w:hAnsi="Arial" w:cs="Arial"/>
                <w:sz w:val="22"/>
                <w:szCs w:val="22"/>
              </w:rPr>
              <w:t xml:space="preserve"> </w:t>
            </w:r>
          </w:p>
          <w:p w14:paraId="25A83795" w14:textId="0F811FF8" w:rsidR="00AB10B5" w:rsidRPr="005E5D3E" w:rsidRDefault="00AB10B5" w:rsidP="005E5D3E">
            <w:pPr>
              <w:pStyle w:val="Navadensplet"/>
              <w:spacing w:before="0pt" w:beforeAutospacing="0" w:after="0pt" w:afterAutospacing="0"/>
              <w:jc w:val="both"/>
              <w:rPr>
                <w:rFonts w:ascii="Arial" w:hAnsi="Arial" w:cs="Arial"/>
                <w:sz w:val="22"/>
                <w:szCs w:val="22"/>
              </w:rPr>
            </w:pPr>
            <w:r w:rsidRPr="003B289A">
              <w:rPr>
                <w:rFonts w:ascii="Arial" w:hAnsi="Arial" w:cs="Arial"/>
                <w:sz w:val="22"/>
                <w:szCs w:val="22"/>
              </w:rPr>
              <w:t>(povoji, mavčne obloge, perilo, oblačila za enkratno uporabo, plenice</w:t>
            </w:r>
            <w:r>
              <w:rPr>
                <w:rFonts w:ascii="Arial" w:hAnsi="Arial" w:cs="Arial"/>
                <w:sz w:val="22"/>
                <w:szCs w:val="22"/>
              </w:rPr>
              <w:t xml:space="preserve">, </w:t>
            </w:r>
            <w:proofErr w:type="spellStart"/>
            <w:r>
              <w:rPr>
                <w:rFonts w:ascii="Arial" w:hAnsi="Arial" w:cs="Arial"/>
                <w:sz w:val="22"/>
                <w:szCs w:val="22"/>
              </w:rPr>
              <w:t>i.v</w:t>
            </w:r>
            <w:proofErr w:type="spellEnd"/>
            <w:r>
              <w:rPr>
                <w:rFonts w:ascii="Arial" w:hAnsi="Arial" w:cs="Arial"/>
                <w:sz w:val="22"/>
                <w:szCs w:val="22"/>
              </w:rPr>
              <w:t>. kanile, tulci za jemanje krvi, izpraznjene transfuzijske vrečke, žilni, urinski katetri, urinske vrečke, črevesne cevke, prehranjevalne sonde, izpraznjene drenažne cevke in sistemi, cevi za umetno ventilacijo, vrečke za bruhanje, cevke za aspiracijo, obvezilni material, tamponi, zloženci, ledvičke za enkratno uporabo, lepilni trak(razni obliži), higienski vložki</w:t>
            </w:r>
          </w:p>
        </w:tc>
      </w:tr>
      <w:tr w:rsidR="00AB10B5" w:rsidRPr="00DB1D46" w14:paraId="057FBE24" w14:textId="77777777" w:rsidTr="00E75148">
        <w:tc>
          <w:tcPr>
            <w:tcW w:w="469.60pt" w:type="dxa"/>
          </w:tcPr>
          <w:p w14:paraId="78B17AAB" w14:textId="77777777" w:rsidR="00AB10B5"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4BBBFA57" w14:textId="77777777" w:rsidR="00AB10B5" w:rsidRPr="00D6721E"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sz w:val="22"/>
                <w:szCs w:val="22"/>
              </w:rPr>
              <w:t>Odpadki se na oddelkih zbirajo v vrečke črne barve,</w:t>
            </w:r>
            <w:r>
              <w:rPr>
                <w:rFonts w:ascii="Arial" w:hAnsi="Arial" w:cs="Arial"/>
                <w:sz w:val="22"/>
                <w:szCs w:val="22"/>
              </w:rPr>
              <w:t xml:space="preserve"> </w:t>
            </w:r>
            <w:r w:rsidRPr="003B289A">
              <w:rPr>
                <w:rFonts w:ascii="Arial" w:hAnsi="Arial" w:cs="Arial"/>
                <w:sz w:val="22"/>
                <w:szCs w:val="22"/>
              </w:rPr>
              <w:t>ki se odlagajo v stiskalnico na dvorišču.</w:t>
            </w:r>
          </w:p>
        </w:tc>
      </w:tr>
      <w:tr w:rsidR="00AB10B5" w:rsidRPr="00DB1D46" w14:paraId="1AF72E5A" w14:textId="77777777" w:rsidTr="00E75148">
        <w:tc>
          <w:tcPr>
            <w:tcW w:w="469.60pt" w:type="dxa"/>
          </w:tcPr>
          <w:p w14:paraId="10AE1916"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020528B4"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Odvoz odpadkov </w:t>
            </w:r>
            <w:r>
              <w:rPr>
                <w:rFonts w:ascii="Arial" w:hAnsi="Arial" w:cs="Arial"/>
                <w:sz w:val="22"/>
                <w:szCs w:val="22"/>
              </w:rPr>
              <w:t>1</w:t>
            </w:r>
            <w:r w:rsidRPr="003B289A">
              <w:rPr>
                <w:rFonts w:ascii="Arial" w:hAnsi="Arial" w:cs="Arial"/>
                <w:sz w:val="22"/>
                <w:szCs w:val="22"/>
              </w:rPr>
              <w:t xml:space="preserve">x </w:t>
            </w:r>
            <w:r>
              <w:rPr>
                <w:rFonts w:ascii="Arial" w:hAnsi="Arial" w:cs="Arial"/>
                <w:sz w:val="22"/>
                <w:szCs w:val="22"/>
              </w:rPr>
              <w:t>tedensko.</w:t>
            </w:r>
          </w:p>
        </w:tc>
      </w:tr>
      <w:tr w:rsidR="00AB10B5" w:rsidRPr="00DB1D46" w14:paraId="5DCBEA97" w14:textId="77777777" w:rsidTr="00E75148">
        <w:tc>
          <w:tcPr>
            <w:tcW w:w="469.60pt" w:type="dxa"/>
          </w:tcPr>
          <w:p w14:paraId="17B9E594"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51A90FB1"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27168AEC" w14:textId="77777777" w:rsidTr="00E75148">
        <w:tc>
          <w:tcPr>
            <w:tcW w:w="469.60pt" w:type="dxa"/>
          </w:tcPr>
          <w:p w14:paraId="72F39545"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05B25FEC"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6A297ED4" w14:textId="77777777" w:rsidTr="00E75148">
        <w:tc>
          <w:tcPr>
            <w:tcW w:w="469.60pt" w:type="dxa"/>
          </w:tcPr>
          <w:p w14:paraId="26DC3D5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B3CB708" w14:textId="77777777" w:rsidTr="00E75148">
        <w:tc>
          <w:tcPr>
            <w:tcW w:w="469.60pt" w:type="dxa"/>
          </w:tcPr>
          <w:p w14:paraId="54F37783" w14:textId="3C4EE460" w:rsidR="00AB10B5" w:rsidRPr="003B289A" w:rsidRDefault="00AB10B5" w:rsidP="00E75148">
            <w:pPr>
              <w:pStyle w:val="Navadensplet"/>
              <w:spacing w:before="0pt" w:beforeAutospacing="0" w:after="0pt"/>
              <w:jc w:val="both"/>
              <w:rPr>
                <w:rFonts w:ascii="Arial" w:hAnsi="Arial" w:cs="Arial"/>
                <w:b/>
                <w:bCs/>
              </w:rPr>
            </w:pPr>
            <w:r w:rsidRPr="00415E96">
              <w:rPr>
                <w:rFonts w:ascii="Arial" w:hAnsi="Arial" w:cs="Arial"/>
                <w:b/>
                <w:bCs/>
                <w:color w:val="212121"/>
                <w:sz w:val="22"/>
                <w:szCs w:val="22"/>
              </w:rPr>
              <w:t>1</w:t>
            </w:r>
            <w:r w:rsidR="00030E5F" w:rsidRPr="00415E96">
              <w:rPr>
                <w:rFonts w:ascii="Arial" w:hAnsi="Arial" w:cs="Arial"/>
                <w:b/>
                <w:bCs/>
                <w:color w:val="212121"/>
                <w:sz w:val="22"/>
                <w:szCs w:val="22"/>
              </w:rPr>
              <w:t>45</w:t>
            </w:r>
            <w:r w:rsidRPr="00415E96">
              <w:rPr>
                <w:rFonts w:ascii="Arial" w:hAnsi="Arial" w:cs="Arial"/>
                <w:b/>
                <w:bCs/>
                <w:color w:val="212121"/>
                <w:sz w:val="22"/>
                <w:szCs w:val="22"/>
              </w:rPr>
              <w:t xml:space="preserve">.000 </w:t>
            </w:r>
            <w:r w:rsidRPr="003B289A">
              <w:rPr>
                <w:rFonts w:ascii="Arial" w:hAnsi="Arial" w:cs="Arial"/>
                <w:b/>
                <w:bCs/>
                <w:sz w:val="22"/>
                <w:szCs w:val="22"/>
              </w:rPr>
              <w:t>kg</w:t>
            </w:r>
          </w:p>
        </w:tc>
      </w:tr>
    </w:tbl>
    <w:p w14:paraId="03466A9A"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u w:val="single"/>
        </w:rPr>
      </w:pPr>
    </w:p>
    <w:p w14:paraId="3F744E5E"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bookmarkStart w:id="10" w:name="_Hlk184197009"/>
      <w:r w:rsidRPr="00DB1D46">
        <w:rPr>
          <w:rFonts w:ascii="Arial" w:hAnsi="Arial" w:cs="Arial"/>
          <w:sz w:val="22"/>
          <w:szCs w:val="22"/>
          <w:u w:val="single"/>
        </w:rPr>
        <w:t>Razno:</w:t>
      </w:r>
    </w:p>
    <w:p w14:paraId="6BEF3D5F"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412527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DF2308A" w14:textId="77777777" w:rsidR="00AB10B5" w:rsidRPr="00D6721E" w:rsidRDefault="00AB10B5" w:rsidP="00AB10B5">
      <w:pPr>
        <w:pStyle w:val="Navadensplet"/>
        <w:spacing w:before="0pt" w:beforeAutospacing="0" w:after="0pt" w:afterAutospacing="0"/>
        <w:jc w:val="both"/>
        <w:rPr>
          <w:rFonts w:ascii="Arial" w:hAnsi="Arial" w:cs="Arial"/>
          <w:sz w:val="22"/>
          <w:szCs w:val="22"/>
        </w:rPr>
      </w:pPr>
      <w:r w:rsidRPr="00D6721E">
        <w:rPr>
          <w:rFonts w:ascii="Arial" w:hAnsi="Arial" w:cs="Arial"/>
          <w:sz w:val="22"/>
          <w:szCs w:val="22"/>
        </w:rPr>
        <w:t>- prevoz brezplačen (oz. že vključen v ceno prevzema odpadka)</w:t>
      </w:r>
    </w:p>
    <w:p w14:paraId="2F3CF666" w14:textId="2264EB5D" w:rsidR="00AB10B5" w:rsidRPr="00627D0B" w:rsidRDefault="00AB10B5" w:rsidP="00AB10B5">
      <w:pPr>
        <w:pStyle w:val="Navadensplet"/>
        <w:spacing w:before="0pt" w:beforeAutospacing="0" w:after="0pt" w:afterAutospacing="0"/>
        <w:jc w:val="both"/>
        <w:rPr>
          <w:rFonts w:ascii="Arial" w:hAnsi="Arial" w:cs="Arial"/>
          <w:b/>
          <w:bCs/>
          <w:sz w:val="22"/>
          <w:szCs w:val="22"/>
          <w:vertAlign w:val="superscript"/>
        </w:rPr>
      </w:pPr>
      <w:r w:rsidRPr="00627D0B">
        <w:rPr>
          <w:rFonts w:ascii="Arial" w:hAnsi="Arial" w:cs="Arial"/>
          <w:sz w:val="22"/>
          <w:szCs w:val="22"/>
        </w:rPr>
        <w:t xml:space="preserve">- </w:t>
      </w:r>
      <w:proofErr w:type="spellStart"/>
      <w:r w:rsidR="00BA7287" w:rsidRPr="00627D0B">
        <w:rPr>
          <w:rFonts w:ascii="Arial" w:hAnsi="Arial" w:cs="Arial"/>
          <w:sz w:val="22"/>
          <w:szCs w:val="22"/>
        </w:rPr>
        <w:t>press</w:t>
      </w:r>
      <w:proofErr w:type="spellEnd"/>
      <w:r w:rsidR="00BA7287" w:rsidRPr="00627D0B">
        <w:rPr>
          <w:rFonts w:ascii="Arial" w:hAnsi="Arial" w:cs="Arial"/>
          <w:sz w:val="22"/>
          <w:szCs w:val="22"/>
        </w:rPr>
        <w:t xml:space="preserve"> zabojnik</w:t>
      </w:r>
      <w:r w:rsidRPr="00627D0B">
        <w:rPr>
          <w:rFonts w:ascii="Arial" w:hAnsi="Arial" w:cs="Arial"/>
          <w:sz w:val="22"/>
          <w:szCs w:val="22"/>
        </w:rPr>
        <w:t xml:space="preserve"> za odlaganje vrečk z odpadki zagotovi </w:t>
      </w:r>
      <w:r w:rsidRPr="00627D0B">
        <w:rPr>
          <w:rFonts w:ascii="Arial" w:hAnsi="Arial" w:cs="Arial"/>
          <w:b/>
          <w:bCs/>
          <w:sz w:val="22"/>
          <w:szCs w:val="22"/>
        </w:rPr>
        <w:t xml:space="preserve">prevzemnik v velikosti </w:t>
      </w:r>
      <w:r w:rsidR="008264EA" w:rsidRPr="00627D0B">
        <w:rPr>
          <w:rFonts w:ascii="Arial" w:hAnsi="Arial" w:cs="Arial"/>
          <w:b/>
          <w:bCs/>
          <w:sz w:val="22"/>
          <w:szCs w:val="22"/>
        </w:rPr>
        <w:t>20</w:t>
      </w:r>
      <w:r w:rsidRPr="00627D0B">
        <w:rPr>
          <w:rFonts w:ascii="Arial" w:hAnsi="Arial" w:cs="Arial"/>
          <w:b/>
          <w:bCs/>
          <w:sz w:val="22"/>
          <w:szCs w:val="22"/>
        </w:rPr>
        <w:t>m</w:t>
      </w:r>
      <w:r w:rsidRPr="00627D0B">
        <w:rPr>
          <w:rFonts w:ascii="Arial" w:hAnsi="Arial" w:cs="Arial"/>
          <w:b/>
          <w:bCs/>
          <w:sz w:val="22"/>
          <w:szCs w:val="22"/>
          <w:vertAlign w:val="superscript"/>
        </w:rPr>
        <w:t>3</w:t>
      </w:r>
    </w:p>
    <w:p w14:paraId="2E481379" w14:textId="48B7EC4C" w:rsidR="00013192" w:rsidRPr="00627D0B" w:rsidRDefault="00013192" w:rsidP="00BA7287">
      <w:pPr>
        <w:pStyle w:val="Navadensplet"/>
        <w:spacing w:before="0pt" w:beforeAutospacing="0" w:after="0pt" w:afterAutospacing="0"/>
        <w:jc w:val="both"/>
        <w:rPr>
          <w:rFonts w:ascii="Arial" w:hAnsi="Arial" w:cs="Arial"/>
          <w:sz w:val="22"/>
          <w:szCs w:val="22"/>
        </w:rPr>
      </w:pPr>
      <w:r w:rsidRPr="00627D0B">
        <w:rPr>
          <w:rFonts w:ascii="Arial" w:hAnsi="Arial" w:cs="Arial"/>
          <w:sz w:val="22"/>
          <w:szCs w:val="22"/>
        </w:rPr>
        <w:t xml:space="preserve">- zabojnik mora imeti možnost zapiranja </w:t>
      </w:r>
      <w:proofErr w:type="spellStart"/>
      <w:r w:rsidRPr="00627D0B">
        <w:rPr>
          <w:rFonts w:ascii="Arial" w:hAnsi="Arial" w:cs="Arial"/>
          <w:sz w:val="22"/>
          <w:szCs w:val="22"/>
        </w:rPr>
        <w:t>vsipne</w:t>
      </w:r>
      <w:proofErr w:type="spellEnd"/>
      <w:r w:rsidRPr="00627D0B">
        <w:rPr>
          <w:rFonts w:ascii="Arial" w:hAnsi="Arial" w:cs="Arial"/>
          <w:sz w:val="22"/>
          <w:szCs w:val="22"/>
        </w:rPr>
        <w:t xml:space="preserve"> line (stranski pokrovi ali izvedba v obliki strehe). </w:t>
      </w:r>
    </w:p>
    <w:p w14:paraId="2F6C8CC1" w14:textId="1E228B56" w:rsidR="00BA7287" w:rsidRPr="00627D0B" w:rsidRDefault="00BA7287" w:rsidP="00BA7287">
      <w:pPr>
        <w:pStyle w:val="Navadensplet"/>
        <w:spacing w:before="0pt" w:beforeAutospacing="0" w:after="0pt" w:afterAutospacing="0"/>
        <w:jc w:val="both"/>
        <w:rPr>
          <w:rFonts w:ascii="Arial" w:hAnsi="Arial" w:cs="Arial"/>
          <w:b/>
          <w:bCs/>
          <w:sz w:val="22"/>
          <w:szCs w:val="22"/>
          <w:vertAlign w:val="superscript"/>
        </w:rPr>
      </w:pPr>
      <w:r w:rsidRPr="00627D0B">
        <w:rPr>
          <w:rFonts w:ascii="Arial" w:hAnsi="Arial" w:cs="Arial"/>
          <w:sz w:val="22"/>
          <w:szCs w:val="22"/>
        </w:rPr>
        <w:t xml:space="preserve">- priložiti je potrebno potrdilo o Pregledu in preizkusu delovne opreme za posamezni </w:t>
      </w:r>
      <w:proofErr w:type="spellStart"/>
      <w:r w:rsidRPr="00627D0B">
        <w:rPr>
          <w:rFonts w:ascii="Arial" w:hAnsi="Arial" w:cs="Arial"/>
          <w:sz w:val="22"/>
          <w:szCs w:val="22"/>
        </w:rPr>
        <w:t>press</w:t>
      </w:r>
      <w:proofErr w:type="spellEnd"/>
      <w:r w:rsidRPr="00627D0B">
        <w:rPr>
          <w:rFonts w:ascii="Arial" w:hAnsi="Arial" w:cs="Arial"/>
          <w:sz w:val="22"/>
          <w:szCs w:val="22"/>
        </w:rPr>
        <w:t xml:space="preserve"> zabojnik</w:t>
      </w:r>
    </w:p>
    <w:p w14:paraId="72608A6C" w14:textId="77777777" w:rsidR="00BA7287" w:rsidRPr="00627D0B" w:rsidRDefault="00BA7287" w:rsidP="00BA7287">
      <w:pPr>
        <w:pStyle w:val="Navadensplet"/>
        <w:spacing w:before="0pt" w:beforeAutospacing="0" w:after="0pt" w:afterAutospacing="0"/>
        <w:jc w:val="both"/>
        <w:rPr>
          <w:rFonts w:ascii="Arial" w:hAnsi="Arial" w:cs="Arial"/>
          <w:b/>
          <w:bCs/>
          <w:sz w:val="22"/>
          <w:szCs w:val="22"/>
        </w:rPr>
      </w:pPr>
      <w:r w:rsidRPr="00627D0B">
        <w:rPr>
          <w:rFonts w:ascii="Arial" w:hAnsi="Arial" w:cs="Arial"/>
          <w:b/>
          <w:bCs/>
          <w:sz w:val="22"/>
          <w:szCs w:val="22"/>
        </w:rPr>
        <w:t xml:space="preserve">- </w:t>
      </w:r>
      <w:r w:rsidRPr="00627D0B">
        <w:rPr>
          <w:rFonts w:ascii="Arial" w:hAnsi="Arial" w:cs="Arial"/>
          <w:sz w:val="22"/>
          <w:szCs w:val="22"/>
        </w:rPr>
        <w:t>ob prevzemu se polni  zabojnik zamenja s praznim zabojnikom oz. se ga dostavi nazaj v 3 urah</w:t>
      </w:r>
    </w:p>
    <w:p w14:paraId="43C664AD" w14:textId="049C1688" w:rsidR="00AB10B5" w:rsidRPr="00D6721E" w:rsidRDefault="00AB10B5" w:rsidP="00AB10B5">
      <w:pPr>
        <w:pStyle w:val="Navadensplet"/>
        <w:spacing w:before="0pt" w:beforeAutospacing="0" w:after="0pt" w:afterAutospacing="0"/>
        <w:jc w:val="both"/>
        <w:rPr>
          <w:rFonts w:ascii="Arial" w:hAnsi="Arial" w:cs="Arial"/>
          <w:b/>
          <w:bCs/>
          <w:i/>
          <w:sz w:val="22"/>
          <w:szCs w:val="22"/>
        </w:rPr>
      </w:pPr>
      <w:r w:rsidRPr="00D6721E">
        <w:rPr>
          <w:rFonts w:ascii="Arial" w:hAnsi="Arial" w:cs="Arial"/>
          <w:b/>
          <w:bCs/>
          <w:sz w:val="22"/>
          <w:szCs w:val="22"/>
        </w:rPr>
        <w:t xml:space="preserve">- </w:t>
      </w:r>
      <w:r w:rsidRPr="00D6721E">
        <w:rPr>
          <w:rFonts w:ascii="Arial" w:hAnsi="Arial" w:cs="Arial"/>
          <w:i/>
          <w:sz w:val="22"/>
          <w:szCs w:val="22"/>
        </w:rPr>
        <w:t>prevoznik bo zagotovil tehtanje količine odpadka, podatke bo evidentiral v evidenčne liste</w:t>
      </w:r>
    </w:p>
    <w:bookmarkEnd w:id="10"/>
    <w:p w14:paraId="2D110735" w14:textId="77777777" w:rsidR="00AB10B5" w:rsidRDefault="00AB10B5" w:rsidP="00AB10B5">
      <w:pPr>
        <w:pStyle w:val="Navadensplet"/>
        <w:spacing w:before="0pt" w:beforeAutospacing="0" w:after="0pt" w:afterAutospacing="0"/>
        <w:jc w:val="both"/>
        <w:rPr>
          <w:rFonts w:ascii="Arial" w:hAnsi="Arial" w:cs="Arial"/>
          <w:b/>
          <w:bCs/>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32C2E57D" w14:textId="77777777" w:rsidTr="00E75148">
        <w:tc>
          <w:tcPr>
            <w:tcW w:w="458.30pt" w:type="dxa"/>
          </w:tcPr>
          <w:p w14:paraId="014E453D" w14:textId="77777777" w:rsidR="00AB10B5" w:rsidRPr="003B289A" w:rsidRDefault="00AB10B5" w:rsidP="00E75148">
            <w:pPr>
              <w:spacing w:line="12pt" w:lineRule="auto"/>
              <w:jc w:val="both"/>
              <w:rPr>
                <w:rFonts w:cs="Arial"/>
                <w:b/>
                <w:bCs/>
              </w:rPr>
            </w:pPr>
            <w:r w:rsidRPr="003B289A">
              <w:rPr>
                <w:rFonts w:cs="Arial"/>
                <w:b/>
                <w:bCs/>
              </w:rPr>
              <w:t>SKLOP 2</w:t>
            </w:r>
          </w:p>
        </w:tc>
      </w:tr>
      <w:tr w:rsidR="00AB10B5" w:rsidRPr="00DB1D46" w14:paraId="3FAD37F3" w14:textId="77777777" w:rsidTr="00E75148">
        <w:tc>
          <w:tcPr>
            <w:tcW w:w="458.30pt" w:type="dxa"/>
          </w:tcPr>
          <w:p w14:paraId="79EACC51"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03*</w:t>
            </w:r>
            <w:r w:rsidRPr="003B289A">
              <w:rPr>
                <w:rFonts w:cs="Arial"/>
                <w:b/>
                <w:bCs/>
              </w:rPr>
              <w:t xml:space="preserve"> </w:t>
            </w:r>
          </w:p>
        </w:tc>
      </w:tr>
      <w:tr w:rsidR="00AB10B5" w:rsidRPr="00DB1D46" w14:paraId="4B9104DD" w14:textId="77777777" w:rsidTr="00E75148">
        <w:tc>
          <w:tcPr>
            <w:tcW w:w="458.30pt" w:type="dxa"/>
          </w:tcPr>
          <w:p w14:paraId="73483287" w14:textId="77777777" w:rsidR="00AB10B5" w:rsidRPr="003B289A" w:rsidRDefault="00AB10B5" w:rsidP="005E5D3E">
            <w:pPr>
              <w:spacing w:after="0pt" w:line="12pt" w:lineRule="auto"/>
              <w:jc w:val="both"/>
              <w:rPr>
                <w:rFonts w:cs="Arial"/>
                <w:b/>
                <w:bCs/>
              </w:rPr>
            </w:pPr>
            <w:r w:rsidRPr="003B289A">
              <w:rPr>
                <w:rFonts w:cs="Arial"/>
                <w:b/>
                <w:bCs/>
              </w:rPr>
              <w:t xml:space="preserve">Naziv odpadka: </w:t>
            </w:r>
            <w:r w:rsidRPr="003B289A">
              <w:rPr>
                <w:rFonts w:cs="Arial"/>
                <w:i/>
                <w:iCs/>
              </w:rPr>
              <w:t>Odpadki, ki z vidika preventive pred infekcijo zahtevajo posebno ravnanje pri zbiranju in odstranitvi</w:t>
            </w:r>
          </w:p>
          <w:p w14:paraId="33C7494C" w14:textId="77777777" w:rsidR="00AB10B5" w:rsidRPr="003B289A" w:rsidRDefault="00AB10B5" w:rsidP="005E5D3E">
            <w:pPr>
              <w:spacing w:after="0pt" w:line="12pt" w:lineRule="auto"/>
              <w:jc w:val="both"/>
              <w:rPr>
                <w:rFonts w:cs="Arial"/>
              </w:rPr>
            </w:pPr>
            <w:r w:rsidRPr="003B289A">
              <w:rPr>
                <w:rFonts w:cs="Arial"/>
              </w:rPr>
              <w:t>(epruvete, material za enkratno prekrivanje operacijskega polja, obvezilni material, osebna varovalna oprema</w:t>
            </w:r>
            <w:r>
              <w:rPr>
                <w:rFonts w:cs="Arial"/>
              </w:rPr>
              <w:t>( prepojena s krvjo in drugimi telesnimi tekočinami v količini nad 100 ml)</w:t>
            </w:r>
            <w:r w:rsidRPr="003B289A">
              <w:rPr>
                <w:rFonts w:cs="Arial"/>
              </w:rPr>
              <w:t>, drenažni sistemi (</w:t>
            </w:r>
            <w:proofErr w:type="spellStart"/>
            <w:r w:rsidRPr="003B289A">
              <w:rPr>
                <w:rFonts w:cs="Arial"/>
              </w:rPr>
              <w:t>plevrevac</w:t>
            </w:r>
            <w:proofErr w:type="spellEnd"/>
            <w:r w:rsidRPr="003B289A">
              <w:rPr>
                <w:rFonts w:cs="Arial"/>
              </w:rPr>
              <w:t xml:space="preserve">, </w:t>
            </w:r>
            <w:proofErr w:type="spellStart"/>
            <w:r w:rsidRPr="003B289A">
              <w:rPr>
                <w:rFonts w:cs="Arial"/>
              </w:rPr>
              <w:t>redoni</w:t>
            </w:r>
            <w:proofErr w:type="spellEnd"/>
            <w:r w:rsidRPr="003B289A">
              <w:rPr>
                <w:rFonts w:cs="Arial"/>
              </w:rPr>
              <w:t xml:space="preserve">, </w:t>
            </w:r>
            <w:proofErr w:type="spellStart"/>
            <w:r w:rsidRPr="003B289A">
              <w:rPr>
                <w:rFonts w:cs="Arial"/>
              </w:rPr>
              <w:t>hemovac</w:t>
            </w:r>
            <w:proofErr w:type="spellEnd"/>
            <w:r w:rsidRPr="003B289A">
              <w:rPr>
                <w:rFonts w:cs="Arial"/>
              </w:rPr>
              <w:t>), vrečke za aspiracijo, materiali in predmeti za enkratno</w:t>
            </w:r>
            <w:r>
              <w:rPr>
                <w:rFonts w:cs="Arial"/>
              </w:rPr>
              <w:t xml:space="preserve"> uporabo, mikrobiološke kulture in pripomočki uporabljeni pri delu z infektivnimi materiali</w:t>
            </w:r>
            <w:r w:rsidRPr="003B289A">
              <w:rPr>
                <w:rFonts w:cs="Arial"/>
              </w:rPr>
              <w:t>. Ti odpadki se zbirajo v rdečo vrečko in odlagajo v zabojnik.</w:t>
            </w:r>
          </w:p>
          <w:p w14:paraId="087B5E7C" w14:textId="77777777" w:rsidR="005E5D3E" w:rsidRDefault="005E5D3E" w:rsidP="005E5D3E">
            <w:pPr>
              <w:spacing w:after="0pt" w:line="12pt" w:lineRule="auto"/>
              <w:jc w:val="both"/>
              <w:rPr>
                <w:rFonts w:cs="Arial"/>
                <w:b/>
                <w:bCs/>
              </w:rPr>
            </w:pPr>
          </w:p>
          <w:p w14:paraId="0E374EE3" w14:textId="77777777" w:rsidR="00AB10B5" w:rsidRDefault="00AB10B5" w:rsidP="005E5D3E">
            <w:pPr>
              <w:spacing w:after="0pt" w:line="12pt" w:lineRule="auto"/>
              <w:jc w:val="both"/>
              <w:rPr>
                <w:rFonts w:cs="Arial"/>
              </w:rPr>
            </w:pPr>
            <w:r w:rsidRPr="003B289A">
              <w:rPr>
                <w:rFonts w:cs="Arial"/>
                <w:b/>
                <w:bCs/>
              </w:rPr>
              <w:t>Ostri predmeti:</w:t>
            </w:r>
            <w:r w:rsidRPr="003B289A">
              <w:rPr>
                <w:rFonts w:cs="Arial"/>
              </w:rPr>
              <w:t xml:space="preserve"> igle vključno s tistimi, ki ne pridejo v stik s pacientom (zaradi varnosti, preprečevanje vbodov), lancete, skalpeli, igle za šivanje, ostali manjši ostri predmeti </w:t>
            </w:r>
          </w:p>
          <w:p w14:paraId="7F53C3F2" w14:textId="34C519CB" w:rsidR="00627D0B" w:rsidRPr="003B289A" w:rsidRDefault="00627D0B" w:rsidP="005E5D3E">
            <w:pPr>
              <w:spacing w:after="0pt" w:line="12pt" w:lineRule="auto"/>
              <w:jc w:val="both"/>
              <w:rPr>
                <w:rFonts w:cs="Arial"/>
              </w:rPr>
            </w:pPr>
          </w:p>
        </w:tc>
      </w:tr>
      <w:tr w:rsidR="00AB10B5" w:rsidRPr="00DB1D46" w14:paraId="77EFFABE" w14:textId="77777777" w:rsidTr="00E75148">
        <w:tc>
          <w:tcPr>
            <w:tcW w:w="458.30pt" w:type="dxa"/>
          </w:tcPr>
          <w:p w14:paraId="15746622"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lastRenderedPageBreak/>
              <w:t>Način zbiranja in skladiščenja odpadka:</w:t>
            </w:r>
          </w:p>
          <w:p w14:paraId="2D7EE3A5" w14:textId="28DC0AD1"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Odpadki se na oddelkih zbirajo v </w:t>
            </w:r>
            <w:proofErr w:type="spellStart"/>
            <w:r w:rsidRPr="003B289A">
              <w:rPr>
                <w:rFonts w:ascii="Arial" w:hAnsi="Arial" w:cs="Arial"/>
                <w:sz w:val="22"/>
                <w:szCs w:val="22"/>
              </w:rPr>
              <w:t>pvc</w:t>
            </w:r>
            <w:proofErr w:type="spellEnd"/>
            <w:r w:rsidRPr="003B289A">
              <w:rPr>
                <w:rFonts w:ascii="Arial" w:hAnsi="Arial" w:cs="Arial"/>
                <w:sz w:val="22"/>
                <w:szCs w:val="22"/>
              </w:rPr>
              <w:t xml:space="preserve"> zabojnike (1,5l, 3l, 8l, 12l) ter zabojnike 30l, 60l </w:t>
            </w:r>
            <w:r>
              <w:rPr>
                <w:rFonts w:ascii="Arial" w:hAnsi="Arial" w:cs="Arial"/>
                <w:sz w:val="22"/>
                <w:szCs w:val="22"/>
              </w:rPr>
              <w:t xml:space="preserve">(ki jih zagotavlja naročnik) </w:t>
            </w:r>
            <w:r w:rsidRPr="003B289A">
              <w:rPr>
                <w:rFonts w:ascii="Arial" w:hAnsi="Arial" w:cs="Arial"/>
                <w:sz w:val="22"/>
                <w:szCs w:val="22"/>
              </w:rPr>
              <w:t>in se nato do odvoza zbirajo v prostoru, kjer je vstop dovoljen samo pooblaščenim osebam</w:t>
            </w:r>
            <w:r w:rsidRPr="00E81E96">
              <w:rPr>
                <w:rFonts w:ascii="Arial" w:hAnsi="Arial" w:cs="Arial"/>
                <w:color w:val="000000" w:themeColor="text1"/>
                <w:sz w:val="22"/>
                <w:szCs w:val="22"/>
              </w:rPr>
              <w:t>. Ponudnik z namenom zbiranja odpadkov zagotovi zabojnik</w:t>
            </w:r>
            <w:r>
              <w:rPr>
                <w:rFonts w:ascii="Arial" w:hAnsi="Arial" w:cs="Arial"/>
                <w:color w:val="000000" w:themeColor="text1"/>
                <w:sz w:val="22"/>
                <w:szCs w:val="22"/>
              </w:rPr>
              <w:t>a</w:t>
            </w:r>
            <w:r w:rsidRPr="00E81E96">
              <w:rPr>
                <w:rFonts w:ascii="Arial" w:hAnsi="Arial" w:cs="Arial"/>
                <w:color w:val="000000" w:themeColor="text1"/>
                <w:sz w:val="22"/>
                <w:szCs w:val="22"/>
              </w:rPr>
              <w:t xml:space="preserve"> cca 1m3, v katera se odlaga</w:t>
            </w:r>
            <w:r>
              <w:rPr>
                <w:rFonts w:ascii="Arial" w:hAnsi="Arial" w:cs="Arial"/>
                <w:color w:val="000000" w:themeColor="text1"/>
                <w:sz w:val="22"/>
                <w:szCs w:val="22"/>
              </w:rPr>
              <w:t>j</w:t>
            </w:r>
            <w:r w:rsidRPr="00E81E96">
              <w:rPr>
                <w:rFonts w:ascii="Arial" w:hAnsi="Arial" w:cs="Arial"/>
                <w:color w:val="000000" w:themeColor="text1"/>
                <w:sz w:val="22"/>
                <w:szCs w:val="22"/>
              </w:rPr>
              <w:t xml:space="preserve">o manjši zabojniki. </w:t>
            </w:r>
            <w:r w:rsidRPr="00627D0B">
              <w:rPr>
                <w:rFonts w:ascii="Arial" w:hAnsi="Arial" w:cs="Arial"/>
                <w:sz w:val="22"/>
                <w:szCs w:val="22"/>
              </w:rPr>
              <w:t xml:space="preserve">Ob prevzemu se polni </w:t>
            </w:r>
            <w:r w:rsidR="00BA7287" w:rsidRPr="00627D0B">
              <w:rPr>
                <w:rFonts w:ascii="Arial" w:hAnsi="Arial" w:cs="Arial"/>
                <w:sz w:val="22"/>
                <w:szCs w:val="22"/>
              </w:rPr>
              <w:t xml:space="preserve">zabojnik izprazni ali </w:t>
            </w:r>
            <w:r w:rsidRPr="00627D0B">
              <w:rPr>
                <w:rFonts w:ascii="Arial" w:hAnsi="Arial" w:cs="Arial"/>
                <w:sz w:val="22"/>
                <w:szCs w:val="22"/>
              </w:rPr>
              <w:t>nadomest</w:t>
            </w:r>
            <w:r w:rsidR="00BA7287" w:rsidRPr="00627D0B">
              <w:rPr>
                <w:rFonts w:ascii="Arial" w:hAnsi="Arial" w:cs="Arial"/>
                <w:sz w:val="22"/>
                <w:szCs w:val="22"/>
              </w:rPr>
              <w:t>i</w:t>
            </w:r>
            <w:r w:rsidRPr="00627D0B">
              <w:rPr>
                <w:rFonts w:ascii="Arial" w:hAnsi="Arial" w:cs="Arial"/>
                <w:sz w:val="22"/>
                <w:szCs w:val="22"/>
              </w:rPr>
              <w:t xml:space="preserve"> s praznim zabojnikom.</w:t>
            </w:r>
          </w:p>
        </w:tc>
      </w:tr>
      <w:tr w:rsidR="00AB10B5" w:rsidRPr="00DB1D46" w14:paraId="3756A61E" w14:textId="77777777" w:rsidTr="00E75148">
        <w:tc>
          <w:tcPr>
            <w:tcW w:w="458.30pt" w:type="dxa"/>
          </w:tcPr>
          <w:p w14:paraId="4C734801"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7D9E274D"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Odvoz odpadkov 1x tedensko. Tehtanje odpadkov ob prevzemu in izdaja prevzemnice o vrsti in količini prevzetega odpadka.</w:t>
            </w:r>
          </w:p>
        </w:tc>
      </w:tr>
      <w:tr w:rsidR="00AB10B5" w:rsidRPr="00DB1D46" w14:paraId="5E22C881" w14:textId="77777777" w:rsidTr="00E75148">
        <w:tc>
          <w:tcPr>
            <w:tcW w:w="458.30pt" w:type="dxa"/>
          </w:tcPr>
          <w:p w14:paraId="122F8B2B"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44FAA1ED"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7061F07B" w14:textId="77777777" w:rsidTr="00E75148">
        <w:trPr>
          <w:trHeight w:val="375"/>
        </w:trPr>
        <w:tc>
          <w:tcPr>
            <w:tcW w:w="458.30pt" w:type="dxa"/>
          </w:tcPr>
          <w:p w14:paraId="7772DAAC"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0C3BE236"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378B0440" w14:textId="77777777" w:rsidTr="00E75148">
        <w:tc>
          <w:tcPr>
            <w:tcW w:w="458.30pt" w:type="dxa"/>
          </w:tcPr>
          <w:p w14:paraId="785387B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E7C9307" w14:textId="77777777" w:rsidTr="00E75148">
        <w:tc>
          <w:tcPr>
            <w:tcW w:w="458.30pt" w:type="dxa"/>
          </w:tcPr>
          <w:p w14:paraId="6B2ED3B4" w14:textId="47CE6E01" w:rsidR="00AB10B5" w:rsidRPr="003B289A" w:rsidRDefault="00030E5F" w:rsidP="00E75148">
            <w:pPr>
              <w:pStyle w:val="Navadensplet"/>
              <w:spacing w:before="0pt" w:beforeAutospacing="0" w:after="0pt"/>
              <w:jc w:val="both"/>
              <w:rPr>
                <w:rFonts w:ascii="Arial" w:hAnsi="Arial" w:cs="Arial"/>
                <w:b/>
                <w:bCs/>
              </w:rPr>
            </w:pPr>
            <w:r w:rsidRPr="00415E96">
              <w:rPr>
                <w:rFonts w:ascii="Arial" w:hAnsi="Arial" w:cs="Arial"/>
                <w:b/>
                <w:bCs/>
                <w:color w:val="212121"/>
                <w:sz w:val="22"/>
                <w:szCs w:val="22"/>
              </w:rPr>
              <w:t>21</w:t>
            </w:r>
            <w:r w:rsidR="00AB10B5" w:rsidRPr="00415E96">
              <w:rPr>
                <w:rFonts w:ascii="Arial" w:hAnsi="Arial" w:cs="Arial"/>
                <w:b/>
                <w:bCs/>
                <w:color w:val="212121"/>
                <w:sz w:val="22"/>
                <w:szCs w:val="22"/>
              </w:rPr>
              <w:t>.000 kg</w:t>
            </w:r>
          </w:p>
        </w:tc>
      </w:tr>
    </w:tbl>
    <w:p w14:paraId="0C217074"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79E3BDD2"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0F61D8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CD75772"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1C42B258"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5C08C3F"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3B289A" w14:paraId="20182722" w14:textId="77777777" w:rsidTr="00E75148">
        <w:trPr>
          <w:trHeight w:val="227"/>
        </w:trPr>
        <w:tc>
          <w:tcPr>
            <w:tcW w:w="458.30pt" w:type="dxa"/>
          </w:tcPr>
          <w:p w14:paraId="06D12229" w14:textId="77777777" w:rsidR="00AB10B5" w:rsidRPr="003B289A" w:rsidRDefault="00AB10B5" w:rsidP="00E75148">
            <w:pPr>
              <w:spacing w:line="12pt" w:lineRule="auto"/>
              <w:jc w:val="both"/>
              <w:rPr>
                <w:rFonts w:cs="Arial"/>
                <w:b/>
                <w:bCs/>
              </w:rPr>
            </w:pPr>
            <w:r>
              <w:rPr>
                <w:rFonts w:cs="Arial"/>
                <w:b/>
                <w:bCs/>
              </w:rPr>
              <w:t>Sklop 3</w:t>
            </w:r>
          </w:p>
        </w:tc>
      </w:tr>
      <w:tr w:rsidR="00AB10B5" w:rsidRPr="003B289A" w14:paraId="38A330DD" w14:textId="77777777" w:rsidTr="00E75148">
        <w:trPr>
          <w:trHeight w:val="227"/>
        </w:trPr>
        <w:tc>
          <w:tcPr>
            <w:tcW w:w="458.30pt" w:type="dxa"/>
          </w:tcPr>
          <w:p w14:paraId="59A20B95"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15 01 10*</w:t>
            </w:r>
            <w:r w:rsidRPr="003B289A">
              <w:rPr>
                <w:rFonts w:cs="Arial"/>
                <w:b/>
                <w:bCs/>
              </w:rPr>
              <w:t xml:space="preserve"> </w:t>
            </w:r>
          </w:p>
        </w:tc>
      </w:tr>
      <w:tr w:rsidR="00AB10B5" w:rsidRPr="003B289A" w14:paraId="486726FD" w14:textId="77777777" w:rsidTr="00E75148">
        <w:tc>
          <w:tcPr>
            <w:tcW w:w="458.30pt" w:type="dxa"/>
          </w:tcPr>
          <w:p w14:paraId="6796710A" w14:textId="77777777" w:rsidR="00AB10B5" w:rsidRPr="003B289A" w:rsidRDefault="00AB10B5" w:rsidP="005E5D3E">
            <w:pPr>
              <w:spacing w:after="0pt" w:line="12pt" w:lineRule="auto"/>
              <w:jc w:val="both"/>
              <w:rPr>
                <w:rFonts w:cs="Arial"/>
                <w:b/>
                <w:bCs/>
              </w:rPr>
            </w:pPr>
            <w:r w:rsidRPr="003B289A">
              <w:rPr>
                <w:rFonts w:cs="Arial"/>
                <w:b/>
                <w:bCs/>
              </w:rPr>
              <w:t xml:space="preserve">Naziv odpadka: </w:t>
            </w:r>
            <w:r w:rsidRPr="003B289A">
              <w:rPr>
                <w:rFonts w:cs="Arial"/>
                <w:i/>
                <w:iCs/>
              </w:rPr>
              <w:t xml:space="preserve">Embalaža, ki vsebuje nevarne snovi ali je onesnažena z nevarnimi snovmi </w:t>
            </w:r>
          </w:p>
          <w:p w14:paraId="117B75E9" w14:textId="77777777" w:rsidR="00AB10B5" w:rsidRPr="003B289A" w:rsidRDefault="00AB10B5" w:rsidP="005E5D3E">
            <w:pPr>
              <w:spacing w:after="0pt" w:line="12pt" w:lineRule="auto"/>
              <w:jc w:val="both"/>
              <w:rPr>
                <w:rFonts w:cs="Arial"/>
              </w:rPr>
            </w:pPr>
            <w:r w:rsidRPr="003B289A">
              <w:rPr>
                <w:rFonts w:cs="Arial"/>
              </w:rPr>
              <w:t>plastenke v katerih je ostanek razkužilnega sredstva, agresivnega čistilnega sredstva</w:t>
            </w:r>
            <w:r>
              <w:rPr>
                <w:rFonts w:cs="Arial"/>
              </w:rPr>
              <w:t xml:space="preserve"> v kuhinji in </w:t>
            </w:r>
            <w:proofErr w:type="spellStart"/>
            <w:r>
              <w:rPr>
                <w:rFonts w:cs="Arial"/>
              </w:rPr>
              <w:t>sanitaciji</w:t>
            </w:r>
            <w:proofErr w:type="spellEnd"/>
            <w:r>
              <w:rPr>
                <w:rFonts w:cs="Arial"/>
              </w:rPr>
              <w:t>, steklena embalaža od kemikalij</w:t>
            </w:r>
            <w:r w:rsidRPr="003B289A">
              <w:rPr>
                <w:rFonts w:cs="Arial"/>
              </w:rPr>
              <w:t xml:space="preserve"> (formalin, ksilen, etanol, aceton), infuzijske plastenke in steklenice z ostankom zdravila, </w:t>
            </w:r>
            <w:proofErr w:type="spellStart"/>
            <w:r w:rsidRPr="003B289A">
              <w:rPr>
                <w:rFonts w:cs="Arial"/>
              </w:rPr>
              <w:t>viale</w:t>
            </w:r>
            <w:proofErr w:type="spellEnd"/>
            <w:r w:rsidRPr="003B289A">
              <w:rPr>
                <w:rFonts w:cs="Arial"/>
              </w:rPr>
              <w:t>, ampule, prazne infuzijske steklenice</w:t>
            </w:r>
          </w:p>
        </w:tc>
      </w:tr>
      <w:tr w:rsidR="00AB10B5" w:rsidRPr="003B289A" w14:paraId="455AF47F" w14:textId="77777777" w:rsidTr="00E75148">
        <w:tc>
          <w:tcPr>
            <w:tcW w:w="458.30pt" w:type="dxa"/>
          </w:tcPr>
          <w:p w14:paraId="384F8C5B"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5EC84DBB"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Odpadki se na oddelkih zbirajo v </w:t>
            </w:r>
            <w:r>
              <w:rPr>
                <w:rFonts w:ascii="Arial" w:hAnsi="Arial" w:cs="Arial"/>
                <w:sz w:val="22"/>
                <w:szCs w:val="22"/>
              </w:rPr>
              <w:t>PVC</w:t>
            </w:r>
            <w:r w:rsidRPr="003B289A">
              <w:rPr>
                <w:rFonts w:ascii="Arial" w:hAnsi="Arial" w:cs="Arial"/>
                <w:sz w:val="22"/>
                <w:szCs w:val="22"/>
              </w:rPr>
              <w:t xml:space="preserve"> zabojnike (1,5l, 3l, 8l, 12l) ter zabojnike 30l, (ki jih zagotavlja </w:t>
            </w:r>
            <w:r>
              <w:rPr>
                <w:rFonts w:ascii="Arial" w:hAnsi="Arial" w:cs="Arial"/>
                <w:sz w:val="22"/>
                <w:szCs w:val="22"/>
              </w:rPr>
              <w:t>naročnik</w:t>
            </w:r>
            <w:r w:rsidRPr="003B289A">
              <w:rPr>
                <w:rFonts w:ascii="Arial" w:hAnsi="Arial" w:cs="Arial"/>
                <w:sz w:val="22"/>
                <w:szCs w:val="22"/>
              </w:rPr>
              <w:t>)  in se nato do odvoza hranijo v prostoru, kjer je vstop dovoljen samo pooblaščenim osebam.</w:t>
            </w:r>
          </w:p>
        </w:tc>
      </w:tr>
      <w:tr w:rsidR="00AB10B5" w:rsidRPr="003B289A" w14:paraId="61CC127D" w14:textId="77777777" w:rsidTr="00E75148">
        <w:tc>
          <w:tcPr>
            <w:tcW w:w="458.30pt" w:type="dxa"/>
          </w:tcPr>
          <w:p w14:paraId="4D6285C0"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57B1F9E1" w14:textId="77777777" w:rsidR="00AB10B5" w:rsidRPr="003B289A" w:rsidRDefault="00AB10B5" w:rsidP="005E5D3E">
            <w:pPr>
              <w:pStyle w:val="Navadensplet"/>
              <w:spacing w:before="0pt" w:beforeAutospacing="0" w:after="0pt" w:afterAutospacing="0"/>
              <w:jc w:val="both"/>
              <w:rPr>
                <w:rFonts w:ascii="Arial" w:hAnsi="Arial" w:cs="Arial"/>
              </w:rPr>
            </w:pPr>
            <w:r>
              <w:rPr>
                <w:rFonts w:ascii="Arial" w:hAnsi="Arial" w:cs="Arial"/>
                <w:sz w:val="22"/>
                <w:szCs w:val="22"/>
              </w:rPr>
              <w:t>Odvoz odpadkov 1x tedensko</w:t>
            </w:r>
            <w:r w:rsidRPr="008A7CE2">
              <w:rPr>
                <w:rFonts w:ascii="Arial" w:hAnsi="Arial" w:cs="Arial"/>
                <w:color w:val="FF0000"/>
                <w:sz w:val="22"/>
                <w:szCs w:val="22"/>
              </w:rPr>
              <w:t xml:space="preserve">. </w:t>
            </w:r>
            <w:r w:rsidRPr="003B289A">
              <w:rPr>
                <w:rFonts w:ascii="Arial" w:hAnsi="Arial" w:cs="Arial"/>
                <w:sz w:val="22"/>
                <w:szCs w:val="22"/>
              </w:rPr>
              <w:t>Tehtanje odpadkov ob prevzemu in izdaja prevzemnice o vrsti in količini prevzetega odpadka.</w:t>
            </w:r>
          </w:p>
        </w:tc>
      </w:tr>
      <w:tr w:rsidR="00AB10B5" w:rsidRPr="003B289A" w14:paraId="0CAECCBC" w14:textId="77777777" w:rsidTr="00E75148">
        <w:tc>
          <w:tcPr>
            <w:tcW w:w="458.30pt" w:type="dxa"/>
          </w:tcPr>
          <w:p w14:paraId="6CEE38DF"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0A08BFB2"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3B289A" w14:paraId="4ADF4542" w14:textId="77777777" w:rsidTr="00E75148">
        <w:tc>
          <w:tcPr>
            <w:tcW w:w="458.30pt" w:type="dxa"/>
          </w:tcPr>
          <w:p w14:paraId="28F0FD33"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402E4A25"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3B289A" w14:paraId="6C0E815B" w14:textId="77777777" w:rsidTr="00E75148">
        <w:tc>
          <w:tcPr>
            <w:tcW w:w="458.30pt" w:type="dxa"/>
          </w:tcPr>
          <w:p w14:paraId="7270CA51"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3B289A" w14:paraId="305A8155" w14:textId="77777777" w:rsidTr="00E75148">
        <w:tc>
          <w:tcPr>
            <w:tcW w:w="458.30pt" w:type="dxa"/>
          </w:tcPr>
          <w:p w14:paraId="03856AB0" w14:textId="365A4319" w:rsidR="00AB10B5" w:rsidRPr="003B289A" w:rsidRDefault="003869AB" w:rsidP="00E75148">
            <w:pPr>
              <w:pStyle w:val="Navadensplet"/>
              <w:spacing w:before="0pt" w:beforeAutospacing="0" w:after="0pt"/>
              <w:jc w:val="both"/>
              <w:rPr>
                <w:rFonts w:ascii="Arial" w:hAnsi="Arial" w:cs="Arial"/>
                <w:b/>
                <w:bCs/>
              </w:rPr>
            </w:pPr>
            <w:r>
              <w:rPr>
                <w:rFonts w:ascii="Arial" w:hAnsi="Arial" w:cs="Arial"/>
                <w:b/>
                <w:bCs/>
                <w:sz w:val="22"/>
                <w:szCs w:val="22"/>
              </w:rPr>
              <w:t>6.</w:t>
            </w:r>
            <w:r w:rsidR="00030E5F">
              <w:rPr>
                <w:rFonts w:ascii="Arial" w:hAnsi="Arial" w:cs="Arial"/>
                <w:b/>
                <w:bCs/>
                <w:sz w:val="22"/>
                <w:szCs w:val="22"/>
              </w:rPr>
              <w:t>0</w:t>
            </w:r>
            <w:r w:rsidR="00AB10B5">
              <w:rPr>
                <w:rFonts w:ascii="Arial" w:hAnsi="Arial" w:cs="Arial"/>
                <w:b/>
                <w:bCs/>
                <w:sz w:val="22"/>
                <w:szCs w:val="22"/>
              </w:rPr>
              <w:t>00</w:t>
            </w:r>
            <w:r w:rsidR="00AB10B5" w:rsidRPr="003B289A">
              <w:rPr>
                <w:rFonts w:ascii="Arial" w:hAnsi="Arial" w:cs="Arial"/>
                <w:b/>
                <w:bCs/>
                <w:sz w:val="22"/>
                <w:szCs w:val="22"/>
              </w:rPr>
              <w:t xml:space="preserve"> kg</w:t>
            </w:r>
          </w:p>
        </w:tc>
      </w:tr>
    </w:tbl>
    <w:p w14:paraId="1B2077D7"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47A24467"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7270054"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E447958"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3F01536"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67D94977" w14:textId="77777777" w:rsidR="00875DDD" w:rsidRDefault="00875DDD" w:rsidP="00AB10B5">
      <w:pPr>
        <w:pStyle w:val="Navadensplet"/>
        <w:spacing w:before="0pt" w:beforeAutospacing="0" w:after="0pt" w:afterAutospacing="0"/>
        <w:jc w:val="both"/>
        <w:rPr>
          <w:rFonts w:ascii="Arial" w:hAnsi="Arial" w:cs="Arial"/>
          <w:sz w:val="22"/>
          <w:szCs w:val="22"/>
        </w:rPr>
      </w:pPr>
    </w:p>
    <w:p w14:paraId="6F638010" w14:textId="77777777" w:rsidR="00875DDD" w:rsidRPr="00DB1D46" w:rsidRDefault="00875DDD" w:rsidP="00AB10B5">
      <w:pPr>
        <w:pStyle w:val="Navadensplet"/>
        <w:spacing w:before="0pt" w:beforeAutospacing="0" w:after="0pt" w:afterAutospacing="0"/>
        <w:jc w:val="both"/>
        <w:rPr>
          <w:rFonts w:ascii="Arial" w:hAnsi="Arial" w:cs="Arial"/>
          <w:sz w:val="22"/>
          <w:szCs w:val="22"/>
        </w:rPr>
      </w:pPr>
    </w:p>
    <w:p w14:paraId="3C6A965A"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60"/>
      </w:tblGrid>
      <w:tr w:rsidR="00AB10B5" w:rsidRPr="00DB1D46" w14:paraId="683A6E0D" w14:textId="77777777" w:rsidTr="00E75148">
        <w:tc>
          <w:tcPr>
            <w:tcW w:w="458.30pt" w:type="dxa"/>
          </w:tcPr>
          <w:p w14:paraId="6016DD73" w14:textId="77777777" w:rsidR="00AB10B5" w:rsidRPr="003B289A" w:rsidRDefault="00AB10B5" w:rsidP="00E75148">
            <w:pPr>
              <w:spacing w:line="12pt" w:lineRule="auto"/>
              <w:jc w:val="both"/>
              <w:rPr>
                <w:rFonts w:cs="Arial"/>
                <w:b/>
                <w:bCs/>
              </w:rPr>
            </w:pPr>
            <w:r w:rsidRPr="003B289A">
              <w:rPr>
                <w:rFonts w:cs="Arial"/>
                <w:b/>
                <w:bCs/>
              </w:rPr>
              <w:lastRenderedPageBreak/>
              <w:t xml:space="preserve">SKLOP </w:t>
            </w:r>
            <w:r>
              <w:rPr>
                <w:rFonts w:cs="Arial"/>
                <w:b/>
                <w:bCs/>
              </w:rPr>
              <w:t>4</w:t>
            </w:r>
          </w:p>
        </w:tc>
      </w:tr>
      <w:tr w:rsidR="00AB10B5" w:rsidRPr="00DB1D46" w14:paraId="2E0EB268" w14:textId="77777777" w:rsidTr="00627D0B">
        <w:trPr>
          <w:trHeight w:val="374"/>
        </w:trPr>
        <w:tc>
          <w:tcPr>
            <w:tcW w:w="458.30pt" w:type="dxa"/>
          </w:tcPr>
          <w:p w14:paraId="249CCA6E"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15 01 02</w:t>
            </w:r>
          </w:p>
        </w:tc>
      </w:tr>
      <w:tr w:rsidR="00AB10B5" w:rsidRPr="00DB1D46" w14:paraId="688F6C01" w14:textId="77777777" w:rsidTr="00E75148">
        <w:tc>
          <w:tcPr>
            <w:tcW w:w="458.30pt" w:type="dxa"/>
          </w:tcPr>
          <w:p w14:paraId="04DF0E76" w14:textId="77777777" w:rsidR="00AB10B5" w:rsidRPr="003B289A" w:rsidRDefault="00AB10B5" w:rsidP="005E5D3E">
            <w:pPr>
              <w:pStyle w:val="Navadensplet"/>
              <w:spacing w:before="0pt" w:beforeAutospacing="0" w:after="0pt" w:afterAutospacing="0"/>
              <w:jc w:val="both"/>
              <w:rPr>
                <w:rFonts w:ascii="Arial" w:hAnsi="Arial" w:cs="Arial"/>
                <w:i/>
                <w:iCs/>
              </w:rPr>
            </w:pPr>
            <w:r w:rsidRPr="003B289A">
              <w:rPr>
                <w:rFonts w:ascii="Arial" w:hAnsi="Arial" w:cs="Arial"/>
                <w:b/>
                <w:bCs/>
                <w:sz w:val="22"/>
                <w:szCs w:val="22"/>
              </w:rPr>
              <w:t>Naziv odpadka:</w:t>
            </w:r>
            <w:r w:rsidRPr="003B289A">
              <w:rPr>
                <w:rFonts w:ascii="Arial" w:hAnsi="Arial" w:cs="Arial"/>
                <w:sz w:val="22"/>
                <w:szCs w:val="22"/>
              </w:rPr>
              <w:t xml:space="preserve"> </w:t>
            </w:r>
            <w:r w:rsidRPr="003B289A">
              <w:rPr>
                <w:rFonts w:ascii="Arial" w:hAnsi="Arial" w:cs="Arial"/>
                <w:i/>
                <w:iCs/>
                <w:sz w:val="22"/>
                <w:szCs w:val="22"/>
              </w:rPr>
              <w:t>Plastična embalaža (iz zdravstvene dejavnosti)</w:t>
            </w:r>
          </w:p>
          <w:p w14:paraId="7C3A6DB3" w14:textId="77777777" w:rsidR="00AB10B5" w:rsidRPr="003B289A" w:rsidRDefault="00AB10B5" w:rsidP="005E5D3E">
            <w:pPr>
              <w:spacing w:after="0pt" w:line="12pt" w:lineRule="auto"/>
              <w:jc w:val="both"/>
              <w:rPr>
                <w:rFonts w:cs="Arial"/>
              </w:rPr>
            </w:pPr>
            <w:r w:rsidRPr="003B289A">
              <w:rPr>
                <w:rFonts w:cs="Arial"/>
              </w:rPr>
              <w:t xml:space="preserve">prazne plastenke infuzijskih tekočin in razkužil, gela, krem, mila in čistil, prazna PVC  embalaža, PVC pokrovčki, PVC ovojnina, prazni </w:t>
            </w:r>
            <w:proofErr w:type="spellStart"/>
            <w:r w:rsidRPr="003B289A">
              <w:rPr>
                <w:rFonts w:cs="Arial"/>
              </w:rPr>
              <w:t>blistri</w:t>
            </w:r>
            <w:proofErr w:type="spellEnd"/>
            <w:r w:rsidRPr="003B289A">
              <w:rPr>
                <w:rFonts w:cs="Arial"/>
              </w:rPr>
              <w:t xml:space="preserve"> zdravil, brizge, PVC ovoj sterilnega materiala in PVC ovoji</w:t>
            </w:r>
          </w:p>
        </w:tc>
      </w:tr>
      <w:tr w:rsidR="00AB10B5" w:rsidRPr="00DB1D46" w14:paraId="5C448025" w14:textId="77777777" w:rsidTr="00E75148">
        <w:tc>
          <w:tcPr>
            <w:tcW w:w="458.30pt" w:type="dxa"/>
          </w:tcPr>
          <w:p w14:paraId="612F457E"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6D89D886"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Odpadki se na oddelkih zbirajo v vrečke zelene barve in se odlagajo v zabojnik na dvorišču.</w:t>
            </w:r>
          </w:p>
        </w:tc>
      </w:tr>
      <w:tr w:rsidR="00AB10B5" w:rsidRPr="00DB1D46" w14:paraId="2573B370" w14:textId="77777777" w:rsidTr="00E75148">
        <w:tc>
          <w:tcPr>
            <w:tcW w:w="458.30pt" w:type="dxa"/>
          </w:tcPr>
          <w:p w14:paraId="4AF4E1D5"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2F8892C7"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Odvoz odpadkov 1x tedensko</w:t>
            </w:r>
            <w:r>
              <w:rPr>
                <w:rFonts w:ascii="Arial" w:hAnsi="Arial" w:cs="Arial"/>
                <w:sz w:val="22"/>
                <w:szCs w:val="22"/>
              </w:rPr>
              <w:t xml:space="preserve"> oz. po naročilu</w:t>
            </w:r>
            <w:r w:rsidRPr="003B289A">
              <w:rPr>
                <w:rFonts w:ascii="Arial" w:hAnsi="Arial" w:cs="Arial"/>
                <w:sz w:val="22"/>
                <w:szCs w:val="22"/>
              </w:rPr>
              <w:t xml:space="preserve">. </w:t>
            </w:r>
          </w:p>
        </w:tc>
      </w:tr>
      <w:tr w:rsidR="00AB10B5" w:rsidRPr="00DB1D46" w14:paraId="370512F7" w14:textId="77777777" w:rsidTr="00E75148">
        <w:tc>
          <w:tcPr>
            <w:tcW w:w="458.30pt" w:type="dxa"/>
          </w:tcPr>
          <w:p w14:paraId="62B78CAD"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369CC382"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40DA6C01" w14:textId="77777777" w:rsidTr="00E75148">
        <w:trPr>
          <w:trHeight w:val="672"/>
        </w:trPr>
        <w:tc>
          <w:tcPr>
            <w:tcW w:w="458.30pt" w:type="dxa"/>
          </w:tcPr>
          <w:p w14:paraId="58B5652C"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41F721D9"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203EAF16" w14:textId="77777777" w:rsidTr="00E75148">
        <w:tc>
          <w:tcPr>
            <w:tcW w:w="458.30pt" w:type="dxa"/>
          </w:tcPr>
          <w:p w14:paraId="166E4AF7"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DF2C08F" w14:textId="77777777" w:rsidTr="00E75148">
        <w:tc>
          <w:tcPr>
            <w:tcW w:w="458.30pt" w:type="dxa"/>
          </w:tcPr>
          <w:p w14:paraId="1FCFB22A" w14:textId="040ED353"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1</w:t>
            </w:r>
            <w:r w:rsidR="00030E5F">
              <w:rPr>
                <w:rFonts w:ascii="Arial" w:hAnsi="Arial" w:cs="Arial"/>
                <w:b/>
                <w:bCs/>
                <w:sz w:val="22"/>
                <w:szCs w:val="22"/>
              </w:rPr>
              <w:t>1</w:t>
            </w:r>
            <w:r>
              <w:rPr>
                <w:rFonts w:ascii="Arial" w:hAnsi="Arial" w:cs="Arial"/>
                <w:b/>
                <w:bCs/>
                <w:sz w:val="22"/>
                <w:szCs w:val="22"/>
              </w:rPr>
              <w:t>.</w:t>
            </w:r>
            <w:r w:rsidR="00030E5F">
              <w:rPr>
                <w:rFonts w:ascii="Arial" w:hAnsi="Arial" w:cs="Arial"/>
                <w:b/>
                <w:bCs/>
                <w:sz w:val="22"/>
                <w:szCs w:val="22"/>
              </w:rPr>
              <w:t>5</w:t>
            </w:r>
            <w:r>
              <w:rPr>
                <w:rFonts w:ascii="Arial" w:hAnsi="Arial" w:cs="Arial"/>
                <w:b/>
                <w:bCs/>
                <w:sz w:val="22"/>
                <w:szCs w:val="22"/>
              </w:rPr>
              <w:t>00</w:t>
            </w:r>
            <w:r w:rsidRPr="003B289A">
              <w:rPr>
                <w:rFonts w:ascii="Arial" w:hAnsi="Arial" w:cs="Arial"/>
                <w:b/>
                <w:bCs/>
                <w:sz w:val="22"/>
                <w:szCs w:val="22"/>
              </w:rPr>
              <w:t xml:space="preserve"> kg</w:t>
            </w:r>
          </w:p>
        </w:tc>
      </w:tr>
    </w:tbl>
    <w:p w14:paraId="64D21CD7" w14:textId="77777777" w:rsidR="00AB10B5" w:rsidRPr="00DB1D46" w:rsidRDefault="00AB10B5" w:rsidP="00AB10B5">
      <w:pPr>
        <w:pStyle w:val="Navadensplet"/>
        <w:spacing w:before="0pt" w:beforeAutospacing="0" w:after="0pt" w:afterAutospacing="0"/>
        <w:jc w:val="both"/>
        <w:rPr>
          <w:rFonts w:ascii="Arial" w:hAnsi="Arial" w:cs="Arial"/>
          <w:sz w:val="22"/>
          <w:szCs w:val="22"/>
          <w:u w:val="single"/>
        </w:rPr>
      </w:pPr>
    </w:p>
    <w:p w14:paraId="6BA95DB6" w14:textId="77777777" w:rsidR="00AB10B5" w:rsidRPr="0078203A" w:rsidRDefault="00AB10B5" w:rsidP="00AB10B5">
      <w:pPr>
        <w:pStyle w:val="Navadensplet"/>
        <w:spacing w:before="0pt" w:beforeAutospacing="0" w:after="0pt" w:afterAutospacing="0"/>
        <w:jc w:val="both"/>
        <w:rPr>
          <w:rFonts w:ascii="Arial" w:hAnsi="Arial" w:cs="Arial"/>
          <w:b/>
          <w:sz w:val="22"/>
          <w:szCs w:val="22"/>
        </w:rPr>
      </w:pPr>
      <w:r w:rsidRPr="0078203A">
        <w:rPr>
          <w:rFonts w:ascii="Arial" w:hAnsi="Arial" w:cs="Arial"/>
          <w:b/>
          <w:sz w:val="22"/>
          <w:szCs w:val="22"/>
          <w:u w:val="single"/>
        </w:rPr>
        <w:t>Razno:</w:t>
      </w:r>
    </w:p>
    <w:p w14:paraId="5B7D07C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69F3BAC"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5C1170B"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5B9DC781" w14:textId="63376034" w:rsidR="00AB10B5" w:rsidRPr="00A81B9F"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xml:space="preserve">- </w:t>
      </w:r>
      <w:r w:rsidRPr="005E5D3E">
        <w:rPr>
          <w:rFonts w:ascii="Arial" w:hAnsi="Arial" w:cs="Arial"/>
          <w:sz w:val="22"/>
          <w:szCs w:val="22"/>
        </w:rPr>
        <w:t>zabojn</w:t>
      </w:r>
      <w:r w:rsidRPr="00627D0B">
        <w:rPr>
          <w:rFonts w:ascii="Arial" w:hAnsi="Arial" w:cs="Arial"/>
          <w:sz w:val="22"/>
          <w:szCs w:val="22"/>
        </w:rPr>
        <w:t>ik (</w:t>
      </w:r>
      <w:r w:rsidR="006939F3" w:rsidRPr="00627D0B">
        <w:rPr>
          <w:rFonts w:ascii="Arial" w:hAnsi="Arial" w:cs="Arial"/>
          <w:sz w:val="22"/>
          <w:szCs w:val="22"/>
        </w:rPr>
        <w:t>5m3</w:t>
      </w:r>
      <w:r w:rsidRPr="00627D0B">
        <w:rPr>
          <w:rFonts w:ascii="Arial" w:hAnsi="Arial" w:cs="Arial"/>
          <w:sz w:val="22"/>
          <w:szCs w:val="22"/>
        </w:rPr>
        <w:t>)</w:t>
      </w:r>
      <w:r w:rsidR="00BA7287" w:rsidRPr="00627D0B">
        <w:rPr>
          <w:rFonts w:ascii="Arial" w:hAnsi="Arial" w:cs="Arial"/>
          <w:sz w:val="22"/>
          <w:szCs w:val="22"/>
        </w:rPr>
        <w:t xml:space="preserve"> </w:t>
      </w:r>
      <w:r w:rsidRPr="00627D0B">
        <w:rPr>
          <w:rFonts w:ascii="Arial" w:hAnsi="Arial" w:cs="Arial"/>
          <w:sz w:val="22"/>
          <w:szCs w:val="22"/>
        </w:rPr>
        <w:t xml:space="preserve">za odlaganje/zbiranje vreč z odpadki, na dvorišču, zagotovi prevzemnik odpadkov. </w:t>
      </w:r>
      <w:r w:rsidR="00BA7287" w:rsidRPr="00627D0B">
        <w:rPr>
          <w:rFonts w:ascii="Arial" w:hAnsi="Arial" w:cs="Arial"/>
          <w:sz w:val="22"/>
          <w:szCs w:val="22"/>
        </w:rPr>
        <w:t>Zabojnik mora imeti nameščen pokrov, z možnostjo odpiranja le tega sp</w:t>
      </w:r>
      <w:r w:rsidR="00F44926" w:rsidRPr="00627D0B">
        <w:rPr>
          <w:rFonts w:ascii="Arial" w:hAnsi="Arial" w:cs="Arial"/>
          <w:sz w:val="22"/>
          <w:szCs w:val="22"/>
        </w:rPr>
        <w:t>r</w:t>
      </w:r>
      <w:r w:rsidR="00BA7287" w:rsidRPr="00627D0B">
        <w:rPr>
          <w:rFonts w:ascii="Arial" w:hAnsi="Arial" w:cs="Arial"/>
          <w:sz w:val="22"/>
          <w:szCs w:val="22"/>
        </w:rPr>
        <w:t>edaj /zadaj.</w:t>
      </w:r>
    </w:p>
    <w:p w14:paraId="4EFB76C8" w14:textId="309A2D8B" w:rsidR="00AB10B5"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zabojnik je potrebno vrniti naročniku istega dne v 3 urah</w:t>
      </w:r>
    </w:p>
    <w:p w14:paraId="25D1EADD" w14:textId="77777777" w:rsidR="003869AB" w:rsidRDefault="003869AB"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06B2DD78" w14:textId="77777777" w:rsidTr="00E75148">
        <w:tc>
          <w:tcPr>
            <w:tcW w:w="458.30pt" w:type="dxa"/>
          </w:tcPr>
          <w:p w14:paraId="2008A51C" w14:textId="77777777" w:rsidR="00AB10B5" w:rsidRPr="003B289A" w:rsidRDefault="00AB10B5" w:rsidP="00E75148">
            <w:pPr>
              <w:spacing w:line="12pt" w:lineRule="auto"/>
              <w:jc w:val="both"/>
              <w:rPr>
                <w:rFonts w:cs="Arial"/>
                <w:b/>
                <w:bCs/>
              </w:rPr>
            </w:pPr>
            <w:r w:rsidRPr="00DB1D46">
              <w:t xml:space="preserve"> </w:t>
            </w:r>
            <w:r w:rsidRPr="003B289A">
              <w:rPr>
                <w:rFonts w:cs="Arial"/>
                <w:b/>
                <w:bCs/>
              </w:rPr>
              <w:t xml:space="preserve">SKLOP </w:t>
            </w:r>
            <w:r>
              <w:rPr>
                <w:rFonts w:cs="Arial"/>
                <w:b/>
                <w:bCs/>
              </w:rPr>
              <w:t>5</w:t>
            </w:r>
          </w:p>
        </w:tc>
      </w:tr>
      <w:tr w:rsidR="00AB10B5" w:rsidRPr="00DB1D46" w14:paraId="37994743" w14:textId="77777777" w:rsidTr="00E75148">
        <w:tc>
          <w:tcPr>
            <w:tcW w:w="458.30pt" w:type="dxa"/>
          </w:tcPr>
          <w:p w14:paraId="16E70436"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18 01 02</w:t>
            </w:r>
          </w:p>
        </w:tc>
      </w:tr>
      <w:tr w:rsidR="00AB10B5" w:rsidRPr="00DB1D46" w14:paraId="2DBC5D2C" w14:textId="77777777" w:rsidTr="00E75148">
        <w:tc>
          <w:tcPr>
            <w:tcW w:w="458.30pt" w:type="dxa"/>
          </w:tcPr>
          <w:p w14:paraId="0E4F9F4C" w14:textId="77777777" w:rsidR="00AB10B5" w:rsidRPr="003B289A" w:rsidRDefault="00AB10B5" w:rsidP="005E5D3E">
            <w:pPr>
              <w:spacing w:after="0pt" w:line="12pt" w:lineRule="auto"/>
              <w:jc w:val="both"/>
              <w:rPr>
                <w:rFonts w:cs="Arial"/>
                <w:b/>
                <w:bCs/>
              </w:rPr>
            </w:pPr>
            <w:r w:rsidRPr="003B289A">
              <w:rPr>
                <w:rFonts w:cs="Arial"/>
                <w:b/>
                <w:bCs/>
              </w:rPr>
              <w:t>Naziv odpadka:</w:t>
            </w:r>
            <w:r w:rsidRPr="003B289A">
              <w:rPr>
                <w:rFonts w:cs="Arial"/>
                <w:i/>
                <w:iCs/>
              </w:rPr>
              <w:t xml:space="preserve"> Deli teles in organov, vrečke s krvjo in konzervirano krvjo</w:t>
            </w:r>
            <w:r w:rsidRPr="003B289A">
              <w:rPr>
                <w:rFonts w:cs="Arial"/>
              </w:rPr>
              <w:t xml:space="preserve"> </w:t>
            </w:r>
          </w:p>
          <w:p w14:paraId="1F9EE4CD" w14:textId="77777777" w:rsidR="00AB10B5" w:rsidRPr="003B289A" w:rsidRDefault="00AB10B5" w:rsidP="005E5D3E">
            <w:pPr>
              <w:spacing w:after="0pt" w:line="12pt" w:lineRule="auto"/>
              <w:jc w:val="both"/>
              <w:rPr>
                <w:rFonts w:cs="Arial"/>
              </w:rPr>
            </w:pPr>
            <w:r w:rsidRPr="003B289A">
              <w:rPr>
                <w:rFonts w:cs="Arial"/>
              </w:rPr>
              <w:t xml:space="preserve">deli teles in organov, vrečke krvi in konzervirana kri s pretečenim rokom trajanja </w:t>
            </w:r>
          </w:p>
        </w:tc>
      </w:tr>
      <w:tr w:rsidR="00AB10B5" w:rsidRPr="00DB1D46" w14:paraId="6C5B826C" w14:textId="77777777" w:rsidTr="00E75148">
        <w:tc>
          <w:tcPr>
            <w:tcW w:w="458.30pt" w:type="dxa"/>
          </w:tcPr>
          <w:p w14:paraId="2E4F2C83"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2E6B7B07"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Odpadki se na oddelku – porodni oddelek in na patologiji zbirajo v hermetično zaprte zabojnike (30l in 60l). Zabojnike prevzemnik prevzame v prostorih porodnega oddelka in patologije kjer se nahaja </w:t>
            </w:r>
            <w:r>
              <w:rPr>
                <w:rFonts w:ascii="Arial" w:hAnsi="Arial" w:cs="Arial"/>
                <w:sz w:val="22"/>
                <w:szCs w:val="22"/>
              </w:rPr>
              <w:t>zamrzovalna skrinja.</w:t>
            </w:r>
          </w:p>
        </w:tc>
      </w:tr>
      <w:tr w:rsidR="00AB10B5" w:rsidRPr="00DB1D46" w14:paraId="76095315" w14:textId="77777777" w:rsidTr="00E75148">
        <w:tc>
          <w:tcPr>
            <w:tcW w:w="458.30pt" w:type="dxa"/>
          </w:tcPr>
          <w:p w14:paraId="0DA762FF"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698D8A8E"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Odvoz odpadkov 3x mesečno. Tehtanje odpadkov ob prevzemu in izdaja prevzemnice o vrsti in količini prevzetega odpadka.</w:t>
            </w:r>
          </w:p>
        </w:tc>
      </w:tr>
      <w:tr w:rsidR="00AB10B5" w:rsidRPr="00DB1D46" w14:paraId="41300EFA" w14:textId="77777777" w:rsidTr="00E75148">
        <w:tc>
          <w:tcPr>
            <w:tcW w:w="458.30pt" w:type="dxa"/>
          </w:tcPr>
          <w:p w14:paraId="5EC5433D"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50B169AE"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1FB5E58B" w14:textId="77777777" w:rsidTr="00E75148">
        <w:tc>
          <w:tcPr>
            <w:tcW w:w="458.30pt" w:type="dxa"/>
          </w:tcPr>
          <w:p w14:paraId="6BBB73B2"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11525C91"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7D937FDF" w14:textId="77777777" w:rsidTr="00E75148">
        <w:tc>
          <w:tcPr>
            <w:tcW w:w="458.30pt" w:type="dxa"/>
          </w:tcPr>
          <w:p w14:paraId="2033C82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E70F9A1" w14:textId="77777777" w:rsidTr="00E75148">
        <w:tc>
          <w:tcPr>
            <w:tcW w:w="458.30pt" w:type="dxa"/>
          </w:tcPr>
          <w:p w14:paraId="1E9D952F" w14:textId="3CA9D6BF"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7</w:t>
            </w:r>
            <w:r w:rsidR="00030E5F">
              <w:rPr>
                <w:rFonts w:ascii="Arial" w:hAnsi="Arial" w:cs="Arial"/>
                <w:b/>
                <w:bCs/>
                <w:sz w:val="22"/>
                <w:szCs w:val="22"/>
              </w:rPr>
              <w:t>8</w:t>
            </w:r>
            <w:r>
              <w:rPr>
                <w:rFonts w:ascii="Arial" w:hAnsi="Arial" w:cs="Arial"/>
                <w:b/>
                <w:bCs/>
                <w:sz w:val="22"/>
                <w:szCs w:val="22"/>
              </w:rPr>
              <w:t>0</w:t>
            </w:r>
            <w:r w:rsidRPr="003B289A">
              <w:rPr>
                <w:rFonts w:ascii="Arial" w:hAnsi="Arial" w:cs="Arial"/>
                <w:b/>
                <w:bCs/>
                <w:sz w:val="22"/>
                <w:szCs w:val="22"/>
              </w:rPr>
              <w:t xml:space="preserve"> kg</w:t>
            </w:r>
          </w:p>
        </w:tc>
      </w:tr>
    </w:tbl>
    <w:p w14:paraId="6F2548E3" w14:textId="77777777" w:rsidR="00AB10B5" w:rsidRDefault="00AB10B5" w:rsidP="00AB10B5">
      <w:pPr>
        <w:spacing w:after="0pt"/>
        <w:jc w:val="both"/>
        <w:rPr>
          <w:rFonts w:cs="Arial"/>
          <w:u w:val="single"/>
        </w:rPr>
      </w:pPr>
    </w:p>
    <w:p w14:paraId="046A1D89" w14:textId="77777777" w:rsidR="00AB10B5" w:rsidRPr="00DB1D46" w:rsidRDefault="00AB10B5" w:rsidP="00AB10B5">
      <w:pPr>
        <w:spacing w:after="0pt"/>
        <w:jc w:val="both"/>
        <w:rPr>
          <w:rFonts w:cs="Arial"/>
        </w:rPr>
      </w:pPr>
      <w:r w:rsidRPr="00DB1D46">
        <w:rPr>
          <w:rFonts w:cs="Arial"/>
          <w:u w:val="single"/>
        </w:rPr>
        <w:t>Razno:</w:t>
      </w:r>
    </w:p>
    <w:p w14:paraId="75FBC7FD"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7343017"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lastRenderedPageBreak/>
        <w:t>- predložitev kratkega opisa ravnanja s prevzetim odpadkom</w:t>
      </w:r>
    </w:p>
    <w:p w14:paraId="0825D3E0"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2E3DF2F8"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0159F8A8" w14:textId="77777777" w:rsidTr="00E75148">
        <w:tc>
          <w:tcPr>
            <w:tcW w:w="458.30pt" w:type="dxa"/>
          </w:tcPr>
          <w:p w14:paraId="199EEF95" w14:textId="77777777" w:rsidR="00AB10B5" w:rsidRPr="003B289A" w:rsidRDefault="00AB10B5" w:rsidP="00E75148">
            <w:pPr>
              <w:jc w:val="both"/>
              <w:rPr>
                <w:rFonts w:cs="Arial"/>
                <w:b/>
                <w:bCs/>
              </w:rPr>
            </w:pPr>
            <w:r w:rsidRPr="003B289A">
              <w:rPr>
                <w:rFonts w:cs="Arial"/>
                <w:b/>
                <w:bCs/>
              </w:rPr>
              <w:t xml:space="preserve">SKLOP </w:t>
            </w:r>
            <w:r>
              <w:rPr>
                <w:rFonts w:cs="Arial"/>
                <w:b/>
                <w:bCs/>
              </w:rPr>
              <w:t>6</w:t>
            </w:r>
          </w:p>
        </w:tc>
      </w:tr>
      <w:tr w:rsidR="00AB10B5" w:rsidRPr="00DB1D46" w14:paraId="18B67DBC" w14:textId="77777777" w:rsidTr="00E75148">
        <w:tc>
          <w:tcPr>
            <w:tcW w:w="458.30pt" w:type="dxa"/>
          </w:tcPr>
          <w:p w14:paraId="73A4EA1E"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3B289A">
              <w:rPr>
                <w:rFonts w:cs="Arial"/>
                <w:b/>
                <w:bCs/>
                <w:color w:val="008000"/>
              </w:rPr>
              <w:t xml:space="preserve">20 01 08 </w:t>
            </w:r>
          </w:p>
        </w:tc>
      </w:tr>
      <w:tr w:rsidR="00AB10B5" w:rsidRPr="00DB1D46" w14:paraId="6E302B4A" w14:textId="77777777" w:rsidTr="00E75148">
        <w:tc>
          <w:tcPr>
            <w:tcW w:w="458.30pt" w:type="dxa"/>
          </w:tcPr>
          <w:p w14:paraId="2C02457A" w14:textId="77777777" w:rsidR="00AB10B5" w:rsidRPr="003B289A" w:rsidRDefault="00AB10B5" w:rsidP="005E5D3E">
            <w:pPr>
              <w:spacing w:after="0pt"/>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rPr>
              <w:t xml:space="preserve">Biorazgradljivi kuhinjski </w:t>
            </w:r>
            <w:r>
              <w:rPr>
                <w:rFonts w:cs="Arial"/>
                <w:i/>
                <w:iCs/>
              </w:rPr>
              <w:t>odpadki</w:t>
            </w:r>
          </w:p>
        </w:tc>
      </w:tr>
      <w:tr w:rsidR="00AB10B5" w:rsidRPr="00DB1D46" w14:paraId="61973DFB" w14:textId="77777777" w:rsidTr="00E75148">
        <w:tc>
          <w:tcPr>
            <w:tcW w:w="458.30pt" w:type="dxa"/>
          </w:tcPr>
          <w:p w14:paraId="48F9AB25"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2D278E9F"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Odpadki se zbirajo v </w:t>
            </w:r>
            <w:proofErr w:type="spellStart"/>
            <w:r w:rsidRPr="003B289A">
              <w:rPr>
                <w:rFonts w:ascii="Arial" w:hAnsi="Arial" w:cs="Arial"/>
                <w:sz w:val="22"/>
                <w:szCs w:val="22"/>
              </w:rPr>
              <w:t>sodovih</w:t>
            </w:r>
            <w:proofErr w:type="spellEnd"/>
            <w:r w:rsidRPr="003B289A">
              <w:rPr>
                <w:rFonts w:ascii="Arial" w:hAnsi="Arial" w:cs="Arial"/>
                <w:sz w:val="22"/>
                <w:szCs w:val="22"/>
              </w:rPr>
              <w:t xml:space="preserve"> z možnostjo nepredušnega zapiranja, </w:t>
            </w:r>
            <w:proofErr w:type="spellStart"/>
            <w:r>
              <w:rPr>
                <w:rFonts w:ascii="Arial" w:hAnsi="Arial" w:cs="Arial"/>
                <w:sz w:val="22"/>
                <w:szCs w:val="22"/>
              </w:rPr>
              <w:t>sodove</w:t>
            </w:r>
            <w:proofErr w:type="spellEnd"/>
            <w:r>
              <w:rPr>
                <w:rFonts w:ascii="Arial" w:hAnsi="Arial" w:cs="Arial"/>
                <w:sz w:val="22"/>
                <w:szCs w:val="22"/>
              </w:rPr>
              <w:t xml:space="preserve"> </w:t>
            </w:r>
            <w:r w:rsidRPr="003B289A">
              <w:rPr>
                <w:rFonts w:ascii="Arial" w:hAnsi="Arial" w:cs="Arial"/>
                <w:sz w:val="22"/>
                <w:szCs w:val="22"/>
              </w:rPr>
              <w:t>zagotovi prevzemnik</w:t>
            </w:r>
          </w:p>
        </w:tc>
      </w:tr>
      <w:tr w:rsidR="00AB10B5" w:rsidRPr="00DB1D46" w14:paraId="63845E67" w14:textId="77777777" w:rsidTr="00E75148">
        <w:tc>
          <w:tcPr>
            <w:tcW w:w="458.30pt" w:type="dxa"/>
          </w:tcPr>
          <w:p w14:paraId="0231A652"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45C64CFD"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Odvoz odpadkov 3x tedensko. Tehtanje odpadkov ob prevzemu in izdaja prevzemnice o vrsti in količini prevzetega odpadka.</w:t>
            </w:r>
          </w:p>
        </w:tc>
      </w:tr>
      <w:tr w:rsidR="00AB10B5" w:rsidRPr="00DB1D46" w14:paraId="20E47323" w14:textId="77777777" w:rsidTr="00E75148">
        <w:tc>
          <w:tcPr>
            <w:tcW w:w="458.30pt" w:type="dxa"/>
          </w:tcPr>
          <w:p w14:paraId="682673C0"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263380E4"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5B791B91" w14:textId="77777777" w:rsidTr="00E75148">
        <w:tc>
          <w:tcPr>
            <w:tcW w:w="458.30pt" w:type="dxa"/>
          </w:tcPr>
          <w:p w14:paraId="7721C40D"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656B2BB8"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7A5F9D18" w14:textId="77777777" w:rsidTr="00E75148">
        <w:tc>
          <w:tcPr>
            <w:tcW w:w="458.30pt" w:type="dxa"/>
          </w:tcPr>
          <w:p w14:paraId="50236ED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46C9BCC" w14:textId="77777777" w:rsidTr="00E75148">
        <w:tc>
          <w:tcPr>
            <w:tcW w:w="458.30pt" w:type="dxa"/>
          </w:tcPr>
          <w:p w14:paraId="411A9901" w14:textId="10C55222"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sidR="00030E5F">
              <w:rPr>
                <w:rFonts w:ascii="Arial" w:hAnsi="Arial" w:cs="Arial"/>
                <w:b/>
                <w:bCs/>
                <w:sz w:val="22"/>
                <w:szCs w:val="22"/>
              </w:rPr>
              <w:t>5</w:t>
            </w:r>
            <w:r w:rsidR="005E5D3E">
              <w:rPr>
                <w:rFonts w:ascii="Arial" w:hAnsi="Arial" w:cs="Arial"/>
                <w:b/>
                <w:bCs/>
                <w:sz w:val="22"/>
                <w:szCs w:val="22"/>
              </w:rPr>
              <w:t>8</w:t>
            </w:r>
            <w:r w:rsidRPr="003B289A">
              <w:rPr>
                <w:rFonts w:ascii="Arial" w:hAnsi="Arial" w:cs="Arial"/>
                <w:b/>
                <w:bCs/>
                <w:sz w:val="22"/>
                <w:szCs w:val="22"/>
              </w:rPr>
              <w:t>.000 kg</w:t>
            </w:r>
            <w:r>
              <w:rPr>
                <w:rFonts w:ascii="Arial" w:hAnsi="Arial" w:cs="Arial"/>
                <w:b/>
                <w:bCs/>
                <w:sz w:val="22"/>
                <w:szCs w:val="22"/>
              </w:rPr>
              <w:t xml:space="preserve"> </w:t>
            </w:r>
          </w:p>
        </w:tc>
      </w:tr>
    </w:tbl>
    <w:p w14:paraId="45A1B22F" w14:textId="77777777" w:rsidR="00AB10B5" w:rsidRDefault="00AB10B5" w:rsidP="00AB10B5">
      <w:pPr>
        <w:pStyle w:val="Navadensplet"/>
        <w:spacing w:before="0pt" w:beforeAutospacing="0" w:after="0pt" w:afterAutospacing="0"/>
        <w:jc w:val="both"/>
        <w:rPr>
          <w:rFonts w:ascii="Arial" w:hAnsi="Arial" w:cs="Arial"/>
          <w:sz w:val="22"/>
          <w:szCs w:val="22"/>
        </w:rPr>
      </w:pPr>
    </w:p>
    <w:p w14:paraId="673D7D14"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Razno:</w:t>
      </w:r>
    </w:p>
    <w:p w14:paraId="3CF45776"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04CC12A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23F345EA"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6CDE7EA"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w:t>
      </w:r>
      <w:proofErr w:type="spellStart"/>
      <w:r w:rsidRPr="00DB1D46">
        <w:rPr>
          <w:rFonts w:ascii="Arial" w:hAnsi="Arial" w:cs="Arial"/>
          <w:sz w:val="22"/>
          <w:szCs w:val="22"/>
        </w:rPr>
        <w:t>sodove</w:t>
      </w:r>
      <w:proofErr w:type="spellEnd"/>
      <w:r>
        <w:rPr>
          <w:rFonts w:ascii="Arial" w:hAnsi="Arial" w:cs="Arial"/>
          <w:sz w:val="22"/>
          <w:szCs w:val="22"/>
        </w:rPr>
        <w:t xml:space="preserve"> (50l)</w:t>
      </w:r>
      <w:r w:rsidRPr="00DB1D46">
        <w:rPr>
          <w:rFonts w:ascii="Arial" w:hAnsi="Arial" w:cs="Arial"/>
          <w:sz w:val="22"/>
          <w:szCs w:val="22"/>
        </w:rPr>
        <w:t xml:space="preserve"> s hermetičnim zapiranjem zagotovi prevzemnik odpadkov</w:t>
      </w:r>
      <w:r>
        <w:rPr>
          <w:rFonts w:ascii="Arial" w:hAnsi="Arial" w:cs="Arial"/>
          <w:sz w:val="22"/>
          <w:szCs w:val="22"/>
        </w:rPr>
        <w:t xml:space="preserve"> </w:t>
      </w:r>
    </w:p>
    <w:p w14:paraId="672E19B8" w14:textId="77777777" w:rsidR="006939F3" w:rsidRPr="00627D0B" w:rsidRDefault="006939F3" w:rsidP="006939F3">
      <w:pPr>
        <w:pStyle w:val="Navadensplet"/>
        <w:spacing w:before="0pt" w:beforeAutospacing="0" w:after="0pt" w:afterAutospacing="0"/>
        <w:jc w:val="both"/>
        <w:rPr>
          <w:rFonts w:ascii="Arial" w:hAnsi="Arial" w:cs="Arial"/>
          <w:sz w:val="22"/>
          <w:szCs w:val="22"/>
        </w:rPr>
      </w:pPr>
      <w:r w:rsidRPr="00627D0B">
        <w:rPr>
          <w:rFonts w:ascii="Arial" w:hAnsi="Arial" w:cs="Arial"/>
          <w:sz w:val="22"/>
          <w:szCs w:val="22"/>
        </w:rPr>
        <w:t xml:space="preserve">- dostavljeni prazni </w:t>
      </w:r>
      <w:proofErr w:type="spellStart"/>
      <w:r w:rsidRPr="00627D0B">
        <w:rPr>
          <w:rFonts w:ascii="Arial" w:hAnsi="Arial" w:cs="Arial"/>
          <w:sz w:val="22"/>
          <w:szCs w:val="22"/>
        </w:rPr>
        <w:t>sodovi</w:t>
      </w:r>
      <w:proofErr w:type="spellEnd"/>
      <w:r w:rsidRPr="00627D0B">
        <w:rPr>
          <w:rFonts w:ascii="Arial" w:hAnsi="Arial" w:cs="Arial"/>
          <w:sz w:val="22"/>
          <w:szCs w:val="22"/>
        </w:rPr>
        <w:t xml:space="preserve"> morajo biti ustrezno očiščeni</w:t>
      </w:r>
    </w:p>
    <w:p w14:paraId="13D4D64E" w14:textId="77777777" w:rsidR="006939F3" w:rsidRDefault="006939F3" w:rsidP="00AB10B5">
      <w:pPr>
        <w:pStyle w:val="Navadensplet"/>
        <w:spacing w:before="0pt" w:beforeAutospacing="0" w:after="0pt" w:afterAutospacing="0"/>
        <w:jc w:val="both"/>
        <w:rPr>
          <w:rFonts w:ascii="Arial" w:hAnsi="Arial" w:cs="Arial"/>
          <w:sz w:val="22"/>
          <w:szCs w:val="22"/>
        </w:rPr>
      </w:pPr>
    </w:p>
    <w:tbl>
      <w:tblPr>
        <w:tblW w:w="452.9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58"/>
      </w:tblGrid>
      <w:tr w:rsidR="00AB10B5" w:rsidRPr="00DB1D46" w14:paraId="778458E6" w14:textId="77777777" w:rsidTr="006939F3">
        <w:tc>
          <w:tcPr>
            <w:tcW w:w="452.90pt" w:type="dxa"/>
          </w:tcPr>
          <w:p w14:paraId="0F3B7857" w14:textId="77777777" w:rsidR="00AB10B5" w:rsidRPr="003B289A" w:rsidRDefault="00AB10B5" w:rsidP="00E75148">
            <w:pPr>
              <w:jc w:val="both"/>
              <w:rPr>
                <w:rFonts w:cs="Arial"/>
                <w:b/>
                <w:bCs/>
              </w:rPr>
            </w:pPr>
            <w:r w:rsidRPr="003B289A">
              <w:rPr>
                <w:rFonts w:cs="Arial"/>
                <w:b/>
                <w:bCs/>
              </w:rPr>
              <w:t xml:space="preserve">SKLOP </w:t>
            </w:r>
            <w:r>
              <w:rPr>
                <w:rFonts w:cs="Arial"/>
                <w:b/>
                <w:bCs/>
              </w:rPr>
              <w:t>7</w:t>
            </w:r>
          </w:p>
        </w:tc>
      </w:tr>
      <w:tr w:rsidR="00AB10B5" w:rsidRPr="00DB1D46" w14:paraId="3B3DF3DD" w14:textId="77777777" w:rsidTr="006939F3">
        <w:tc>
          <w:tcPr>
            <w:tcW w:w="452.90pt" w:type="dxa"/>
          </w:tcPr>
          <w:p w14:paraId="2B5371B5" w14:textId="77777777" w:rsidR="00AB10B5" w:rsidRPr="003B289A" w:rsidRDefault="00AB10B5" w:rsidP="00E75148">
            <w:pPr>
              <w:jc w:val="both"/>
              <w:rPr>
                <w:rFonts w:cs="Arial"/>
                <w:b/>
                <w:bCs/>
                <w:color w:val="000000"/>
              </w:rPr>
            </w:pPr>
            <w:r w:rsidRPr="003B289A">
              <w:rPr>
                <w:rFonts w:cs="Arial"/>
                <w:b/>
                <w:bCs/>
              </w:rPr>
              <w:t xml:space="preserve">Klasifikacijska številka odpadka: </w:t>
            </w:r>
            <w:r w:rsidRPr="003B289A">
              <w:rPr>
                <w:rFonts w:cs="Arial"/>
                <w:b/>
                <w:bCs/>
                <w:color w:val="008000"/>
              </w:rPr>
              <w:t>18 01 06*</w:t>
            </w:r>
          </w:p>
        </w:tc>
      </w:tr>
      <w:tr w:rsidR="00AB10B5" w:rsidRPr="00DB1D46" w14:paraId="4A4BC9E1" w14:textId="77777777" w:rsidTr="006939F3">
        <w:tc>
          <w:tcPr>
            <w:tcW w:w="452.90pt" w:type="dxa"/>
          </w:tcPr>
          <w:p w14:paraId="52C12739" w14:textId="77777777" w:rsidR="00AB10B5" w:rsidRPr="003B289A" w:rsidRDefault="00AB10B5" w:rsidP="005E5D3E">
            <w:pPr>
              <w:spacing w:after="0pt"/>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Kemikalije, ki so sestavljene iz nevarnih snovi ali jih vsebujejo</w:t>
            </w:r>
          </w:p>
          <w:p w14:paraId="570A898D" w14:textId="77777777" w:rsidR="00AB10B5" w:rsidRPr="003B289A" w:rsidRDefault="00AB10B5" w:rsidP="005E5D3E">
            <w:pPr>
              <w:spacing w:after="0pt"/>
              <w:jc w:val="both"/>
              <w:rPr>
                <w:rFonts w:cs="Arial"/>
              </w:rPr>
            </w:pPr>
            <w:r w:rsidRPr="003B289A">
              <w:rPr>
                <w:rFonts w:cs="Arial"/>
              </w:rPr>
              <w:t>formalin, etanol, ksilen, aceton, fiksir in razvijalec na vodni osnovi, barvila, reagenti</w:t>
            </w:r>
          </w:p>
        </w:tc>
      </w:tr>
      <w:tr w:rsidR="00AB10B5" w:rsidRPr="00DB1D46" w14:paraId="34F1867A" w14:textId="77777777" w:rsidTr="006939F3">
        <w:tc>
          <w:tcPr>
            <w:tcW w:w="452.90pt" w:type="dxa"/>
          </w:tcPr>
          <w:p w14:paraId="588C868B"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2212591E"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Odpadki se zbirajo v plastenke 3l, 5l, 10l in se hranijo v ognjevarni omari enote v kateri nastaja odpadek in v prostoru kjer je vstop dovoljen samo pooblaščenim osebam.</w:t>
            </w:r>
          </w:p>
        </w:tc>
      </w:tr>
      <w:tr w:rsidR="00AB10B5" w:rsidRPr="00DB1D46" w14:paraId="7D341E0A" w14:textId="77777777" w:rsidTr="006939F3">
        <w:tc>
          <w:tcPr>
            <w:tcW w:w="452.90pt" w:type="dxa"/>
          </w:tcPr>
          <w:p w14:paraId="30C0C11A"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6DBCC08F" w14:textId="0E460F7D"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Odvoz odpadkov 2x </w:t>
            </w:r>
            <w:r w:rsidRPr="00627D0B">
              <w:rPr>
                <w:rFonts w:ascii="Arial" w:hAnsi="Arial" w:cs="Arial"/>
                <w:sz w:val="22"/>
                <w:szCs w:val="22"/>
              </w:rPr>
              <w:t>mesečno</w:t>
            </w:r>
            <w:r w:rsidR="00BA7287" w:rsidRPr="00627D0B">
              <w:rPr>
                <w:rFonts w:ascii="Arial" w:hAnsi="Arial" w:cs="Arial"/>
                <w:sz w:val="22"/>
                <w:szCs w:val="22"/>
              </w:rPr>
              <w:t>, v zato namenjenem zbirnem mestu.</w:t>
            </w:r>
          </w:p>
        </w:tc>
      </w:tr>
      <w:tr w:rsidR="00AB10B5" w:rsidRPr="00DB1D46" w14:paraId="25511EA4" w14:textId="77777777" w:rsidTr="006939F3">
        <w:tc>
          <w:tcPr>
            <w:tcW w:w="452.90pt" w:type="dxa"/>
          </w:tcPr>
          <w:p w14:paraId="53715BA5"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3ED5A614"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01E1B038" w14:textId="77777777" w:rsidTr="006939F3">
        <w:tc>
          <w:tcPr>
            <w:tcW w:w="452.90pt" w:type="dxa"/>
          </w:tcPr>
          <w:p w14:paraId="34113718" w14:textId="77777777" w:rsidR="00AB10B5" w:rsidRPr="003B289A" w:rsidRDefault="00AB10B5" w:rsidP="005E5D3E">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137B726E" w14:textId="77777777" w:rsidR="00AB10B5" w:rsidRPr="003B289A" w:rsidRDefault="00AB10B5" w:rsidP="005E5D3E">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DB1D46" w14:paraId="7C6B7492" w14:textId="77777777" w:rsidTr="006939F3">
        <w:tc>
          <w:tcPr>
            <w:tcW w:w="452.90pt" w:type="dxa"/>
          </w:tcPr>
          <w:p w14:paraId="4A32080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6B0DBAF" w14:textId="77777777" w:rsidTr="006939F3">
        <w:tc>
          <w:tcPr>
            <w:tcW w:w="452.90pt" w:type="dxa"/>
          </w:tcPr>
          <w:p w14:paraId="41640F6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2.400</w:t>
            </w:r>
            <w:r w:rsidRPr="003B289A">
              <w:rPr>
                <w:rFonts w:ascii="Arial" w:hAnsi="Arial" w:cs="Arial"/>
                <w:b/>
                <w:bCs/>
                <w:sz w:val="22"/>
                <w:szCs w:val="22"/>
              </w:rPr>
              <w:t xml:space="preserve"> kg</w:t>
            </w:r>
          </w:p>
        </w:tc>
      </w:tr>
    </w:tbl>
    <w:p w14:paraId="7D1ADC99" w14:textId="77777777" w:rsidR="005E5D3E" w:rsidRDefault="005E5D3E" w:rsidP="00AB10B5">
      <w:pPr>
        <w:pStyle w:val="Navadensplet"/>
        <w:spacing w:before="0pt" w:beforeAutospacing="0" w:after="0pt" w:afterAutospacing="0"/>
        <w:rPr>
          <w:rFonts w:ascii="Arial" w:hAnsi="Arial" w:cs="Arial"/>
          <w:sz w:val="22"/>
          <w:szCs w:val="22"/>
        </w:rPr>
      </w:pPr>
    </w:p>
    <w:p w14:paraId="708B8F2E" w14:textId="77777777" w:rsidR="005E5D3E" w:rsidRPr="00DB1D46" w:rsidRDefault="005E5D3E" w:rsidP="005E5D3E">
      <w:pPr>
        <w:pStyle w:val="Navadensplet"/>
        <w:spacing w:before="0pt" w:beforeAutospacing="0" w:after="0pt" w:afterAutospacing="0"/>
        <w:rPr>
          <w:rFonts w:ascii="Arial" w:hAnsi="Arial" w:cs="Arial"/>
          <w:sz w:val="22"/>
          <w:szCs w:val="22"/>
        </w:rPr>
      </w:pPr>
      <w:r w:rsidRPr="00DB1D46">
        <w:rPr>
          <w:rFonts w:ascii="Arial" w:hAnsi="Arial" w:cs="Arial"/>
          <w:sz w:val="22"/>
          <w:szCs w:val="22"/>
        </w:rPr>
        <w:t>Razno:</w:t>
      </w:r>
    </w:p>
    <w:p w14:paraId="3500D43E" w14:textId="77777777" w:rsidR="005E5D3E" w:rsidRPr="00DB1D46" w:rsidRDefault="005E5D3E" w:rsidP="005E5D3E">
      <w:pPr>
        <w:pStyle w:val="Navadensplet"/>
        <w:spacing w:before="0pt" w:beforeAutospacing="0" w:after="0pt"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7BDB242A" w14:textId="77777777" w:rsidR="005E5D3E" w:rsidRPr="00DB1D46" w:rsidRDefault="005E5D3E" w:rsidP="005E5D3E">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predložitev kratkega opisa ravnanja s prevzetim odpadkom</w:t>
      </w:r>
    </w:p>
    <w:p w14:paraId="210750B4" w14:textId="77777777" w:rsidR="005E5D3E" w:rsidRPr="00DB1D46" w:rsidRDefault="005E5D3E" w:rsidP="005E5D3E">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prevoz brezplačen (oz. že vključen v ceno prevzema odpadka)</w:t>
      </w:r>
    </w:p>
    <w:p w14:paraId="30AFBD2B" w14:textId="77777777" w:rsidR="005E5D3E" w:rsidRPr="00DB1D46" w:rsidRDefault="005E5D3E" w:rsidP="005E5D3E">
      <w:pPr>
        <w:pStyle w:val="Navadensplet"/>
        <w:spacing w:before="0pt" w:beforeAutospacing="0" w:after="0pt" w:afterAutospacing="0"/>
        <w:rPr>
          <w:rFonts w:ascii="Arial" w:hAnsi="Arial" w:cs="Arial"/>
          <w:sz w:val="22"/>
          <w:szCs w:val="22"/>
        </w:rPr>
      </w:pPr>
      <w:r w:rsidRPr="00DB1D46">
        <w:rPr>
          <w:rFonts w:ascii="Arial" w:hAnsi="Arial" w:cs="Arial"/>
          <w:sz w:val="22"/>
          <w:szCs w:val="22"/>
        </w:rPr>
        <w:lastRenderedPageBreak/>
        <w:t>- plastenke za odpadne kemikalije zagotovi naročnik</w:t>
      </w:r>
    </w:p>
    <w:p w14:paraId="797E97FE" w14:textId="60F8E1CD" w:rsidR="005E5D3E" w:rsidRDefault="005E5D3E" w:rsidP="00AB10B5">
      <w:pPr>
        <w:pStyle w:val="Navadensplet"/>
        <w:spacing w:before="0pt" w:beforeAutospacing="0" w:after="0pt" w:afterAutospacing="0"/>
        <w:rPr>
          <w:rFonts w:ascii="Arial" w:hAnsi="Arial" w:cs="Arial"/>
          <w:sz w:val="22"/>
          <w:szCs w:val="22"/>
        </w:rPr>
      </w:pPr>
    </w:p>
    <w:tbl>
      <w:tblPr>
        <w:tblW w:w="452.9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58"/>
      </w:tblGrid>
      <w:tr w:rsidR="005E5D3E" w:rsidRPr="005E5D3E" w14:paraId="0EB78F68" w14:textId="77777777" w:rsidTr="001E0688">
        <w:tc>
          <w:tcPr>
            <w:tcW w:w="452.90pt" w:type="dxa"/>
            <w:tcBorders>
              <w:top w:val="single" w:sz="4" w:space="0" w:color="auto"/>
              <w:start w:val="single" w:sz="4" w:space="0" w:color="auto"/>
              <w:bottom w:val="single" w:sz="4" w:space="0" w:color="auto"/>
              <w:end w:val="single" w:sz="4" w:space="0" w:color="auto"/>
            </w:tcBorders>
          </w:tcPr>
          <w:p w14:paraId="35C2D6CF" w14:textId="408D733C" w:rsidR="005E5D3E" w:rsidRPr="005E5D3E" w:rsidRDefault="005E5D3E" w:rsidP="001E0688">
            <w:pPr>
              <w:pStyle w:val="Navadensplet"/>
              <w:spacing w:after="0pt"/>
              <w:rPr>
                <w:rFonts w:ascii="Arial" w:hAnsi="Arial" w:cs="Arial"/>
                <w:b/>
                <w:bCs/>
                <w:sz w:val="22"/>
                <w:szCs w:val="22"/>
              </w:rPr>
            </w:pPr>
            <w:r w:rsidRPr="005E5D3E">
              <w:rPr>
                <w:rFonts w:ascii="Arial" w:hAnsi="Arial" w:cs="Arial"/>
                <w:b/>
                <w:bCs/>
                <w:sz w:val="22"/>
                <w:szCs w:val="22"/>
              </w:rPr>
              <w:t xml:space="preserve">SKLOP 8 </w:t>
            </w:r>
            <w:r>
              <w:rPr>
                <w:rFonts w:ascii="Arial" w:hAnsi="Arial" w:cs="Arial"/>
                <w:b/>
                <w:bCs/>
                <w:sz w:val="22"/>
                <w:szCs w:val="22"/>
              </w:rPr>
              <w:br/>
            </w:r>
          </w:p>
        </w:tc>
      </w:tr>
      <w:tr w:rsidR="005E5D3E" w:rsidRPr="005E5D3E" w14:paraId="6955F39F" w14:textId="77777777" w:rsidTr="001E0688">
        <w:tc>
          <w:tcPr>
            <w:tcW w:w="452.90pt" w:type="dxa"/>
          </w:tcPr>
          <w:p w14:paraId="330531D8" w14:textId="77777777" w:rsidR="005E5D3E" w:rsidRPr="005E5D3E" w:rsidRDefault="005E5D3E" w:rsidP="001E0688">
            <w:pPr>
              <w:pStyle w:val="Navadensplet"/>
              <w:spacing w:after="0pt"/>
              <w:rPr>
                <w:rFonts w:ascii="Arial" w:hAnsi="Arial" w:cs="Arial"/>
                <w:sz w:val="22"/>
                <w:szCs w:val="22"/>
              </w:rPr>
            </w:pPr>
            <w:r w:rsidRPr="005E5D3E">
              <w:rPr>
                <w:rFonts w:ascii="Arial" w:hAnsi="Arial" w:cs="Arial"/>
                <w:b/>
                <w:bCs/>
                <w:sz w:val="22"/>
                <w:szCs w:val="22"/>
              </w:rPr>
              <w:t xml:space="preserve">Klasifikacijska številka odpadka: </w:t>
            </w:r>
            <w:r w:rsidRPr="005E5D3E">
              <w:rPr>
                <w:rFonts w:ascii="Arial" w:hAnsi="Arial" w:cs="Arial"/>
                <w:b/>
                <w:bCs/>
                <w:color w:val="008000"/>
                <w:sz w:val="22"/>
                <w:szCs w:val="22"/>
              </w:rPr>
              <w:t>15 02 02*  15 02 03</w:t>
            </w:r>
          </w:p>
        </w:tc>
      </w:tr>
      <w:tr w:rsidR="005E5D3E" w:rsidRPr="005E5D3E" w14:paraId="22C41E4B" w14:textId="77777777" w:rsidTr="001E0688">
        <w:tc>
          <w:tcPr>
            <w:tcW w:w="452.90pt" w:type="dxa"/>
          </w:tcPr>
          <w:p w14:paraId="64516CB4" w14:textId="4D096E7A" w:rsidR="005E5D3E" w:rsidRPr="005E5D3E" w:rsidRDefault="005E5D3E" w:rsidP="005E5D3E">
            <w:pPr>
              <w:spacing w:after="0pt"/>
              <w:jc w:val="both"/>
              <w:rPr>
                <w:rFonts w:ascii="Arial" w:hAnsi="Arial" w:cs="Arial"/>
                <w:i/>
                <w:iCs/>
                <w:color w:val="000000"/>
              </w:rPr>
            </w:pPr>
            <w:r w:rsidRPr="005E5D3E">
              <w:rPr>
                <w:rFonts w:ascii="Arial" w:hAnsi="Arial" w:cs="Arial"/>
                <w:b/>
                <w:bCs/>
              </w:rPr>
              <w:t>Naziv odpadka:</w:t>
            </w:r>
            <w:r w:rsidRPr="005E5D3E">
              <w:rPr>
                <w:rFonts w:ascii="Arial" w:hAnsi="Arial" w:cs="Arial"/>
                <w:i/>
                <w:iCs/>
              </w:rPr>
              <w:t xml:space="preserve"> </w:t>
            </w:r>
            <w:r w:rsidRPr="005E5D3E">
              <w:rPr>
                <w:rFonts w:ascii="Arial" w:hAnsi="Arial" w:cs="Arial"/>
              </w:rPr>
              <w:t xml:space="preserve"> </w:t>
            </w:r>
            <w:r w:rsidRPr="005E5D3E">
              <w:rPr>
                <w:rFonts w:ascii="Arial" w:hAnsi="Arial" w:cs="Arial"/>
                <w:i/>
                <w:iCs/>
                <w:color w:val="000000"/>
              </w:rPr>
              <w:t>Absorbenti, filtrirna sredstva, čistilne krpe, onesnaženi z nevarnimi snovmi</w:t>
            </w:r>
            <w:r>
              <w:rPr>
                <w:rFonts w:ascii="Arial" w:hAnsi="Arial" w:cs="Arial"/>
                <w:i/>
                <w:iCs/>
                <w:color w:val="000000"/>
              </w:rPr>
              <w:br/>
            </w:r>
            <w:r w:rsidRPr="005E5D3E">
              <w:rPr>
                <w:rFonts w:ascii="Arial" w:hAnsi="Arial" w:cs="Arial"/>
              </w:rPr>
              <w:t>Absorbenti, filtri iz patologije, ki niso zajeti v 15 02 02</w:t>
            </w:r>
          </w:p>
        </w:tc>
      </w:tr>
      <w:tr w:rsidR="005E5D3E" w:rsidRPr="005E5D3E" w14:paraId="18739883" w14:textId="77777777" w:rsidTr="001E0688">
        <w:tc>
          <w:tcPr>
            <w:tcW w:w="452.90pt" w:type="dxa"/>
          </w:tcPr>
          <w:p w14:paraId="58CAE21C" w14:textId="77777777" w:rsidR="005E5D3E" w:rsidRPr="005E5D3E" w:rsidRDefault="005E5D3E" w:rsidP="005E5D3E">
            <w:pPr>
              <w:pStyle w:val="Navadensplet"/>
              <w:spacing w:before="0pt" w:beforeAutospacing="0" w:after="0pt" w:afterAutospacing="0"/>
              <w:jc w:val="both"/>
              <w:rPr>
                <w:rFonts w:ascii="Arial" w:hAnsi="Arial" w:cs="Arial"/>
                <w:b/>
                <w:bCs/>
                <w:sz w:val="22"/>
                <w:szCs w:val="22"/>
              </w:rPr>
            </w:pPr>
            <w:r w:rsidRPr="005E5D3E">
              <w:rPr>
                <w:rFonts w:ascii="Arial" w:hAnsi="Arial" w:cs="Arial"/>
                <w:b/>
                <w:bCs/>
                <w:sz w:val="22"/>
                <w:szCs w:val="22"/>
              </w:rPr>
              <w:t>Način zbiranja in skladiščenja odpadka:</w:t>
            </w:r>
          </w:p>
          <w:p w14:paraId="7A513538" w14:textId="77777777" w:rsidR="005E5D3E" w:rsidRPr="005E5D3E" w:rsidRDefault="005E5D3E" w:rsidP="005E5D3E">
            <w:pPr>
              <w:pStyle w:val="Navadensplet"/>
              <w:spacing w:before="0pt" w:beforeAutospacing="0" w:after="0pt" w:afterAutospacing="0"/>
              <w:jc w:val="both"/>
              <w:rPr>
                <w:rFonts w:ascii="Arial" w:hAnsi="Arial" w:cs="Arial"/>
                <w:sz w:val="22"/>
                <w:szCs w:val="22"/>
              </w:rPr>
            </w:pPr>
            <w:r w:rsidRPr="005E5D3E">
              <w:rPr>
                <w:rFonts w:ascii="Arial" w:hAnsi="Arial" w:cs="Arial"/>
                <w:sz w:val="22"/>
                <w:szCs w:val="22"/>
              </w:rPr>
              <w:t>Odpadki se zbirajo v prozorno vrečko in se hranijo v prostoru kjer je vstop dovoljen samo pooblaščenim osebam.</w:t>
            </w:r>
          </w:p>
        </w:tc>
      </w:tr>
      <w:tr w:rsidR="005E5D3E" w:rsidRPr="005E5D3E" w14:paraId="5C90BDF1" w14:textId="77777777" w:rsidTr="001E0688">
        <w:tc>
          <w:tcPr>
            <w:tcW w:w="452.90pt" w:type="dxa"/>
          </w:tcPr>
          <w:p w14:paraId="25AE941C" w14:textId="77777777" w:rsidR="005E5D3E" w:rsidRPr="005E5D3E" w:rsidRDefault="005E5D3E" w:rsidP="005E5D3E">
            <w:pPr>
              <w:pStyle w:val="Navadensplet"/>
              <w:spacing w:before="0pt" w:beforeAutospacing="0" w:after="0pt" w:afterAutospacing="0"/>
              <w:jc w:val="both"/>
              <w:rPr>
                <w:rFonts w:ascii="Arial" w:hAnsi="Arial" w:cs="Arial"/>
                <w:b/>
                <w:bCs/>
                <w:sz w:val="22"/>
                <w:szCs w:val="22"/>
              </w:rPr>
            </w:pPr>
            <w:r w:rsidRPr="005E5D3E">
              <w:rPr>
                <w:rFonts w:ascii="Arial" w:hAnsi="Arial" w:cs="Arial"/>
                <w:b/>
                <w:bCs/>
                <w:sz w:val="22"/>
                <w:szCs w:val="22"/>
              </w:rPr>
              <w:t>Urnik prevzema odpadkov in prevzemno mesto:</w:t>
            </w:r>
          </w:p>
          <w:p w14:paraId="3574CAB1" w14:textId="53E4C379" w:rsidR="005E5D3E" w:rsidRPr="005E5D3E" w:rsidRDefault="005E5D3E" w:rsidP="005E5D3E">
            <w:pPr>
              <w:pStyle w:val="Navadensplet"/>
              <w:spacing w:before="0pt" w:beforeAutospacing="0" w:after="0pt" w:afterAutospacing="0"/>
              <w:jc w:val="both"/>
              <w:rPr>
                <w:rFonts w:ascii="Arial" w:hAnsi="Arial" w:cs="Arial"/>
                <w:sz w:val="22"/>
                <w:szCs w:val="22"/>
              </w:rPr>
            </w:pPr>
            <w:r w:rsidRPr="005E5D3E">
              <w:rPr>
                <w:rFonts w:ascii="Arial" w:hAnsi="Arial" w:cs="Arial"/>
                <w:sz w:val="22"/>
                <w:szCs w:val="22"/>
              </w:rPr>
              <w:t>Odvoz odpadkov 2x mesečno</w:t>
            </w:r>
            <w:r w:rsidR="00BA7287" w:rsidRPr="00627D0B">
              <w:rPr>
                <w:rFonts w:ascii="Arial" w:hAnsi="Arial" w:cs="Arial"/>
                <w:sz w:val="22"/>
                <w:szCs w:val="22"/>
              </w:rPr>
              <w:t>, prevzem  v zato namenjenem zbirnem mestu.</w:t>
            </w:r>
            <w:r w:rsidRPr="00627D0B">
              <w:rPr>
                <w:rFonts w:ascii="Arial" w:hAnsi="Arial" w:cs="Arial"/>
                <w:sz w:val="22"/>
                <w:szCs w:val="22"/>
              </w:rPr>
              <w:t xml:space="preserve"> </w:t>
            </w:r>
          </w:p>
        </w:tc>
      </w:tr>
      <w:tr w:rsidR="005E5D3E" w:rsidRPr="005E5D3E" w14:paraId="37A79AF3" w14:textId="77777777" w:rsidTr="001E0688">
        <w:tc>
          <w:tcPr>
            <w:tcW w:w="452.90pt" w:type="dxa"/>
          </w:tcPr>
          <w:p w14:paraId="37D3B7FE" w14:textId="77777777" w:rsidR="005E5D3E" w:rsidRPr="005E5D3E" w:rsidRDefault="005E5D3E" w:rsidP="005E5D3E">
            <w:pPr>
              <w:pStyle w:val="Navadensplet"/>
              <w:spacing w:before="0pt" w:beforeAutospacing="0" w:after="0pt" w:afterAutospacing="0"/>
              <w:jc w:val="both"/>
              <w:rPr>
                <w:rFonts w:ascii="Arial" w:hAnsi="Arial" w:cs="Arial"/>
                <w:b/>
                <w:bCs/>
                <w:sz w:val="22"/>
                <w:szCs w:val="22"/>
              </w:rPr>
            </w:pPr>
            <w:r w:rsidRPr="005E5D3E">
              <w:rPr>
                <w:rFonts w:ascii="Arial" w:hAnsi="Arial" w:cs="Arial"/>
                <w:b/>
                <w:bCs/>
                <w:sz w:val="22"/>
                <w:szCs w:val="22"/>
              </w:rPr>
              <w:t>Vodenje evidenc:</w:t>
            </w:r>
          </w:p>
          <w:p w14:paraId="50466543" w14:textId="77777777" w:rsidR="005E5D3E" w:rsidRPr="005E5D3E" w:rsidRDefault="005E5D3E" w:rsidP="005E5D3E">
            <w:pPr>
              <w:pStyle w:val="Navadensplet"/>
              <w:spacing w:before="0pt" w:beforeAutospacing="0" w:after="0pt" w:afterAutospacing="0"/>
              <w:jc w:val="both"/>
              <w:rPr>
                <w:rFonts w:ascii="Arial" w:hAnsi="Arial" w:cs="Arial"/>
                <w:sz w:val="22"/>
                <w:szCs w:val="22"/>
              </w:rPr>
            </w:pPr>
            <w:r w:rsidRPr="005E5D3E">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5E5D3E" w:rsidRPr="005E5D3E" w14:paraId="73DD351C" w14:textId="77777777" w:rsidTr="001E0688">
        <w:tc>
          <w:tcPr>
            <w:tcW w:w="452.90pt" w:type="dxa"/>
          </w:tcPr>
          <w:p w14:paraId="33F02D6D" w14:textId="77777777" w:rsidR="005E5D3E" w:rsidRPr="005E5D3E" w:rsidRDefault="005E5D3E" w:rsidP="005E5D3E">
            <w:pPr>
              <w:pStyle w:val="Navadensplet"/>
              <w:spacing w:before="0pt" w:beforeAutospacing="0" w:after="0pt" w:afterAutospacing="0"/>
              <w:jc w:val="both"/>
              <w:rPr>
                <w:rFonts w:ascii="Arial" w:hAnsi="Arial" w:cs="Arial"/>
                <w:b/>
                <w:bCs/>
                <w:sz w:val="22"/>
                <w:szCs w:val="22"/>
              </w:rPr>
            </w:pPr>
            <w:r w:rsidRPr="005E5D3E">
              <w:rPr>
                <w:rFonts w:ascii="Arial" w:hAnsi="Arial" w:cs="Arial"/>
                <w:b/>
                <w:bCs/>
                <w:sz w:val="22"/>
                <w:szCs w:val="22"/>
              </w:rPr>
              <w:t>Izdajanje računov:</w:t>
            </w:r>
          </w:p>
          <w:p w14:paraId="200B7D93" w14:textId="77777777" w:rsidR="005E5D3E" w:rsidRPr="005E5D3E" w:rsidRDefault="005E5D3E" w:rsidP="005E5D3E">
            <w:pPr>
              <w:pStyle w:val="Navadensplet"/>
              <w:spacing w:before="0pt" w:beforeAutospacing="0" w:after="0pt" w:afterAutospacing="0"/>
              <w:jc w:val="both"/>
              <w:rPr>
                <w:rFonts w:ascii="Arial" w:hAnsi="Arial" w:cs="Arial"/>
                <w:sz w:val="22"/>
                <w:szCs w:val="22"/>
              </w:rPr>
            </w:pPr>
            <w:r w:rsidRPr="005E5D3E">
              <w:rPr>
                <w:rFonts w:ascii="Arial" w:hAnsi="Arial" w:cs="Arial"/>
                <w:sz w:val="22"/>
                <w:szCs w:val="22"/>
              </w:rPr>
              <w:t>Enkrat mesečno .</w:t>
            </w:r>
          </w:p>
        </w:tc>
      </w:tr>
      <w:tr w:rsidR="005E5D3E" w:rsidRPr="005E5D3E" w14:paraId="4F14F863" w14:textId="77777777" w:rsidTr="001E0688">
        <w:tc>
          <w:tcPr>
            <w:tcW w:w="452.90pt" w:type="dxa"/>
          </w:tcPr>
          <w:p w14:paraId="084B62AB" w14:textId="77777777" w:rsidR="005E5D3E" w:rsidRPr="005E5D3E" w:rsidRDefault="005E5D3E" w:rsidP="001E0688">
            <w:pPr>
              <w:pStyle w:val="Navadensplet"/>
              <w:spacing w:before="0pt" w:beforeAutospacing="0" w:after="0pt"/>
              <w:jc w:val="both"/>
              <w:rPr>
                <w:rFonts w:ascii="Arial" w:hAnsi="Arial" w:cs="Arial"/>
                <w:sz w:val="22"/>
                <w:szCs w:val="22"/>
              </w:rPr>
            </w:pPr>
            <w:r w:rsidRPr="005E5D3E">
              <w:rPr>
                <w:rFonts w:ascii="Arial" w:hAnsi="Arial" w:cs="Arial"/>
                <w:b/>
                <w:bCs/>
                <w:sz w:val="22"/>
                <w:szCs w:val="22"/>
              </w:rPr>
              <w:t>Predvidena letna količina:</w:t>
            </w:r>
          </w:p>
        </w:tc>
      </w:tr>
      <w:tr w:rsidR="005E5D3E" w:rsidRPr="005E5D3E" w14:paraId="2A6F9F43" w14:textId="77777777" w:rsidTr="001E0688">
        <w:tc>
          <w:tcPr>
            <w:tcW w:w="452.90pt" w:type="dxa"/>
          </w:tcPr>
          <w:p w14:paraId="7289C5A1" w14:textId="77777777" w:rsidR="005E5D3E" w:rsidRPr="005E5D3E" w:rsidRDefault="005E5D3E" w:rsidP="001E0688">
            <w:pPr>
              <w:pStyle w:val="Navadensplet"/>
              <w:spacing w:before="0pt" w:beforeAutospacing="0" w:after="0pt"/>
              <w:jc w:val="both"/>
              <w:rPr>
                <w:rFonts w:ascii="Arial" w:hAnsi="Arial" w:cs="Arial"/>
                <w:sz w:val="22"/>
                <w:szCs w:val="22"/>
              </w:rPr>
            </w:pPr>
            <w:r w:rsidRPr="005E5D3E">
              <w:rPr>
                <w:rFonts w:ascii="Arial" w:hAnsi="Arial" w:cs="Arial"/>
                <w:sz w:val="22"/>
                <w:szCs w:val="22"/>
              </w:rPr>
              <w:t>skupaj</w:t>
            </w:r>
            <w:r w:rsidRPr="005E5D3E">
              <w:rPr>
                <w:rFonts w:ascii="Arial" w:hAnsi="Arial" w:cs="Arial"/>
                <w:b/>
                <w:bCs/>
                <w:sz w:val="22"/>
                <w:szCs w:val="22"/>
              </w:rPr>
              <w:t xml:space="preserve"> 550 kg</w:t>
            </w:r>
          </w:p>
        </w:tc>
      </w:tr>
    </w:tbl>
    <w:p w14:paraId="101FE4C8" w14:textId="77777777" w:rsidR="005E5D3E" w:rsidRDefault="005E5D3E" w:rsidP="00AB10B5">
      <w:pPr>
        <w:pStyle w:val="Navadensplet"/>
        <w:spacing w:before="0pt" w:beforeAutospacing="0" w:after="0pt" w:afterAutospacing="0"/>
        <w:rPr>
          <w:rFonts w:ascii="Arial" w:hAnsi="Arial" w:cs="Arial"/>
          <w:sz w:val="22"/>
          <w:szCs w:val="22"/>
        </w:rPr>
      </w:pPr>
    </w:p>
    <w:p w14:paraId="76E305A5" w14:textId="0899D22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Razno:</w:t>
      </w:r>
    </w:p>
    <w:p w14:paraId="7E5C7C01"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3D0E365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predložitev kratkega opisa ravnanja s prevzetim odpadkom</w:t>
      </w:r>
    </w:p>
    <w:p w14:paraId="65466FF4"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prevoz brezplačen (oz. že vključen v ceno prevzema odpadka)</w:t>
      </w:r>
    </w:p>
    <w:p w14:paraId="5A41DC2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plastenke za odpadne kemikalije zagotovi naročnik</w:t>
      </w:r>
    </w:p>
    <w:p w14:paraId="2BA69476" w14:textId="77777777" w:rsidR="00AB10B5" w:rsidRDefault="00AB10B5" w:rsidP="00AB10B5">
      <w:pPr>
        <w:spacing w:after="0pt"/>
        <w:jc w:val="both"/>
        <w:rPr>
          <w:rFonts w:cs="Arial"/>
          <w:b/>
          <w:bCs/>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2ACB29F0" w14:textId="77777777" w:rsidTr="00E75148">
        <w:tc>
          <w:tcPr>
            <w:tcW w:w="458.30pt" w:type="dxa"/>
          </w:tcPr>
          <w:p w14:paraId="309A4EBB" w14:textId="179BDFEB" w:rsidR="00AB10B5" w:rsidRPr="003B289A" w:rsidRDefault="00AB10B5" w:rsidP="00E75148">
            <w:pPr>
              <w:jc w:val="both"/>
              <w:rPr>
                <w:rFonts w:cs="Arial"/>
                <w:b/>
                <w:bCs/>
              </w:rPr>
            </w:pPr>
            <w:r w:rsidRPr="003B289A">
              <w:rPr>
                <w:rFonts w:cs="Arial"/>
                <w:b/>
                <w:bCs/>
              </w:rPr>
              <w:t xml:space="preserve">SKLOP </w:t>
            </w:r>
            <w:r w:rsidR="005E5D3E">
              <w:rPr>
                <w:rFonts w:cs="Arial"/>
                <w:b/>
                <w:bCs/>
              </w:rPr>
              <w:t>9</w:t>
            </w:r>
          </w:p>
        </w:tc>
      </w:tr>
      <w:tr w:rsidR="00AB10B5" w:rsidRPr="00DB1D46" w14:paraId="6359989C" w14:textId="77777777" w:rsidTr="00E75148">
        <w:tc>
          <w:tcPr>
            <w:tcW w:w="458.30pt" w:type="dxa"/>
          </w:tcPr>
          <w:p w14:paraId="4F149309"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114F81">
              <w:rPr>
                <w:rFonts w:cs="Arial"/>
                <w:b/>
                <w:bCs/>
                <w:color w:val="007635"/>
              </w:rPr>
              <w:t>08 01 11</w:t>
            </w:r>
          </w:p>
        </w:tc>
      </w:tr>
      <w:tr w:rsidR="00AB10B5" w:rsidRPr="00DB1D46" w14:paraId="6758F30B" w14:textId="77777777" w:rsidTr="00E75148">
        <w:tc>
          <w:tcPr>
            <w:tcW w:w="458.30pt" w:type="dxa"/>
          </w:tcPr>
          <w:p w14:paraId="7F40786D" w14:textId="77777777" w:rsidR="00AB10B5" w:rsidRPr="003B289A" w:rsidRDefault="00AB10B5" w:rsidP="00A7645D">
            <w:pPr>
              <w:spacing w:after="0pt"/>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Pr>
                <w:rFonts w:cs="Arial"/>
                <w:i/>
                <w:iCs/>
              </w:rPr>
              <w:t xml:space="preserve">Odpadne barve in laki </w:t>
            </w:r>
          </w:p>
        </w:tc>
      </w:tr>
      <w:tr w:rsidR="00AB10B5" w:rsidRPr="00DB1D46" w14:paraId="45CD60B0" w14:textId="77777777" w:rsidTr="00E75148">
        <w:tc>
          <w:tcPr>
            <w:tcW w:w="458.30pt" w:type="dxa"/>
          </w:tcPr>
          <w:p w14:paraId="5A70DA2A" w14:textId="77777777" w:rsidR="00AB10B5" w:rsidRPr="003B289A" w:rsidRDefault="00AB10B5" w:rsidP="00A7645D">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Način zbiranja in skladiščenja odpadka:</w:t>
            </w:r>
          </w:p>
          <w:p w14:paraId="366E700D" w14:textId="2850496B" w:rsidR="00AB10B5" w:rsidRPr="003B289A" w:rsidRDefault="00AB10B5" w:rsidP="00A7645D">
            <w:pPr>
              <w:pStyle w:val="Navadensplet"/>
              <w:spacing w:before="0pt" w:beforeAutospacing="0" w:after="0pt" w:afterAutospacing="0"/>
              <w:jc w:val="both"/>
              <w:rPr>
                <w:rFonts w:ascii="Arial" w:hAnsi="Arial" w:cs="Arial"/>
              </w:rPr>
            </w:pPr>
            <w:r>
              <w:rPr>
                <w:rFonts w:ascii="Arial" w:hAnsi="Arial" w:cs="Arial"/>
                <w:sz w:val="22"/>
                <w:szCs w:val="22"/>
              </w:rPr>
              <w:t xml:space="preserve">Zbiranje v originalni </w:t>
            </w:r>
            <w:r w:rsidRPr="00627D0B">
              <w:rPr>
                <w:rFonts w:ascii="Arial" w:hAnsi="Arial" w:cs="Arial"/>
                <w:sz w:val="22"/>
                <w:szCs w:val="22"/>
              </w:rPr>
              <w:t xml:space="preserve">embalaži, v </w:t>
            </w:r>
            <w:r w:rsidR="00BA7287" w:rsidRPr="00627D0B">
              <w:rPr>
                <w:rFonts w:ascii="Arial" w:hAnsi="Arial" w:cs="Arial"/>
                <w:sz w:val="22"/>
                <w:szCs w:val="22"/>
              </w:rPr>
              <w:t>zato namenjenem zbirnem mestu.</w:t>
            </w:r>
          </w:p>
        </w:tc>
      </w:tr>
      <w:tr w:rsidR="00AB10B5" w:rsidRPr="00DB1D46" w14:paraId="5C4C9F0F" w14:textId="77777777" w:rsidTr="00E75148">
        <w:tc>
          <w:tcPr>
            <w:tcW w:w="458.30pt" w:type="dxa"/>
          </w:tcPr>
          <w:p w14:paraId="73032217" w14:textId="77777777" w:rsidR="00AB10B5" w:rsidRPr="003B289A" w:rsidRDefault="00AB10B5" w:rsidP="00A7645D">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Urnik prevzema odpadkov in prevzemno mesto:</w:t>
            </w:r>
          </w:p>
          <w:p w14:paraId="5A3FCA9C" w14:textId="00820F2B" w:rsidR="00AB10B5" w:rsidRPr="003B289A" w:rsidRDefault="00AB10B5" w:rsidP="00A7645D">
            <w:pPr>
              <w:pStyle w:val="Navadensplet"/>
              <w:spacing w:before="0pt" w:beforeAutospacing="0" w:after="0pt" w:afterAutospacing="0"/>
              <w:jc w:val="both"/>
              <w:rPr>
                <w:rFonts w:ascii="Arial" w:hAnsi="Arial" w:cs="Arial"/>
              </w:rPr>
            </w:pPr>
            <w:r w:rsidRPr="003B289A">
              <w:rPr>
                <w:rFonts w:ascii="Arial" w:hAnsi="Arial" w:cs="Arial"/>
                <w:sz w:val="22"/>
                <w:szCs w:val="22"/>
              </w:rPr>
              <w:t xml:space="preserve">Odvoz </w:t>
            </w:r>
            <w:r>
              <w:rPr>
                <w:rFonts w:ascii="Arial" w:hAnsi="Arial" w:cs="Arial"/>
                <w:sz w:val="22"/>
                <w:szCs w:val="22"/>
              </w:rPr>
              <w:t xml:space="preserve">odpadkov predvidoma </w:t>
            </w:r>
            <w:r w:rsidR="00030E5F">
              <w:rPr>
                <w:rFonts w:ascii="Arial" w:hAnsi="Arial" w:cs="Arial"/>
                <w:sz w:val="22"/>
                <w:szCs w:val="22"/>
              </w:rPr>
              <w:t xml:space="preserve">1-2 </w:t>
            </w:r>
            <w:r>
              <w:rPr>
                <w:rFonts w:ascii="Arial" w:hAnsi="Arial" w:cs="Arial"/>
                <w:sz w:val="22"/>
                <w:szCs w:val="22"/>
              </w:rPr>
              <w:t>x letno po predhodnem dogovoru.</w:t>
            </w:r>
            <w:r w:rsidRPr="003B289A">
              <w:rPr>
                <w:rFonts w:ascii="Arial" w:hAnsi="Arial" w:cs="Arial"/>
                <w:sz w:val="22"/>
                <w:szCs w:val="22"/>
              </w:rPr>
              <w:t xml:space="preserve"> </w:t>
            </w:r>
          </w:p>
        </w:tc>
      </w:tr>
      <w:tr w:rsidR="00AB10B5" w:rsidRPr="00DB1D46" w14:paraId="49157C32" w14:textId="77777777" w:rsidTr="00E75148">
        <w:tc>
          <w:tcPr>
            <w:tcW w:w="458.30pt" w:type="dxa"/>
          </w:tcPr>
          <w:p w14:paraId="027EDADE" w14:textId="77777777" w:rsidR="00AB10B5" w:rsidRPr="003B289A" w:rsidRDefault="00AB10B5" w:rsidP="00A7645D">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Vodenje evidenc:</w:t>
            </w:r>
          </w:p>
          <w:p w14:paraId="579F3703" w14:textId="77777777" w:rsidR="00AB10B5" w:rsidRDefault="00AB10B5" w:rsidP="00A7645D">
            <w:pPr>
              <w:pStyle w:val="Navadensplet"/>
              <w:spacing w:before="0pt" w:beforeAutospacing="0" w:after="0pt" w:afterAutospacing="0"/>
              <w:jc w:val="both"/>
              <w:rPr>
                <w:rFonts w:ascii="Arial" w:hAnsi="Arial" w:cs="Arial"/>
                <w:sz w:val="22"/>
                <w:szCs w:val="22"/>
              </w:rPr>
            </w:pPr>
            <w:r>
              <w:rPr>
                <w:rFonts w:ascii="Arial" w:hAnsi="Arial" w:cs="Arial"/>
                <w:sz w:val="22"/>
                <w:szCs w:val="22"/>
              </w:rPr>
              <w:t xml:space="preserve">Ob prevzemu se izda prevzemnica. </w:t>
            </w:r>
          </w:p>
          <w:p w14:paraId="120E490F" w14:textId="77777777" w:rsidR="00AB10B5" w:rsidRPr="003B289A" w:rsidRDefault="00AB10B5" w:rsidP="00A7645D">
            <w:pPr>
              <w:pStyle w:val="Navadensplet"/>
              <w:spacing w:before="0pt" w:beforeAutospacing="0" w:after="0pt" w:afterAutospacing="0"/>
              <w:jc w:val="both"/>
              <w:rPr>
                <w:rFonts w:ascii="Arial" w:hAnsi="Arial" w:cs="Arial"/>
              </w:rPr>
            </w:pPr>
            <w:r>
              <w:rPr>
                <w:rFonts w:ascii="Arial" w:hAnsi="Arial" w:cs="Arial"/>
                <w:sz w:val="22"/>
                <w:szCs w:val="22"/>
              </w:rPr>
              <w:t xml:space="preserve">Izdaja kopije elektronskega evidenčnega lista (ob posameznih naročilih). Posredovanje podatkov o letni količini prevzetih odpadkov. </w:t>
            </w:r>
            <w:r w:rsidRPr="003B289A">
              <w:rPr>
                <w:rFonts w:ascii="Arial" w:hAnsi="Arial" w:cs="Arial"/>
                <w:sz w:val="22"/>
                <w:szCs w:val="22"/>
              </w:rPr>
              <w:t xml:space="preserve"> </w:t>
            </w:r>
          </w:p>
        </w:tc>
      </w:tr>
      <w:tr w:rsidR="00AB10B5" w:rsidRPr="00DB1D46" w14:paraId="399E96CA" w14:textId="77777777" w:rsidTr="00E75148">
        <w:tc>
          <w:tcPr>
            <w:tcW w:w="458.30pt" w:type="dxa"/>
          </w:tcPr>
          <w:p w14:paraId="584A6966" w14:textId="77777777" w:rsidR="00AB10B5" w:rsidRPr="003B289A" w:rsidRDefault="00AB10B5" w:rsidP="00A7645D">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39BA42B9" w14:textId="77777777" w:rsidR="00AB10B5" w:rsidRPr="003B289A" w:rsidRDefault="00AB10B5" w:rsidP="00A7645D">
            <w:pPr>
              <w:pStyle w:val="Navadensplet"/>
              <w:spacing w:before="0pt" w:beforeAutospacing="0" w:after="0pt" w:afterAutospacing="0"/>
              <w:jc w:val="both"/>
              <w:rPr>
                <w:rFonts w:ascii="Arial" w:hAnsi="Arial" w:cs="Arial"/>
              </w:rPr>
            </w:pPr>
            <w:r>
              <w:rPr>
                <w:rFonts w:ascii="Arial" w:hAnsi="Arial" w:cs="Arial"/>
                <w:sz w:val="22"/>
                <w:szCs w:val="22"/>
              </w:rPr>
              <w:t>V mesecu prevzema</w:t>
            </w:r>
            <w:r w:rsidRPr="003B289A">
              <w:rPr>
                <w:rFonts w:ascii="Arial" w:hAnsi="Arial" w:cs="Arial"/>
                <w:sz w:val="22"/>
                <w:szCs w:val="22"/>
              </w:rPr>
              <w:t>.</w:t>
            </w:r>
          </w:p>
        </w:tc>
      </w:tr>
      <w:tr w:rsidR="00AB10B5" w:rsidRPr="00DB1D46" w14:paraId="1928ED16" w14:textId="77777777" w:rsidTr="00E75148">
        <w:tc>
          <w:tcPr>
            <w:tcW w:w="458.30pt" w:type="dxa"/>
          </w:tcPr>
          <w:p w14:paraId="140B8639"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AB2A777" w14:textId="77777777" w:rsidTr="00E75148">
        <w:tc>
          <w:tcPr>
            <w:tcW w:w="458.30pt" w:type="dxa"/>
          </w:tcPr>
          <w:p w14:paraId="521C173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150</w:t>
            </w:r>
            <w:r w:rsidRPr="003B289A">
              <w:rPr>
                <w:rFonts w:ascii="Arial" w:hAnsi="Arial" w:cs="Arial"/>
                <w:b/>
                <w:bCs/>
                <w:sz w:val="22"/>
                <w:szCs w:val="22"/>
              </w:rPr>
              <w:t xml:space="preserve"> kg</w:t>
            </w:r>
          </w:p>
        </w:tc>
      </w:tr>
    </w:tbl>
    <w:p w14:paraId="52CF52F3" w14:textId="77777777" w:rsidR="00AB10B5" w:rsidRDefault="00AB10B5" w:rsidP="00AB10B5">
      <w:pPr>
        <w:spacing w:after="0pt"/>
        <w:jc w:val="both"/>
        <w:rPr>
          <w:rFonts w:cs="Arial"/>
          <w:b/>
          <w:bCs/>
        </w:rPr>
      </w:pPr>
    </w:p>
    <w:p w14:paraId="76AE227E" w14:textId="77777777" w:rsidR="00AB10B5" w:rsidRPr="00114F81" w:rsidRDefault="00AB10B5" w:rsidP="00AB10B5">
      <w:pPr>
        <w:spacing w:after="0pt"/>
        <w:jc w:val="both"/>
        <w:rPr>
          <w:rFonts w:eastAsia="Arial Unicode MS"/>
        </w:rPr>
      </w:pPr>
      <w:r w:rsidRPr="00114F81">
        <w:rPr>
          <w:rFonts w:eastAsia="Arial Unicode MS"/>
          <w:b/>
          <w:bCs/>
        </w:rPr>
        <w:t xml:space="preserve">Razno: </w:t>
      </w:r>
    </w:p>
    <w:p w14:paraId="116E4366" w14:textId="77777777" w:rsidR="00AB10B5" w:rsidRPr="00114F81" w:rsidRDefault="00AB10B5" w:rsidP="00F84DAF">
      <w:pPr>
        <w:pStyle w:val="Odstavekseznama"/>
        <w:numPr>
          <w:ilvl w:val="0"/>
          <w:numId w:val="21"/>
        </w:numPr>
        <w:jc w:val="both"/>
        <w:rPr>
          <w:rFonts w:eastAsia="Arial Unicode MS"/>
        </w:rPr>
      </w:pPr>
      <w:r w:rsidRPr="00114F81">
        <w:rPr>
          <w:rFonts w:ascii="Arial" w:eastAsia="Arial Unicode MS" w:hAnsi="Arial" w:cs="Arial"/>
          <w:sz w:val="22"/>
          <w:szCs w:val="22"/>
        </w:rPr>
        <w:t xml:space="preserve">Skladnost postopkov </w:t>
      </w:r>
      <w:r>
        <w:rPr>
          <w:rFonts w:ascii="Arial" w:eastAsia="Arial Unicode MS" w:hAnsi="Arial" w:cs="Arial"/>
          <w:sz w:val="22"/>
          <w:szCs w:val="22"/>
        </w:rPr>
        <w:t>ravnanja z odpadki z veljavno zakonodajo RS na tem področju</w:t>
      </w:r>
    </w:p>
    <w:p w14:paraId="4E1C4AD7" w14:textId="77777777" w:rsidR="00AB10B5" w:rsidRPr="00114F81"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Predložitev kratkega opisa ravnanja s prevzetim odpadkom.</w:t>
      </w:r>
    </w:p>
    <w:p w14:paraId="2E6FE915" w14:textId="77777777" w:rsidR="00AB10B5" w:rsidRPr="00A7645D"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Prevoz brezplačen oziroma vključen v ceno prevzema odpadkov.</w:t>
      </w:r>
    </w:p>
    <w:p w14:paraId="757B0800" w14:textId="77777777" w:rsidR="00A7645D" w:rsidRDefault="00A7645D" w:rsidP="00A7645D">
      <w:pPr>
        <w:pStyle w:val="Odstavekseznama"/>
        <w:ind w:start="36pt"/>
        <w:jc w:val="both"/>
        <w:rPr>
          <w:rFonts w:ascii="Arial" w:eastAsia="Arial Unicode MS" w:hAnsi="Arial"/>
          <w:sz w:val="22"/>
          <w:szCs w:val="22"/>
        </w:rPr>
      </w:pPr>
    </w:p>
    <w:p w14:paraId="652F9D27" w14:textId="77777777" w:rsidR="00A7645D" w:rsidRDefault="00A7645D" w:rsidP="00A7645D">
      <w:pPr>
        <w:pStyle w:val="Odstavekseznama"/>
        <w:ind w:start="36pt"/>
        <w:jc w:val="both"/>
        <w:rPr>
          <w:rFonts w:ascii="Arial" w:eastAsia="Arial Unicode MS" w:hAnsi="Arial"/>
          <w:sz w:val="22"/>
          <w:szCs w:val="22"/>
        </w:rPr>
      </w:pPr>
    </w:p>
    <w:p w14:paraId="795AD59B" w14:textId="77777777" w:rsidR="00A7645D" w:rsidRPr="00415E96" w:rsidRDefault="00A7645D" w:rsidP="00A7645D">
      <w:pPr>
        <w:pStyle w:val="Odstavekseznama"/>
        <w:ind w:start="36pt"/>
        <w:jc w:val="both"/>
        <w:rPr>
          <w:rFonts w:eastAsia="Arial Unicode MS"/>
        </w:rPr>
      </w:pPr>
    </w:p>
    <w:tbl>
      <w:tblPr>
        <w:tblW w:w="452.3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E75391" w14:paraId="3900BB23"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3B6BFE1F" w14:textId="5A53D4E4" w:rsidR="00E75391" w:rsidRDefault="00E75391" w:rsidP="001E0688">
            <w:pPr>
              <w:spacing w:line="12pt" w:lineRule="auto"/>
              <w:jc w:val="both"/>
              <w:rPr>
                <w:rFonts w:cs="Arial"/>
                <w:b/>
                <w:bCs/>
              </w:rPr>
            </w:pPr>
            <w:r>
              <w:rPr>
                <w:rFonts w:cs="Arial"/>
                <w:b/>
                <w:bCs/>
              </w:rPr>
              <w:lastRenderedPageBreak/>
              <w:t xml:space="preserve">SKLOP </w:t>
            </w:r>
            <w:r w:rsidR="005E5D3E">
              <w:rPr>
                <w:rFonts w:cs="Arial"/>
                <w:b/>
                <w:bCs/>
              </w:rPr>
              <w:t>10</w:t>
            </w:r>
          </w:p>
        </w:tc>
      </w:tr>
      <w:tr w:rsidR="00E75391" w14:paraId="6EC47CD4"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6C17F951" w14:textId="77777777" w:rsidR="00E75391" w:rsidRDefault="00E75391" w:rsidP="001E0688">
            <w:pPr>
              <w:spacing w:line="12pt" w:lineRule="auto"/>
              <w:jc w:val="both"/>
              <w:rPr>
                <w:rFonts w:cs="Arial"/>
                <w:b/>
                <w:bCs/>
              </w:rPr>
            </w:pPr>
            <w:r>
              <w:rPr>
                <w:rFonts w:cs="Arial"/>
                <w:b/>
                <w:bCs/>
              </w:rPr>
              <w:t xml:space="preserve">Klasifikacijska številka odpadka: </w:t>
            </w:r>
            <w:r>
              <w:rPr>
                <w:rFonts w:cs="Arial"/>
                <w:b/>
                <w:bCs/>
                <w:color w:val="008000"/>
              </w:rPr>
              <w:t>18 01 08*</w:t>
            </w:r>
            <w:r>
              <w:rPr>
                <w:rFonts w:cs="Arial"/>
                <w:b/>
                <w:bCs/>
              </w:rPr>
              <w:t xml:space="preserve"> </w:t>
            </w:r>
          </w:p>
        </w:tc>
      </w:tr>
      <w:tr w:rsidR="00E75391" w14:paraId="29E0182C"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02F5BA25" w14:textId="77777777" w:rsidR="00E75391" w:rsidRDefault="00E75391" w:rsidP="00A7645D">
            <w:pPr>
              <w:spacing w:after="0pt" w:line="12pt" w:lineRule="auto"/>
              <w:jc w:val="both"/>
              <w:rPr>
                <w:rFonts w:cs="Arial"/>
                <w:b/>
                <w:bCs/>
              </w:rPr>
            </w:pPr>
            <w:r>
              <w:rPr>
                <w:rFonts w:cs="Arial"/>
                <w:b/>
                <w:bCs/>
              </w:rPr>
              <w:t xml:space="preserve">Naziv odpadka: </w:t>
            </w:r>
          </w:p>
          <w:p w14:paraId="285FA365" w14:textId="77777777" w:rsidR="00E75391" w:rsidRDefault="00E75391" w:rsidP="00A7645D">
            <w:pPr>
              <w:spacing w:after="0pt" w:line="12pt" w:lineRule="auto"/>
              <w:jc w:val="both"/>
              <w:rPr>
                <w:rFonts w:cs="Arial"/>
                <w:b/>
                <w:bCs/>
              </w:rPr>
            </w:pPr>
            <w:r>
              <w:rPr>
                <w:rFonts w:cs="Arial"/>
                <w:i/>
                <w:iCs/>
              </w:rPr>
              <w:t>Odpadki, ki z vidika preventive pred infekcijo zahtevajo posebno ravnanje pri zbiranju in odstranitvi</w:t>
            </w:r>
          </w:p>
          <w:p w14:paraId="026D5045" w14:textId="529EF7AD" w:rsidR="00E75391" w:rsidRDefault="00E75391" w:rsidP="00A7645D">
            <w:pPr>
              <w:spacing w:after="0pt" w:line="12pt" w:lineRule="auto"/>
              <w:jc w:val="both"/>
              <w:rPr>
                <w:rFonts w:cs="Arial"/>
              </w:rPr>
            </w:pPr>
            <w:r>
              <w:rPr>
                <w:rFonts w:cs="Arial"/>
              </w:rPr>
              <w:t xml:space="preserve">(ostanki izločenega </w:t>
            </w:r>
            <w:proofErr w:type="spellStart"/>
            <w:r>
              <w:rPr>
                <w:rFonts w:cs="Arial"/>
              </w:rPr>
              <w:t>citostatičnega</w:t>
            </w:r>
            <w:proofErr w:type="spellEnd"/>
            <w:r>
              <w:rPr>
                <w:rFonts w:cs="Arial"/>
              </w:rPr>
              <w:t xml:space="preserve"> zdravila v urinski vrečki...)</w:t>
            </w:r>
          </w:p>
          <w:p w14:paraId="36AD1A8B" w14:textId="77777777" w:rsidR="00E75391" w:rsidRDefault="00E75391" w:rsidP="00A7645D">
            <w:pPr>
              <w:spacing w:after="0pt" w:line="12pt" w:lineRule="auto"/>
              <w:jc w:val="both"/>
              <w:rPr>
                <w:rFonts w:cs="Arial"/>
              </w:rPr>
            </w:pPr>
          </w:p>
        </w:tc>
      </w:tr>
      <w:tr w:rsidR="00E75391" w14:paraId="46A5E39D"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150C1A04" w14:textId="77777777" w:rsidR="00E75391" w:rsidRDefault="00E75391" w:rsidP="00A7645D">
            <w:pPr>
              <w:pStyle w:val="Navadensplet"/>
              <w:spacing w:before="0pt" w:beforeAutospacing="0" w:after="0pt" w:afterAutospacing="0"/>
              <w:jc w:val="both"/>
              <w:rPr>
                <w:rFonts w:ascii="Arial" w:hAnsi="Arial" w:cs="Arial"/>
                <w:b/>
                <w:bCs/>
              </w:rPr>
            </w:pPr>
            <w:r>
              <w:rPr>
                <w:rFonts w:ascii="Arial" w:hAnsi="Arial" w:cs="Arial"/>
                <w:b/>
                <w:bCs/>
                <w:sz w:val="22"/>
                <w:szCs w:val="22"/>
              </w:rPr>
              <w:t>Način zbiranja in skladiščenja odpadka:</w:t>
            </w:r>
          </w:p>
          <w:p w14:paraId="0C4ED09E" w14:textId="77777777" w:rsidR="00E75391" w:rsidRDefault="00E75391" w:rsidP="00A7645D">
            <w:pPr>
              <w:pStyle w:val="Navadensplet"/>
              <w:spacing w:before="0pt" w:beforeAutospacing="0" w:after="0pt" w:afterAutospacing="0"/>
              <w:jc w:val="both"/>
              <w:rPr>
                <w:rFonts w:ascii="Arial" w:hAnsi="Arial" w:cs="Arial"/>
              </w:rPr>
            </w:pPr>
            <w:r>
              <w:rPr>
                <w:rFonts w:ascii="Arial" w:hAnsi="Arial" w:cs="Arial"/>
                <w:sz w:val="22"/>
                <w:szCs w:val="22"/>
              </w:rPr>
              <w:t xml:space="preserve">Odpadki se na oddelkih zbirajo v </w:t>
            </w:r>
            <w:proofErr w:type="spellStart"/>
            <w:r>
              <w:rPr>
                <w:rFonts w:ascii="Arial" w:hAnsi="Arial" w:cs="Arial"/>
                <w:sz w:val="22"/>
                <w:szCs w:val="22"/>
              </w:rPr>
              <w:t>pvc</w:t>
            </w:r>
            <w:proofErr w:type="spellEnd"/>
            <w:r>
              <w:rPr>
                <w:rFonts w:ascii="Arial" w:hAnsi="Arial" w:cs="Arial"/>
                <w:sz w:val="22"/>
                <w:szCs w:val="22"/>
              </w:rPr>
              <w:t xml:space="preserve"> zabojnike s hermetičnim zapiranjem (8l, 12l) (ki jih zagotavlja naročnik) in se nato do odvoza zbirajo v prostoru, kjer je vstop dovoljen samo pooblaščenim osebam</w:t>
            </w:r>
            <w:r>
              <w:rPr>
                <w:rFonts w:ascii="Arial" w:hAnsi="Arial" w:cs="Arial"/>
                <w:color w:val="000000" w:themeColor="text1"/>
                <w:sz w:val="22"/>
                <w:szCs w:val="22"/>
              </w:rPr>
              <w:t xml:space="preserve">. </w:t>
            </w:r>
          </w:p>
        </w:tc>
      </w:tr>
      <w:tr w:rsidR="00E75391" w14:paraId="1C767C17"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6519C9F0" w14:textId="77777777" w:rsidR="00E75391" w:rsidRDefault="00E75391" w:rsidP="00A7645D">
            <w:pPr>
              <w:pStyle w:val="Navadensplet"/>
              <w:spacing w:before="0pt" w:beforeAutospacing="0" w:after="0pt" w:afterAutospacing="0"/>
              <w:jc w:val="both"/>
              <w:rPr>
                <w:rFonts w:ascii="Arial" w:hAnsi="Arial" w:cs="Arial"/>
                <w:b/>
                <w:bCs/>
              </w:rPr>
            </w:pPr>
            <w:r>
              <w:rPr>
                <w:rFonts w:ascii="Arial" w:hAnsi="Arial" w:cs="Arial"/>
                <w:b/>
                <w:bCs/>
                <w:sz w:val="22"/>
                <w:szCs w:val="22"/>
              </w:rPr>
              <w:t>Urnik prevzema odpadkov in prevzemno mesto:</w:t>
            </w:r>
          </w:p>
          <w:p w14:paraId="2964D61A" w14:textId="77C4335D" w:rsidR="00E75391" w:rsidRDefault="00E75391" w:rsidP="00A7645D">
            <w:pPr>
              <w:pStyle w:val="Navadensplet"/>
              <w:spacing w:before="0pt" w:beforeAutospacing="0" w:after="0pt" w:afterAutospacing="0"/>
              <w:jc w:val="both"/>
              <w:rPr>
                <w:rFonts w:ascii="Arial" w:hAnsi="Arial" w:cs="Arial"/>
              </w:rPr>
            </w:pPr>
            <w:r>
              <w:rPr>
                <w:rFonts w:ascii="Arial" w:hAnsi="Arial" w:cs="Arial"/>
                <w:sz w:val="22"/>
                <w:szCs w:val="22"/>
              </w:rPr>
              <w:t xml:space="preserve">Odvoz odpadkov po </w:t>
            </w:r>
            <w:r w:rsidRPr="00627D0B">
              <w:rPr>
                <w:rFonts w:ascii="Arial" w:hAnsi="Arial" w:cs="Arial"/>
                <w:sz w:val="22"/>
                <w:szCs w:val="22"/>
              </w:rPr>
              <w:t>naročil</w:t>
            </w:r>
            <w:r w:rsidR="00BA7287" w:rsidRPr="00627D0B">
              <w:rPr>
                <w:rFonts w:ascii="Arial" w:hAnsi="Arial" w:cs="Arial"/>
                <w:sz w:val="22"/>
                <w:szCs w:val="22"/>
              </w:rPr>
              <w:t>u</w:t>
            </w:r>
            <w:r w:rsidR="00013192" w:rsidRPr="00627D0B">
              <w:rPr>
                <w:rFonts w:ascii="Arial" w:hAnsi="Arial" w:cs="Arial"/>
                <w:sz w:val="22"/>
                <w:szCs w:val="22"/>
              </w:rPr>
              <w:t xml:space="preserve"> oz. predvidoma mesečno</w:t>
            </w:r>
            <w:r w:rsidRPr="00627D0B">
              <w:rPr>
                <w:rFonts w:ascii="Arial" w:hAnsi="Arial" w:cs="Arial"/>
                <w:sz w:val="22"/>
                <w:szCs w:val="22"/>
              </w:rPr>
              <w:t>. Tehtanje odpadkov ob prevzemu in izdaja prevzemnice o vrsti in količini prevzetega odpadka.</w:t>
            </w:r>
          </w:p>
        </w:tc>
      </w:tr>
      <w:tr w:rsidR="00E75391" w14:paraId="70C4B2C7"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08832D44" w14:textId="77777777" w:rsidR="00E75391" w:rsidRDefault="00E75391" w:rsidP="00A7645D">
            <w:pPr>
              <w:pStyle w:val="Navadensplet"/>
              <w:spacing w:before="0pt" w:beforeAutospacing="0" w:after="0pt" w:afterAutospacing="0"/>
              <w:jc w:val="both"/>
              <w:rPr>
                <w:rFonts w:ascii="Arial" w:hAnsi="Arial" w:cs="Arial"/>
                <w:b/>
                <w:bCs/>
              </w:rPr>
            </w:pPr>
            <w:r>
              <w:rPr>
                <w:rFonts w:ascii="Arial" w:hAnsi="Arial" w:cs="Arial"/>
                <w:b/>
                <w:bCs/>
                <w:sz w:val="22"/>
                <w:szCs w:val="22"/>
              </w:rPr>
              <w:t>Vodenje evidenc:</w:t>
            </w:r>
          </w:p>
          <w:p w14:paraId="2B6C31F1" w14:textId="77777777" w:rsidR="00E75391" w:rsidRDefault="00E75391" w:rsidP="00A7645D">
            <w:pPr>
              <w:pStyle w:val="Navadensplet"/>
              <w:spacing w:before="0pt" w:beforeAutospacing="0" w:after="0pt" w:afterAutospacing="0"/>
              <w:jc w:val="both"/>
              <w:rPr>
                <w:rFonts w:ascii="Arial" w:hAnsi="Arial" w:cs="Arial"/>
              </w:rPr>
            </w:pPr>
            <w:r>
              <w:rPr>
                <w:rFonts w:ascii="Arial" w:hAnsi="Arial" w:cs="Arial"/>
                <w:sz w:val="22"/>
                <w:szCs w:val="22"/>
              </w:rPr>
              <w:t>Vnašanje elektronskih evidenčnih listov v sistem ARSO po pooblastilu naročnika. Izdaja kopije elektronskega evidenčnega lista (ob posameznih naročilih). Posredovanje podatkov o letni količini prevzetih odpadkov.</w:t>
            </w:r>
          </w:p>
        </w:tc>
      </w:tr>
      <w:tr w:rsidR="00E75391" w14:paraId="4AD471C6" w14:textId="77777777" w:rsidTr="001E0688">
        <w:trPr>
          <w:trHeight w:val="375"/>
        </w:trPr>
        <w:tc>
          <w:tcPr>
            <w:tcW w:w="452.30pt" w:type="dxa"/>
            <w:tcBorders>
              <w:top w:val="single" w:sz="4" w:space="0" w:color="auto"/>
              <w:start w:val="single" w:sz="4" w:space="0" w:color="auto"/>
              <w:bottom w:val="single" w:sz="4" w:space="0" w:color="auto"/>
              <w:end w:val="single" w:sz="4" w:space="0" w:color="auto"/>
            </w:tcBorders>
            <w:hideMark/>
          </w:tcPr>
          <w:p w14:paraId="450B8064" w14:textId="77777777" w:rsidR="00E75391" w:rsidRDefault="00E75391" w:rsidP="00A7645D">
            <w:pPr>
              <w:pStyle w:val="Navadensplet"/>
              <w:spacing w:before="0pt" w:beforeAutospacing="0" w:after="0pt" w:afterAutospacing="0"/>
              <w:jc w:val="both"/>
              <w:rPr>
                <w:rFonts w:ascii="Arial" w:hAnsi="Arial" w:cs="Arial"/>
                <w:b/>
                <w:bCs/>
              </w:rPr>
            </w:pPr>
            <w:r>
              <w:rPr>
                <w:rFonts w:ascii="Arial" w:hAnsi="Arial" w:cs="Arial"/>
                <w:b/>
                <w:bCs/>
                <w:sz w:val="22"/>
                <w:szCs w:val="22"/>
              </w:rPr>
              <w:t>Izdajanje računov:</w:t>
            </w:r>
          </w:p>
          <w:p w14:paraId="65495F28" w14:textId="77777777" w:rsidR="00E75391" w:rsidRDefault="00E75391" w:rsidP="00A7645D">
            <w:pPr>
              <w:pStyle w:val="Navadensplet"/>
              <w:spacing w:before="0pt" w:beforeAutospacing="0" w:after="0pt" w:afterAutospacing="0"/>
              <w:jc w:val="both"/>
              <w:rPr>
                <w:rFonts w:ascii="Arial" w:hAnsi="Arial" w:cs="Arial"/>
              </w:rPr>
            </w:pPr>
            <w:r>
              <w:rPr>
                <w:rFonts w:ascii="Arial" w:hAnsi="Arial" w:cs="Arial"/>
                <w:sz w:val="22"/>
                <w:szCs w:val="22"/>
              </w:rPr>
              <w:t>V mesecu prevzema.</w:t>
            </w:r>
          </w:p>
        </w:tc>
      </w:tr>
      <w:tr w:rsidR="00E75391" w14:paraId="31241AC6"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531D9684" w14:textId="77777777" w:rsidR="00E75391" w:rsidRDefault="00E75391" w:rsidP="001E0688">
            <w:pPr>
              <w:pStyle w:val="Navadensplet"/>
              <w:spacing w:before="0pt" w:beforeAutospacing="0"/>
              <w:jc w:val="both"/>
              <w:rPr>
                <w:rFonts w:ascii="Arial" w:hAnsi="Arial" w:cs="Arial"/>
                <w:b/>
                <w:bCs/>
              </w:rPr>
            </w:pPr>
            <w:r>
              <w:rPr>
                <w:rFonts w:ascii="Arial" w:hAnsi="Arial" w:cs="Arial"/>
                <w:b/>
                <w:bCs/>
                <w:sz w:val="22"/>
                <w:szCs w:val="22"/>
              </w:rPr>
              <w:t>Predvidena letna količina:</w:t>
            </w:r>
          </w:p>
        </w:tc>
      </w:tr>
      <w:tr w:rsidR="00E75391" w14:paraId="69B1AB95" w14:textId="77777777" w:rsidTr="001E0688">
        <w:tc>
          <w:tcPr>
            <w:tcW w:w="452.30pt" w:type="dxa"/>
            <w:tcBorders>
              <w:top w:val="single" w:sz="4" w:space="0" w:color="auto"/>
              <w:start w:val="single" w:sz="4" w:space="0" w:color="auto"/>
              <w:bottom w:val="single" w:sz="4" w:space="0" w:color="auto"/>
              <w:end w:val="single" w:sz="4" w:space="0" w:color="auto"/>
            </w:tcBorders>
            <w:hideMark/>
          </w:tcPr>
          <w:p w14:paraId="5123E915" w14:textId="77777777" w:rsidR="00E75391" w:rsidRDefault="00E75391" w:rsidP="001E0688">
            <w:pPr>
              <w:pStyle w:val="Navadensplet"/>
              <w:spacing w:before="0pt" w:beforeAutospacing="0"/>
              <w:jc w:val="both"/>
              <w:rPr>
                <w:rFonts w:ascii="Arial" w:hAnsi="Arial" w:cs="Arial"/>
                <w:b/>
                <w:bCs/>
              </w:rPr>
            </w:pPr>
            <w:r>
              <w:rPr>
                <w:rFonts w:ascii="Arial" w:hAnsi="Arial" w:cs="Arial"/>
                <w:b/>
                <w:bCs/>
                <w:sz w:val="22"/>
                <w:szCs w:val="22"/>
              </w:rPr>
              <w:t>20 kg</w:t>
            </w:r>
          </w:p>
        </w:tc>
      </w:tr>
    </w:tbl>
    <w:p w14:paraId="601074FA" w14:textId="77777777" w:rsidR="00E75391" w:rsidRDefault="00E75391" w:rsidP="00E75391">
      <w:pPr>
        <w:spacing w:after="0pt"/>
        <w:jc w:val="both"/>
        <w:rPr>
          <w:rFonts w:ascii="Arial" w:eastAsia="Arial Unicode MS" w:hAnsi="Arial" w:cs="Arial"/>
        </w:rPr>
      </w:pPr>
    </w:p>
    <w:p w14:paraId="726492B4" w14:textId="77777777" w:rsidR="00E75391" w:rsidRDefault="00E75391" w:rsidP="00E75391">
      <w:pPr>
        <w:pStyle w:val="Navadensplet"/>
        <w:spacing w:before="0pt" w:beforeAutospacing="0" w:after="0pt" w:afterAutospacing="0"/>
        <w:jc w:val="both"/>
        <w:rPr>
          <w:rFonts w:ascii="Arial" w:hAnsi="Arial" w:cs="Arial"/>
          <w:b/>
          <w:sz w:val="22"/>
          <w:szCs w:val="22"/>
        </w:rPr>
      </w:pPr>
      <w:r>
        <w:rPr>
          <w:rFonts w:ascii="Arial" w:hAnsi="Arial" w:cs="Arial"/>
          <w:b/>
          <w:sz w:val="22"/>
          <w:szCs w:val="22"/>
          <w:u w:val="single"/>
        </w:rPr>
        <w:t>Razno:</w:t>
      </w:r>
    </w:p>
    <w:p w14:paraId="175CF536" w14:textId="77777777" w:rsidR="00E75391" w:rsidRDefault="00E75391" w:rsidP="00E75391">
      <w:pPr>
        <w:pStyle w:val="Navadensplet"/>
        <w:spacing w:before="0pt" w:beforeAutospacing="0" w:after="0pt" w:afterAutospacing="0"/>
        <w:jc w:val="both"/>
        <w:rPr>
          <w:rFonts w:ascii="Arial" w:hAnsi="Arial" w:cs="Arial"/>
          <w:sz w:val="22"/>
          <w:szCs w:val="22"/>
        </w:rPr>
      </w:pPr>
      <w:r>
        <w:rPr>
          <w:rFonts w:ascii="Arial" w:hAnsi="Arial" w:cs="Arial"/>
          <w:sz w:val="22"/>
          <w:szCs w:val="22"/>
        </w:rPr>
        <w:t xml:space="preserve">- skladnost postopkov ravnanja z odpadki z veljavno zakonodajo RS na tem področju </w:t>
      </w:r>
    </w:p>
    <w:p w14:paraId="6437C8CB" w14:textId="77777777" w:rsidR="00E75391" w:rsidRDefault="00E75391" w:rsidP="00E75391">
      <w:pPr>
        <w:pStyle w:val="Navadensplet"/>
        <w:spacing w:before="0pt" w:beforeAutospacing="0" w:after="0pt" w:afterAutospacing="0"/>
        <w:jc w:val="both"/>
        <w:rPr>
          <w:rFonts w:ascii="Arial" w:hAnsi="Arial" w:cs="Arial"/>
          <w:sz w:val="22"/>
          <w:szCs w:val="22"/>
        </w:rPr>
      </w:pPr>
      <w:r>
        <w:rPr>
          <w:rFonts w:ascii="Arial" w:hAnsi="Arial" w:cs="Arial"/>
          <w:sz w:val="22"/>
          <w:szCs w:val="22"/>
        </w:rPr>
        <w:t>- predložitev kratkega opisa ravnanja s prevzetim odpadkom</w:t>
      </w:r>
    </w:p>
    <w:p w14:paraId="4B1F0C15" w14:textId="77777777" w:rsidR="00E75391" w:rsidRDefault="00E75391" w:rsidP="00E75391">
      <w:pPr>
        <w:pStyle w:val="Navadensplet"/>
        <w:spacing w:before="0pt" w:beforeAutospacing="0" w:after="0pt" w:afterAutospacing="0"/>
        <w:jc w:val="both"/>
        <w:rPr>
          <w:rFonts w:ascii="Arial" w:hAnsi="Arial" w:cs="Arial"/>
          <w:sz w:val="22"/>
          <w:szCs w:val="22"/>
        </w:rPr>
      </w:pPr>
      <w:r>
        <w:rPr>
          <w:rFonts w:ascii="Arial" w:hAnsi="Arial" w:cs="Arial"/>
          <w:sz w:val="22"/>
          <w:szCs w:val="22"/>
        </w:rPr>
        <w:t>- prevoz brezplačen (oz. že vključen v ceno prevzema odpadka)</w:t>
      </w:r>
    </w:p>
    <w:p w14:paraId="011F5088" w14:textId="77777777" w:rsidR="00E75391" w:rsidRDefault="00E75391" w:rsidP="00E75391">
      <w:pPr>
        <w:spacing w:after="0pt"/>
        <w:jc w:val="both"/>
        <w:rPr>
          <w:rFonts w:eastAsia="Arial Unicode MS"/>
        </w:rPr>
      </w:pPr>
      <w:r>
        <w:rPr>
          <w:rFonts w:ascii="Arial" w:eastAsia="Arial Unicode MS" w:hAnsi="Arial" w:cs="Arial"/>
        </w:rPr>
        <w:t xml:space="preserve">  </w:t>
      </w:r>
    </w:p>
    <w:tbl>
      <w:tblPr>
        <w:tblW w:w="452.9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58"/>
      </w:tblGrid>
      <w:tr w:rsidR="00415E96" w:rsidRPr="00415E96" w14:paraId="64647206"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137AADA6" w14:textId="0AE4E52D" w:rsidR="00415E96" w:rsidRPr="00415E96" w:rsidRDefault="00415E96" w:rsidP="00415E96">
            <w:pPr>
              <w:suppressAutoHyphens w:val="0"/>
              <w:jc w:val="both"/>
              <w:rPr>
                <w:rFonts w:ascii="Arial" w:hAnsi="Arial" w:cs="Arial"/>
                <w:b/>
                <w:bCs/>
              </w:rPr>
            </w:pPr>
            <w:r w:rsidRPr="00415E96">
              <w:rPr>
                <w:rFonts w:ascii="Arial" w:hAnsi="Arial" w:cs="Arial"/>
                <w:b/>
                <w:bCs/>
              </w:rPr>
              <w:t xml:space="preserve">SKLOP </w:t>
            </w:r>
            <w:r w:rsidR="00E75391">
              <w:rPr>
                <w:rFonts w:ascii="Arial" w:hAnsi="Arial" w:cs="Arial"/>
                <w:b/>
                <w:bCs/>
              </w:rPr>
              <w:t>1</w:t>
            </w:r>
            <w:r w:rsidR="00A7645D">
              <w:rPr>
                <w:rFonts w:ascii="Arial" w:hAnsi="Arial" w:cs="Arial"/>
                <w:b/>
                <w:bCs/>
              </w:rPr>
              <w:t>1</w:t>
            </w:r>
          </w:p>
        </w:tc>
      </w:tr>
      <w:tr w:rsidR="00415E96" w:rsidRPr="00415E96" w14:paraId="05769241"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7C773D46" w14:textId="77777777" w:rsidR="00415E96" w:rsidRPr="00415E96" w:rsidRDefault="00415E96" w:rsidP="00415E96">
            <w:pPr>
              <w:suppressAutoHyphens w:val="0"/>
              <w:jc w:val="both"/>
              <w:rPr>
                <w:rFonts w:ascii="Arial" w:hAnsi="Arial" w:cs="Arial"/>
                <w:b/>
                <w:bCs/>
                <w:color w:val="000000"/>
              </w:rPr>
            </w:pPr>
            <w:r w:rsidRPr="00415E96">
              <w:rPr>
                <w:rFonts w:ascii="Arial" w:hAnsi="Arial" w:cs="Arial"/>
                <w:b/>
                <w:bCs/>
              </w:rPr>
              <w:t>Klasifikacijska številka odpadka: 15 01 01, 20 01 01</w:t>
            </w:r>
          </w:p>
        </w:tc>
      </w:tr>
      <w:tr w:rsidR="00415E96" w:rsidRPr="00415E96" w14:paraId="0B1359AF"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30D589C7" w14:textId="77777777" w:rsidR="00415E96" w:rsidRPr="00415E96" w:rsidRDefault="00415E96" w:rsidP="00A7645D">
            <w:pPr>
              <w:suppressAutoHyphens w:val="0"/>
              <w:spacing w:after="0pt"/>
              <w:jc w:val="both"/>
              <w:rPr>
                <w:rFonts w:ascii="Arial" w:hAnsi="Arial" w:cs="Arial"/>
              </w:rPr>
            </w:pPr>
            <w:r w:rsidRPr="00415E96">
              <w:rPr>
                <w:rFonts w:ascii="Arial" w:hAnsi="Arial" w:cs="Arial"/>
                <w:b/>
                <w:bCs/>
              </w:rPr>
              <w:t>Naziv odpadka:</w:t>
            </w:r>
            <w:r w:rsidRPr="00415E96">
              <w:rPr>
                <w:rFonts w:ascii="Arial" w:hAnsi="Arial" w:cs="Arial"/>
                <w:i/>
                <w:iCs/>
              </w:rPr>
              <w:t xml:space="preserve"> </w:t>
            </w:r>
            <w:r w:rsidRPr="00415E96">
              <w:rPr>
                <w:rFonts w:ascii="Arial" w:hAnsi="Arial" w:cs="Arial"/>
              </w:rPr>
              <w:t xml:space="preserve"> </w:t>
            </w:r>
            <w:r w:rsidRPr="00415E96">
              <w:rPr>
                <w:rFonts w:ascii="Arial" w:hAnsi="Arial" w:cs="Arial"/>
                <w:iCs/>
                <w:color w:val="000000"/>
              </w:rPr>
              <w:t>Papir, kartonska embalaža in lepenka</w:t>
            </w:r>
          </w:p>
        </w:tc>
      </w:tr>
      <w:tr w:rsidR="00415E96" w:rsidRPr="00415E96" w14:paraId="0CA8F1CE"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00643F82" w14:textId="77777777" w:rsidR="00415E96" w:rsidRPr="00415E96" w:rsidRDefault="00415E96" w:rsidP="00A7645D">
            <w:pPr>
              <w:suppressAutoHyphens w:val="0"/>
              <w:spacing w:after="0pt" w:line="12pt" w:lineRule="auto"/>
              <w:jc w:val="both"/>
              <w:rPr>
                <w:rFonts w:ascii="Arial" w:eastAsia="Times New Roman" w:hAnsi="Arial" w:cs="Arial"/>
                <w:bCs/>
                <w:lang w:eastAsia="sl-SI"/>
              </w:rPr>
            </w:pPr>
            <w:r w:rsidRPr="00415E96">
              <w:rPr>
                <w:rFonts w:ascii="Arial" w:eastAsia="Times New Roman" w:hAnsi="Arial" w:cs="Arial"/>
                <w:b/>
                <w:bCs/>
                <w:lang w:eastAsia="sl-SI"/>
              </w:rPr>
              <w:t xml:space="preserve">Način zbiranja in skladiščenja odpadka: </w:t>
            </w:r>
            <w:r w:rsidRPr="00415E96">
              <w:rPr>
                <w:rFonts w:ascii="Arial" w:eastAsia="Times New Roman" w:hAnsi="Arial" w:cs="Arial"/>
                <w:bCs/>
                <w:lang w:eastAsia="sl-SI"/>
              </w:rPr>
              <w:t>Na oddelkih/enotah zbiramo</w:t>
            </w:r>
            <w:r w:rsidRPr="00415E96">
              <w:rPr>
                <w:rFonts w:ascii="Arial" w:eastAsia="Times New Roman" w:hAnsi="Arial" w:cs="Arial"/>
                <w:b/>
                <w:bCs/>
                <w:lang w:eastAsia="sl-SI"/>
              </w:rPr>
              <w:t xml:space="preserve"> </w:t>
            </w:r>
            <w:r w:rsidRPr="00415E96">
              <w:rPr>
                <w:rFonts w:ascii="Arial" w:eastAsia="Times New Roman" w:hAnsi="Arial" w:cs="Arial"/>
                <w:bCs/>
                <w:lang w:eastAsia="sl-SI"/>
              </w:rPr>
              <w:t>papir v PE vrečah. Nato se zbira v zunanjih zabojnikih na gospodarskem dvorišču ter trenutno dodatno en zabojnik pri stavbi E.</w:t>
            </w:r>
          </w:p>
          <w:p w14:paraId="20E502CB" w14:textId="77777777" w:rsidR="00415E96" w:rsidRPr="00415E96" w:rsidRDefault="00415E96" w:rsidP="00A7645D">
            <w:pPr>
              <w:suppressAutoHyphens w:val="0"/>
              <w:spacing w:after="0pt" w:line="12pt" w:lineRule="auto"/>
              <w:jc w:val="both"/>
              <w:rPr>
                <w:rFonts w:ascii="Arial" w:eastAsia="Times New Roman" w:hAnsi="Arial" w:cs="Arial"/>
                <w:bCs/>
                <w:lang w:eastAsia="sl-SI"/>
              </w:rPr>
            </w:pPr>
            <w:r w:rsidRPr="00415E96">
              <w:rPr>
                <w:rFonts w:ascii="Arial" w:eastAsia="Times New Roman" w:hAnsi="Arial" w:cs="Arial"/>
                <w:bCs/>
                <w:lang w:eastAsia="sl-SI"/>
              </w:rPr>
              <w:t>Zabojnik s stiskalnico ali zabojnike (5m3) – (2 oz. trenutno 3 zabojniki) z možnostjo zapiranja, zagotovi prevzemnik.</w:t>
            </w:r>
          </w:p>
        </w:tc>
      </w:tr>
      <w:tr w:rsidR="00415E96" w:rsidRPr="00415E96" w14:paraId="23BF2F3B"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48511559" w14:textId="77777777" w:rsidR="00415E96" w:rsidRPr="00415E96" w:rsidRDefault="00415E96" w:rsidP="00A7645D">
            <w:pPr>
              <w:suppressAutoHyphens w:val="0"/>
              <w:spacing w:after="0pt" w:line="12pt" w:lineRule="auto"/>
              <w:jc w:val="both"/>
              <w:rPr>
                <w:rFonts w:ascii="Arial" w:eastAsia="Times New Roman" w:hAnsi="Arial" w:cs="Arial"/>
                <w:b/>
                <w:bCs/>
                <w:sz w:val="24"/>
                <w:szCs w:val="24"/>
                <w:lang w:eastAsia="sl-SI"/>
              </w:rPr>
            </w:pPr>
            <w:r w:rsidRPr="00415E96">
              <w:rPr>
                <w:rFonts w:ascii="Arial" w:eastAsia="Times New Roman" w:hAnsi="Arial" w:cs="Arial"/>
                <w:b/>
                <w:bCs/>
                <w:lang w:eastAsia="sl-SI"/>
              </w:rPr>
              <w:t>Urnik prevzema odpadkov in prevzemno mesto:</w:t>
            </w:r>
          </w:p>
          <w:p w14:paraId="69ACC2EF" w14:textId="550AE5FD" w:rsidR="00415E96" w:rsidRPr="00415E96" w:rsidRDefault="00415E96" w:rsidP="00A7645D">
            <w:pPr>
              <w:suppressAutoHyphens w:val="0"/>
              <w:spacing w:after="0pt" w:line="12pt" w:lineRule="auto"/>
              <w:jc w:val="both"/>
              <w:rPr>
                <w:rFonts w:ascii="Arial" w:eastAsia="Times New Roman" w:hAnsi="Arial" w:cs="Arial"/>
                <w:sz w:val="24"/>
                <w:szCs w:val="24"/>
                <w:lang w:eastAsia="sl-SI"/>
              </w:rPr>
            </w:pPr>
            <w:r w:rsidRPr="00415E96">
              <w:rPr>
                <w:rFonts w:ascii="Arial" w:eastAsia="Times New Roman" w:hAnsi="Arial" w:cs="Arial"/>
                <w:lang w:eastAsia="sl-SI"/>
              </w:rPr>
              <w:t xml:space="preserve">Odvoz odpadkov 1-2x </w:t>
            </w:r>
            <w:r w:rsidRPr="00627D0B">
              <w:rPr>
                <w:rFonts w:ascii="Arial" w:eastAsia="Times New Roman" w:hAnsi="Arial" w:cs="Arial"/>
                <w:lang w:eastAsia="sl-SI"/>
              </w:rPr>
              <w:t>tedensko</w:t>
            </w:r>
            <w:r w:rsidR="00013192" w:rsidRPr="00627D0B">
              <w:rPr>
                <w:rFonts w:ascii="Arial" w:eastAsia="Times New Roman" w:hAnsi="Arial" w:cs="Arial"/>
                <w:lang w:eastAsia="sl-SI"/>
              </w:rPr>
              <w:t xml:space="preserve"> posamezni zabojnik</w:t>
            </w:r>
            <w:r w:rsidRPr="00627D0B">
              <w:rPr>
                <w:rFonts w:ascii="Arial" w:eastAsia="Times New Roman" w:hAnsi="Arial" w:cs="Arial"/>
                <w:lang w:eastAsia="sl-SI"/>
              </w:rPr>
              <w:t xml:space="preserve">. </w:t>
            </w:r>
          </w:p>
        </w:tc>
      </w:tr>
      <w:tr w:rsidR="00415E96" w:rsidRPr="00415E96" w14:paraId="5EB3EFA9"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7883AD31" w14:textId="77777777" w:rsidR="00415E96" w:rsidRPr="00415E96" w:rsidRDefault="00415E96" w:rsidP="00A7645D">
            <w:pPr>
              <w:suppressAutoHyphens w:val="0"/>
              <w:spacing w:after="0pt" w:line="12pt" w:lineRule="auto"/>
              <w:jc w:val="both"/>
              <w:rPr>
                <w:rFonts w:ascii="Arial" w:eastAsia="Times New Roman" w:hAnsi="Arial" w:cs="Arial"/>
                <w:b/>
                <w:bCs/>
                <w:lang w:eastAsia="sl-SI"/>
              </w:rPr>
            </w:pPr>
            <w:r w:rsidRPr="00415E96">
              <w:rPr>
                <w:rFonts w:ascii="Arial" w:eastAsia="Times New Roman" w:hAnsi="Arial" w:cs="Arial"/>
                <w:b/>
                <w:bCs/>
                <w:lang w:eastAsia="sl-SI"/>
              </w:rPr>
              <w:t xml:space="preserve">Vodenje evidenc: </w:t>
            </w:r>
            <w:r w:rsidRPr="00415E96">
              <w:rPr>
                <w:rFonts w:ascii="Arial" w:eastAsia="Times New Roman" w:hAnsi="Arial" w:cs="Arial"/>
                <w:bCs/>
                <w:lang w:eastAsia="sl-SI"/>
              </w:rPr>
              <w:t xml:space="preserve">Ob prevzemu se izda prevzemnica.. </w:t>
            </w:r>
          </w:p>
          <w:p w14:paraId="6E982AEE" w14:textId="77777777" w:rsidR="00415E96" w:rsidRPr="00415E96" w:rsidRDefault="00415E96" w:rsidP="00A7645D">
            <w:pPr>
              <w:suppressAutoHyphens w:val="0"/>
              <w:spacing w:after="0pt" w:line="12pt" w:lineRule="auto"/>
              <w:jc w:val="both"/>
              <w:rPr>
                <w:rFonts w:ascii="Arial" w:eastAsia="Times New Roman" w:hAnsi="Arial" w:cs="Arial"/>
                <w:bCs/>
                <w:sz w:val="24"/>
                <w:szCs w:val="24"/>
                <w:lang w:eastAsia="sl-SI"/>
              </w:rPr>
            </w:pPr>
            <w:r w:rsidRPr="00415E96">
              <w:rPr>
                <w:rFonts w:ascii="Arial" w:eastAsia="Times New Roman" w:hAnsi="Arial" w:cs="Arial"/>
                <w:lang w:eastAsia="sl-SI"/>
              </w:rPr>
              <w:t xml:space="preserve">Izdaja kopije elektronskega evidenčnega lista (vsaj 1x mesečno ali ob posameznih naročilih). Posredovanje podatkov o letni količini prevzetih odpadkov. </w:t>
            </w:r>
          </w:p>
        </w:tc>
      </w:tr>
      <w:tr w:rsidR="00415E96" w:rsidRPr="00415E96" w14:paraId="3AE69CEC"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37FE0255" w14:textId="77777777" w:rsidR="00415E96" w:rsidRPr="00415E96" w:rsidRDefault="00415E96" w:rsidP="00A7645D">
            <w:pPr>
              <w:suppressAutoHyphens w:val="0"/>
              <w:spacing w:after="0pt" w:line="12pt" w:lineRule="auto"/>
              <w:jc w:val="both"/>
              <w:rPr>
                <w:rFonts w:ascii="Arial" w:eastAsia="Times New Roman" w:hAnsi="Arial" w:cs="Arial"/>
                <w:b/>
                <w:bCs/>
                <w:sz w:val="24"/>
                <w:szCs w:val="24"/>
                <w:lang w:eastAsia="sl-SI"/>
              </w:rPr>
            </w:pPr>
            <w:r w:rsidRPr="00415E96">
              <w:rPr>
                <w:rFonts w:ascii="Arial" w:eastAsia="Times New Roman" w:hAnsi="Arial" w:cs="Arial"/>
                <w:b/>
                <w:bCs/>
                <w:lang w:eastAsia="sl-SI"/>
              </w:rPr>
              <w:t>Izdajanje računov:</w:t>
            </w:r>
          </w:p>
          <w:p w14:paraId="26AC4BD9" w14:textId="77777777" w:rsidR="00415E96" w:rsidRPr="00415E96" w:rsidRDefault="00415E96" w:rsidP="00A7645D">
            <w:pPr>
              <w:suppressAutoHyphens w:val="0"/>
              <w:spacing w:after="0pt" w:line="12pt" w:lineRule="auto"/>
              <w:jc w:val="both"/>
              <w:rPr>
                <w:rFonts w:ascii="Arial" w:eastAsia="Times New Roman" w:hAnsi="Arial" w:cs="Arial"/>
                <w:sz w:val="24"/>
                <w:szCs w:val="24"/>
                <w:lang w:eastAsia="sl-SI"/>
              </w:rPr>
            </w:pPr>
            <w:r w:rsidRPr="00415E96">
              <w:rPr>
                <w:rFonts w:ascii="Arial" w:eastAsia="Times New Roman" w:hAnsi="Arial" w:cs="Arial"/>
                <w:lang w:eastAsia="sl-SI"/>
              </w:rPr>
              <w:t>Enkrat mesečno .</w:t>
            </w:r>
          </w:p>
        </w:tc>
      </w:tr>
      <w:tr w:rsidR="00415E96" w:rsidRPr="00415E96" w14:paraId="07E23205"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3C1EE273" w14:textId="77777777" w:rsidR="00415E96" w:rsidRPr="00415E96" w:rsidRDefault="00415E96" w:rsidP="00415E96">
            <w:pPr>
              <w:suppressAutoHyphens w:val="0"/>
              <w:spacing w:after="5pt" w:afterAutospacing="1" w:line="12pt" w:lineRule="auto"/>
              <w:jc w:val="both"/>
              <w:rPr>
                <w:rFonts w:ascii="Arial" w:eastAsia="Times New Roman" w:hAnsi="Arial" w:cs="Arial"/>
                <w:b/>
                <w:bCs/>
                <w:sz w:val="24"/>
                <w:szCs w:val="24"/>
                <w:lang w:eastAsia="sl-SI"/>
              </w:rPr>
            </w:pPr>
            <w:r w:rsidRPr="00415E96">
              <w:rPr>
                <w:rFonts w:ascii="Arial" w:eastAsia="Times New Roman" w:hAnsi="Arial" w:cs="Arial"/>
                <w:b/>
                <w:bCs/>
                <w:lang w:eastAsia="sl-SI"/>
              </w:rPr>
              <w:t>Predvidena letna količina:</w:t>
            </w:r>
          </w:p>
        </w:tc>
      </w:tr>
      <w:tr w:rsidR="00415E96" w:rsidRPr="00415E96" w14:paraId="6942D26D" w14:textId="77777777" w:rsidTr="00E75391">
        <w:tc>
          <w:tcPr>
            <w:tcW w:w="452.90pt" w:type="dxa"/>
            <w:tcBorders>
              <w:top w:val="single" w:sz="4" w:space="0" w:color="auto"/>
              <w:start w:val="single" w:sz="4" w:space="0" w:color="auto"/>
              <w:bottom w:val="single" w:sz="4" w:space="0" w:color="auto"/>
              <w:end w:val="single" w:sz="4" w:space="0" w:color="auto"/>
            </w:tcBorders>
            <w:hideMark/>
          </w:tcPr>
          <w:p w14:paraId="0BA58DEF" w14:textId="6116400F" w:rsidR="00415E96" w:rsidRPr="00415E96" w:rsidRDefault="00415E96" w:rsidP="00415E96">
            <w:pPr>
              <w:suppressAutoHyphens w:val="0"/>
              <w:spacing w:after="5pt" w:afterAutospacing="1" w:line="12pt" w:lineRule="auto"/>
              <w:jc w:val="both"/>
              <w:rPr>
                <w:rFonts w:ascii="Arial" w:eastAsia="Times New Roman" w:hAnsi="Arial" w:cs="Arial"/>
                <w:b/>
                <w:bCs/>
                <w:sz w:val="24"/>
                <w:szCs w:val="24"/>
                <w:lang w:eastAsia="sl-SI"/>
              </w:rPr>
            </w:pPr>
            <w:r w:rsidRPr="00415E96">
              <w:rPr>
                <w:rFonts w:ascii="Arial" w:eastAsia="Times New Roman" w:hAnsi="Arial" w:cs="Arial"/>
                <w:lang w:eastAsia="sl-SI"/>
              </w:rPr>
              <w:t>skupaj</w:t>
            </w:r>
            <w:r w:rsidRPr="00415E96">
              <w:rPr>
                <w:rFonts w:ascii="Arial" w:eastAsia="Times New Roman" w:hAnsi="Arial" w:cs="Arial"/>
                <w:b/>
                <w:bCs/>
                <w:lang w:eastAsia="sl-SI"/>
              </w:rPr>
              <w:t xml:space="preserve"> : </w:t>
            </w:r>
            <w:r w:rsidR="005550D4">
              <w:rPr>
                <w:rFonts w:ascii="Arial" w:eastAsia="Times New Roman" w:hAnsi="Arial" w:cs="Arial"/>
                <w:b/>
                <w:bCs/>
                <w:lang w:eastAsia="sl-SI"/>
              </w:rPr>
              <w:t>40</w:t>
            </w:r>
            <w:r w:rsidRPr="00415E96">
              <w:rPr>
                <w:rFonts w:ascii="Arial" w:eastAsia="Times New Roman" w:hAnsi="Arial" w:cs="Arial"/>
                <w:b/>
                <w:bCs/>
                <w:lang w:eastAsia="sl-SI"/>
              </w:rPr>
              <w:t>.000 kg</w:t>
            </w:r>
          </w:p>
        </w:tc>
      </w:tr>
    </w:tbl>
    <w:p w14:paraId="0222F8A1" w14:textId="77777777" w:rsidR="00415E96" w:rsidRDefault="00415E96" w:rsidP="00415E96">
      <w:pPr>
        <w:spacing w:after="0pt"/>
        <w:jc w:val="both"/>
        <w:rPr>
          <w:rFonts w:eastAsia="Arial Unicode MS"/>
          <w:b/>
          <w:bCs/>
        </w:rPr>
      </w:pPr>
    </w:p>
    <w:p w14:paraId="4D92C494" w14:textId="2754FAB7" w:rsidR="00415E96" w:rsidRPr="00114F81" w:rsidRDefault="00415E96" w:rsidP="00415E96">
      <w:pPr>
        <w:spacing w:after="0pt"/>
        <w:jc w:val="both"/>
        <w:rPr>
          <w:rFonts w:eastAsia="Arial Unicode MS"/>
        </w:rPr>
      </w:pPr>
      <w:r w:rsidRPr="00114F81">
        <w:rPr>
          <w:rFonts w:eastAsia="Arial Unicode MS"/>
          <w:b/>
          <w:bCs/>
        </w:rPr>
        <w:t xml:space="preserve">Razno: </w:t>
      </w:r>
    </w:p>
    <w:p w14:paraId="128C3D8E" w14:textId="77777777" w:rsidR="00415E96" w:rsidRPr="00114F81" w:rsidRDefault="00415E96" w:rsidP="00415E96">
      <w:pPr>
        <w:pStyle w:val="Odstavekseznama"/>
        <w:numPr>
          <w:ilvl w:val="0"/>
          <w:numId w:val="21"/>
        </w:numPr>
        <w:jc w:val="both"/>
        <w:rPr>
          <w:rFonts w:eastAsia="Arial Unicode MS"/>
        </w:rPr>
      </w:pPr>
      <w:r w:rsidRPr="00114F81">
        <w:rPr>
          <w:rFonts w:ascii="Arial" w:eastAsia="Arial Unicode MS" w:hAnsi="Arial" w:cs="Arial"/>
          <w:sz w:val="22"/>
          <w:szCs w:val="22"/>
        </w:rPr>
        <w:t xml:space="preserve">Skladnost postopkov </w:t>
      </w:r>
      <w:r>
        <w:rPr>
          <w:rFonts w:ascii="Arial" w:eastAsia="Arial Unicode MS" w:hAnsi="Arial" w:cs="Arial"/>
          <w:sz w:val="22"/>
          <w:szCs w:val="22"/>
        </w:rPr>
        <w:t>ravnanja z odpadki z veljavno zakonodajo RS na tem področju</w:t>
      </w:r>
    </w:p>
    <w:p w14:paraId="2922379F" w14:textId="77777777" w:rsidR="00415E96" w:rsidRPr="00114F81" w:rsidRDefault="00415E96" w:rsidP="00415E96">
      <w:pPr>
        <w:pStyle w:val="Odstavekseznama"/>
        <w:numPr>
          <w:ilvl w:val="0"/>
          <w:numId w:val="21"/>
        </w:numPr>
        <w:jc w:val="both"/>
        <w:rPr>
          <w:rFonts w:eastAsia="Arial Unicode MS"/>
        </w:rPr>
      </w:pPr>
      <w:r>
        <w:rPr>
          <w:rFonts w:ascii="Arial" w:eastAsia="Arial Unicode MS" w:hAnsi="Arial" w:cs="Arial"/>
          <w:sz w:val="22"/>
          <w:szCs w:val="22"/>
        </w:rPr>
        <w:t>Predložitev kratkega opisa ravnanja s prevzetim odpadkom.</w:t>
      </w:r>
    </w:p>
    <w:p w14:paraId="20BC89BC" w14:textId="77777777" w:rsidR="00415E96" w:rsidRPr="00415E96" w:rsidRDefault="00415E96" w:rsidP="00415E96">
      <w:pPr>
        <w:pStyle w:val="Odstavekseznama"/>
        <w:numPr>
          <w:ilvl w:val="0"/>
          <w:numId w:val="21"/>
        </w:numPr>
        <w:jc w:val="both"/>
        <w:rPr>
          <w:rFonts w:eastAsia="Arial Unicode MS"/>
        </w:rPr>
      </w:pPr>
      <w:r>
        <w:rPr>
          <w:rFonts w:ascii="Arial" w:eastAsia="Arial Unicode MS" w:hAnsi="Arial" w:cs="Arial"/>
          <w:sz w:val="22"/>
          <w:szCs w:val="22"/>
        </w:rPr>
        <w:t>Prevoz brezplačen oziroma vključen v ceno prevzema odpadkov.</w:t>
      </w:r>
    </w:p>
    <w:p w14:paraId="7F9EF080" w14:textId="77777777" w:rsidR="00415E96" w:rsidRPr="00415E96" w:rsidRDefault="00415E96" w:rsidP="00415E96">
      <w:pPr>
        <w:jc w:val="both"/>
        <w:rPr>
          <w:rFonts w:eastAsia="Arial Unicode MS"/>
        </w:rPr>
      </w:pPr>
    </w:p>
    <w:p w14:paraId="3F2EA1ED" w14:textId="3CB3C8D4" w:rsidR="00AB10B5" w:rsidRDefault="00AB10B5" w:rsidP="00AB10B5">
      <w:pPr>
        <w:spacing w:after="0pt" w:line="15pt" w:lineRule="exact"/>
        <w:jc w:val="both"/>
        <w:rPr>
          <w:rFonts w:cs="Arial"/>
          <w:b/>
          <w:bCs/>
        </w:rPr>
      </w:pPr>
      <w:r>
        <w:rPr>
          <w:rFonts w:cs="Arial"/>
          <w:b/>
          <w:bCs/>
        </w:rPr>
        <w:lastRenderedPageBreak/>
        <w:t xml:space="preserve">Sklop </w:t>
      </w:r>
      <w:r w:rsidR="00415E96">
        <w:rPr>
          <w:rFonts w:cs="Arial"/>
          <w:b/>
          <w:bCs/>
        </w:rPr>
        <w:t>1</w:t>
      </w:r>
      <w:r w:rsidR="00A7645D">
        <w:rPr>
          <w:rFonts w:cs="Arial"/>
          <w:b/>
          <w:bCs/>
        </w:rPr>
        <w:t>2</w:t>
      </w:r>
      <w:r>
        <w:rPr>
          <w:rFonts w:cs="Arial"/>
          <w:b/>
          <w:bCs/>
        </w:rPr>
        <w:t xml:space="preserve"> – ZABOJNIKI</w:t>
      </w:r>
    </w:p>
    <w:p w14:paraId="7B06D8C3" w14:textId="77777777" w:rsidR="00AB10B5" w:rsidRDefault="00AB10B5" w:rsidP="00AB10B5">
      <w:pPr>
        <w:spacing w:after="0pt"/>
        <w:jc w:val="both"/>
        <w:rPr>
          <w:rFonts w:cs="Arial"/>
          <w:b/>
          <w:bCs/>
        </w:rPr>
      </w:pPr>
    </w:p>
    <w:p w14:paraId="50B69E9C" w14:textId="77777777" w:rsidR="00AB10B5" w:rsidRPr="00DB1D46" w:rsidRDefault="00AB10B5" w:rsidP="00AB10B5">
      <w:pPr>
        <w:spacing w:after="0pt"/>
        <w:jc w:val="both"/>
        <w:rPr>
          <w:rFonts w:cs="Arial"/>
          <w:b/>
          <w:bCs/>
        </w:rPr>
      </w:pPr>
      <w:r w:rsidRPr="007905C5">
        <w:rPr>
          <w:rFonts w:cs="Arial"/>
          <w:b/>
          <w:bCs/>
        </w:rPr>
        <w:t>Strokovne zahteve za posode za skladiščenje odpadkov (zabojniki 30l in 60l za odpadke klasifikacijskih številk:</w:t>
      </w:r>
      <w:r w:rsidRPr="00DB1D46">
        <w:rPr>
          <w:rFonts w:cs="Arial"/>
          <w:b/>
          <w:bCs/>
        </w:rPr>
        <w:t xml:space="preserve"> 18 01 03*, 15 01 10*, 18 01 02</w:t>
      </w:r>
    </w:p>
    <w:p w14:paraId="08EFA490"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sz w:val="22"/>
          <w:szCs w:val="22"/>
        </w:rPr>
        <w:t>Ob ponudbi predložiti katalog ponujene embalaže z ustreznimi opisi in dokazili.</w:t>
      </w:r>
    </w:p>
    <w:p w14:paraId="6C88CC47" w14:textId="52DD318E"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Barva posod:</w:t>
      </w:r>
      <w:r w:rsidRPr="00DB1D46">
        <w:rPr>
          <w:rFonts w:ascii="Arial" w:hAnsi="Arial" w:cs="Arial"/>
          <w:sz w:val="22"/>
          <w:szCs w:val="22"/>
        </w:rPr>
        <w:t xml:space="preserve"> v celoti rumene</w:t>
      </w:r>
      <w:r w:rsidR="00E4782A">
        <w:rPr>
          <w:rFonts w:ascii="Arial" w:hAnsi="Arial" w:cs="Arial"/>
          <w:sz w:val="22"/>
          <w:szCs w:val="22"/>
        </w:rPr>
        <w:t xml:space="preserve"> (</w:t>
      </w:r>
      <w:r w:rsidR="00E4782A" w:rsidRPr="00E4782A">
        <w:rPr>
          <w:rFonts w:ascii="Arial" w:hAnsi="Arial" w:cs="Arial"/>
          <w:sz w:val="22"/>
          <w:szCs w:val="22"/>
        </w:rPr>
        <w:t xml:space="preserve">za odpadek </w:t>
      </w:r>
      <w:r w:rsidR="00E4782A" w:rsidRPr="00E4782A">
        <w:rPr>
          <w:rFonts w:ascii="Arial" w:hAnsi="Arial" w:cs="Arial"/>
          <w:b/>
          <w:bCs/>
          <w:sz w:val="22"/>
          <w:szCs w:val="22"/>
        </w:rPr>
        <w:t>15 01 10</w:t>
      </w:r>
      <w:r w:rsidR="00E4782A" w:rsidRPr="00E4782A">
        <w:rPr>
          <w:rFonts w:cs="Arial"/>
          <w:b/>
          <w:bCs/>
          <w:sz w:val="22"/>
          <w:szCs w:val="22"/>
        </w:rPr>
        <w:t>*</w:t>
      </w:r>
      <w:r w:rsidR="00E4782A">
        <w:rPr>
          <w:rFonts w:cs="Arial"/>
          <w:b/>
          <w:bCs/>
          <w:sz w:val="22"/>
          <w:szCs w:val="22"/>
        </w:rPr>
        <w:t>)</w:t>
      </w:r>
      <w:r w:rsidR="00E4782A">
        <w:rPr>
          <w:rFonts w:ascii="Arial" w:hAnsi="Arial" w:cs="Arial"/>
          <w:sz w:val="22"/>
          <w:szCs w:val="22"/>
        </w:rPr>
        <w:t xml:space="preserve"> </w:t>
      </w:r>
      <w:r w:rsidRPr="00DB1D46">
        <w:rPr>
          <w:rFonts w:ascii="Arial" w:hAnsi="Arial" w:cs="Arial"/>
          <w:sz w:val="22"/>
          <w:szCs w:val="22"/>
        </w:rPr>
        <w:t xml:space="preserve">, v celoti črne </w:t>
      </w:r>
      <w:r w:rsidR="00E4782A">
        <w:rPr>
          <w:rFonts w:ascii="Arial" w:hAnsi="Arial" w:cs="Arial"/>
          <w:sz w:val="22"/>
          <w:szCs w:val="22"/>
        </w:rPr>
        <w:t xml:space="preserve">( za odpadek </w:t>
      </w:r>
      <w:r w:rsidR="00E4782A" w:rsidRPr="00E4782A">
        <w:rPr>
          <w:rFonts w:ascii="Arial" w:hAnsi="Arial" w:cs="Arial"/>
          <w:b/>
          <w:bCs/>
          <w:sz w:val="22"/>
          <w:szCs w:val="22"/>
        </w:rPr>
        <w:t>18 01 03*</w:t>
      </w:r>
      <w:r w:rsidR="00E4782A" w:rsidRPr="00E4782A">
        <w:rPr>
          <w:rFonts w:ascii="Arial" w:hAnsi="Arial" w:cs="Arial"/>
          <w:sz w:val="22"/>
          <w:szCs w:val="22"/>
        </w:rPr>
        <w:t>)</w:t>
      </w:r>
    </w:p>
    <w:p w14:paraId="5711A0D3" w14:textId="77777777" w:rsidR="00AB10B5" w:rsidRPr="00DB1D46" w:rsidRDefault="00AB10B5" w:rsidP="00AB10B5">
      <w:pPr>
        <w:pStyle w:val="Navadensplet"/>
        <w:spacing w:before="0pt" w:beforeAutospacing="0" w:after="0pt" w:afterAutospacing="0" w:line="13.80pt" w:lineRule="auto"/>
        <w:jc w:val="both"/>
        <w:rPr>
          <w:rFonts w:ascii="Arial" w:hAnsi="Arial" w:cs="Arial"/>
          <w:b/>
          <w:bCs/>
          <w:sz w:val="22"/>
          <w:szCs w:val="22"/>
        </w:rPr>
      </w:pPr>
      <w:r w:rsidRPr="00DB1D46">
        <w:rPr>
          <w:rFonts w:ascii="Arial" w:hAnsi="Arial" w:cs="Arial"/>
          <w:b/>
          <w:bCs/>
          <w:sz w:val="22"/>
          <w:szCs w:val="22"/>
        </w:rPr>
        <w:t>Velikost posod:</w:t>
      </w:r>
      <w:r w:rsidRPr="00DB1D46">
        <w:rPr>
          <w:rFonts w:ascii="Arial" w:hAnsi="Arial" w:cs="Arial"/>
          <w:sz w:val="22"/>
          <w:szCs w:val="22"/>
        </w:rPr>
        <w:t xml:space="preserve"> 30l in 60 litrske</w:t>
      </w:r>
    </w:p>
    <w:p w14:paraId="5A53A12F" w14:textId="77777777" w:rsidR="00AB10B5" w:rsidRDefault="00AB10B5" w:rsidP="00AB10B5">
      <w:pPr>
        <w:spacing w:after="0pt"/>
        <w:jc w:val="both"/>
        <w:rPr>
          <w:rFonts w:cs="Arial"/>
          <w:b/>
          <w:bCs/>
        </w:rPr>
      </w:pPr>
    </w:p>
    <w:p w14:paraId="555B5C71" w14:textId="77777777" w:rsidR="00AB10B5" w:rsidRPr="00DB1D46" w:rsidRDefault="00AB10B5" w:rsidP="00AB10B5">
      <w:pPr>
        <w:spacing w:after="0pt"/>
        <w:jc w:val="both"/>
        <w:rPr>
          <w:rFonts w:cs="Arial"/>
        </w:rPr>
      </w:pPr>
      <w:r w:rsidRPr="00DB1D46">
        <w:rPr>
          <w:rFonts w:cs="Arial"/>
          <w:b/>
          <w:bCs/>
        </w:rPr>
        <w:t>Lastnosti posod/zabojnikov:</w:t>
      </w:r>
      <w:r w:rsidRPr="00DB1D46">
        <w:rPr>
          <w:rFonts w:cs="Arial"/>
        </w:rPr>
        <w:t xml:space="preserve"> material - plastika s fizikalnimi, kemijskimi, biološkimi in drugimi lastnostmi, ki preprečujejo ogrožanje okolja in ljudi, za enkratno uporabo</w:t>
      </w:r>
      <w:r>
        <w:rPr>
          <w:rFonts w:cs="Arial"/>
        </w:rPr>
        <w:t xml:space="preserve"> in primerni za sežig</w:t>
      </w:r>
      <w:r w:rsidRPr="00DB1D46">
        <w:rPr>
          <w:rFonts w:cs="Arial"/>
        </w:rPr>
        <w:t>, omogočeno hermetično zapiranje</w:t>
      </w:r>
      <w:r>
        <w:rPr>
          <w:rFonts w:cs="Arial"/>
        </w:rPr>
        <w:t xml:space="preserve"> in jih po zaprtju ni več možno odpreti</w:t>
      </w:r>
      <w:r w:rsidRPr="00DB1D46">
        <w:rPr>
          <w:rFonts w:cs="Arial"/>
        </w:rPr>
        <w:t>, opremljeni morajo biti z ročaji, EU certifikat za prevoz (certifikat v skladu z Evropskim sporazum o mednarodnem cestnem prevozu nevarnega blaga (ADR) – UN 3291) in penetracijo; ustrezanje zahtevam za prevoz nevarnih snovi.</w:t>
      </w:r>
    </w:p>
    <w:p w14:paraId="2CF6491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7F5FFD94" w14:textId="102BCBF5"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Označenost posod:</w:t>
      </w:r>
      <w:r w:rsidRPr="00DB1D46">
        <w:rPr>
          <w:rFonts w:ascii="Arial" w:hAnsi="Arial" w:cs="Arial"/>
          <w:sz w:val="22"/>
          <w:szCs w:val="22"/>
        </w:rPr>
        <w:t xml:space="preserve"> označba je lahko v obliki potiska ali nalepk, minimalna velikost oznake 1</w:t>
      </w:r>
      <w:r>
        <w:rPr>
          <w:rFonts w:ascii="Arial" w:hAnsi="Arial" w:cs="Arial"/>
          <w:sz w:val="22"/>
          <w:szCs w:val="22"/>
        </w:rPr>
        <w:t>4</w:t>
      </w:r>
      <w:r w:rsidRPr="00DB1D46">
        <w:rPr>
          <w:rFonts w:ascii="Arial" w:hAnsi="Arial" w:cs="Arial"/>
          <w:sz w:val="22"/>
          <w:szCs w:val="22"/>
        </w:rPr>
        <w:t xml:space="preserve"> x </w:t>
      </w:r>
      <w:r>
        <w:rPr>
          <w:rFonts w:ascii="Arial" w:hAnsi="Arial" w:cs="Arial"/>
          <w:sz w:val="22"/>
          <w:szCs w:val="22"/>
        </w:rPr>
        <w:t>14</w:t>
      </w:r>
      <w:r w:rsidRPr="00DB1D46">
        <w:rPr>
          <w:rFonts w:ascii="Arial" w:hAnsi="Arial" w:cs="Arial"/>
          <w:sz w:val="22"/>
          <w:szCs w:val="22"/>
        </w:rPr>
        <w:t xml:space="preserve"> cm,  na označbi mora biti navedena oznaka naziva in klasifikacijske številke odpadka, ustrezna grafična oznaka, UN oznake, prostor za vpis mesta nastanka odpadka in datuma nastanka odpadka ter velikost posode (30l oziroma 60l)</w:t>
      </w:r>
      <w:r>
        <w:rPr>
          <w:rFonts w:ascii="Arial" w:hAnsi="Arial" w:cs="Arial"/>
          <w:sz w:val="22"/>
          <w:szCs w:val="22"/>
        </w:rPr>
        <w:t xml:space="preserve"> ter oznaka za nevarnost</w:t>
      </w:r>
      <w:r w:rsidRPr="00DB1D46">
        <w:rPr>
          <w:rFonts w:ascii="Arial" w:hAnsi="Arial" w:cs="Arial"/>
          <w:sz w:val="22"/>
          <w:szCs w:val="22"/>
        </w:rPr>
        <w:t>.</w:t>
      </w:r>
    </w:p>
    <w:p w14:paraId="2090165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52B6FAE0"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Dostava posod:</w:t>
      </w:r>
      <w:r w:rsidRPr="00DB1D46">
        <w:rPr>
          <w:rFonts w:ascii="Arial" w:hAnsi="Arial" w:cs="Arial"/>
          <w:sz w:val="22"/>
          <w:szCs w:val="22"/>
        </w:rPr>
        <w:t xml:space="preserve"> dostava posod glede na predhodno sporočena naročila </w:t>
      </w:r>
      <w:r>
        <w:rPr>
          <w:rFonts w:ascii="Arial" w:hAnsi="Arial" w:cs="Arial"/>
          <w:sz w:val="22"/>
          <w:szCs w:val="22"/>
        </w:rPr>
        <w:t xml:space="preserve">(1x tedensko ob  ponedeljkih ter v izrednih situacijah dodatno ob četrtkih) </w:t>
      </w:r>
      <w:r w:rsidRPr="00DB1D46">
        <w:rPr>
          <w:rFonts w:ascii="Arial" w:hAnsi="Arial" w:cs="Arial"/>
          <w:sz w:val="22"/>
          <w:szCs w:val="22"/>
        </w:rPr>
        <w:t xml:space="preserve">oziroma glede na dogovorjene količine za posamezno dostavo, dostava direktno v prostor za shranjevanje posod za odpadke naročnika, ob dostavi izdaja </w:t>
      </w:r>
      <w:proofErr w:type="spellStart"/>
      <w:r w:rsidRPr="00DB1D46">
        <w:rPr>
          <w:rFonts w:ascii="Arial" w:hAnsi="Arial" w:cs="Arial"/>
          <w:sz w:val="22"/>
          <w:szCs w:val="22"/>
        </w:rPr>
        <w:t>izdajnice</w:t>
      </w:r>
      <w:proofErr w:type="spellEnd"/>
      <w:r w:rsidRPr="00DB1D46">
        <w:rPr>
          <w:rFonts w:ascii="Arial" w:hAnsi="Arial" w:cs="Arial"/>
          <w:sz w:val="22"/>
          <w:szCs w:val="22"/>
        </w:rPr>
        <w:t xml:space="preserve"> s podatki o količini dostavljenih posod – specifikacija po velikosti posode</w:t>
      </w:r>
      <w:r>
        <w:rPr>
          <w:rFonts w:ascii="Arial" w:hAnsi="Arial" w:cs="Arial"/>
          <w:sz w:val="22"/>
          <w:szCs w:val="22"/>
        </w:rPr>
        <w:t>.</w:t>
      </w:r>
    </w:p>
    <w:p w14:paraId="50C33E5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p>
    <w:p w14:paraId="6D3B56B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r>
        <w:rPr>
          <w:rFonts w:ascii="Arial" w:hAnsi="Arial" w:cs="Arial"/>
          <w:sz w:val="22"/>
          <w:szCs w:val="22"/>
        </w:rPr>
        <w:t>V primeru ne dostave posod za zbiranje odpadkov (zamik dostave za več kot 3 dni), si naročnik pridružuje pravico, da posode začasno naroči drugje.</w:t>
      </w:r>
    </w:p>
    <w:p w14:paraId="187A6C6C" w14:textId="77777777" w:rsidR="00AB10B5" w:rsidRDefault="00AB10B5" w:rsidP="00AB10B5">
      <w:pPr>
        <w:pStyle w:val="Navadensplet"/>
        <w:spacing w:before="0pt" w:beforeAutospacing="0" w:after="0pt" w:afterAutospacing="0" w:line="15pt" w:lineRule="exact"/>
        <w:jc w:val="both"/>
        <w:rPr>
          <w:rFonts w:ascii="Arial" w:hAnsi="Arial" w:cs="Arial"/>
          <w:b/>
          <w:bCs/>
          <w:sz w:val="22"/>
          <w:szCs w:val="22"/>
        </w:rPr>
      </w:pPr>
    </w:p>
    <w:p w14:paraId="2B9E18B8" w14:textId="77777777" w:rsidR="00AB10B5" w:rsidRPr="00DB1D46" w:rsidRDefault="00AB10B5" w:rsidP="00AB10B5">
      <w:pPr>
        <w:pStyle w:val="Navadensplet"/>
        <w:spacing w:before="0pt" w:beforeAutospacing="0" w:after="0pt" w:afterAutospacing="0" w:line="15pt" w:lineRule="exact"/>
        <w:jc w:val="both"/>
        <w:rPr>
          <w:rFonts w:ascii="Arial" w:hAnsi="Arial" w:cs="Arial"/>
          <w:b/>
          <w:bCs/>
          <w:sz w:val="22"/>
          <w:szCs w:val="22"/>
        </w:rPr>
      </w:pPr>
      <w:r w:rsidRPr="00DB1D46">
        <w:rPr>
          <w:rFonts w:ascii="Arial" w:hAnsi="Arial" w:cs="Arial"/>
          <w:b/>
          <w:bCs/>
          <w:sz w:val="22"/>
          <w:szCs w:val="22"/>
        </w:rPr>
        <w:t>Predvidena količina posod:</w:t>
      </w:r>
    </w:p>
    <w:tbl>
      <w:tblPr>
        <w:tblW w:w="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134"/>
        <w:gridCol w:w="2911"/>
        <w:gridCol w:w="3013"/>
      </w:tblGrid>
      <w:tr w:rsidR="00AB10B5" w:rsidRPr="00DB1D46" w14:paraId="0A462DA3" w14:textId="77777777" w:rsidTr="00E75148">
        <w:tc>
          <w:tcPr>
            <w:tcW w:w="167.40pt" w:type="dxa"/>
          </w:tcPr>
          <w:p w14:paraId="6B270822"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Klasifikacijska št. odpadka</w:t>
            </w:r>
          </w:p>
        </w:tc>
        <w:tc>
          <w:tcPr>
            <w:tcW w:w="158.50pt" w:type="dxa"/>
          </w:tcPr>
          <w:p w14:paraId="536FF085"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Volumen zabojnika</w:t>
            </w:r>
          </w:p>
        </w:tc>
        <w:tc>
          <w:tcPr>
            <w:tcW w:w="163pt" w:type="dxa"/>
          </w:tcPr>
          <w:p w14:paraId="086AF503"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Predvidena letna količina</w:t>
            </w:r>
          </w:p>
        </w:tc>
      </w:tr>
      <w:tr w:rsidR="00AB10B5" w:rsidRPr="00DB1D46" w14:paraId="290A180B" w14:textId="77777777" w:rsidTr="00E75148">
        <w:tc>
          <w:tcPr>
            <w:tcW w:w="167.40pt" w:type="dxa"/>
            <w:vMerge w:val="restart"/>
            <w:vAlign w:val="center"/>
          </w:tcPr>
          <w:p w14:paraId="41518CD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03*</w:t>
            </w:r>
          </w:p>
        </w:tc>
        <w:tc>
          <w:tcPr>
            <w:tcW w:w="158.50pt" w:type="dxa"/>
          </w:tcPr>
          <w:p w14:paraId="70962BD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4C1DA9DB"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700</w:t>
            </w:r>
            <w:r w:rsidRPr="003B289A">
              <w:rPr>
                <w:rFonts w:ascii="Arial" w:hAnsi="Arial" w:cs="Arial"/>
                <w:sz w:val="22"/>
                <w:szCs w:val="22"/>
              </w:rPr>
              <w:t xml:space="preserve"> kom</w:t>
            </w:r>
          </w:p>
        </w:tc>
      </w:tr>
      <w:tr w:rsidR="00AB10B5" w:rsidRPr="00DB1D46" w14:paraId="21FAA29D" w14:textId="77777777" w:rsidTr="00E75148">
        <w:tc>
          <w:tcPr>
            <w:tcW w:w="167.40pt" w:type="dxa"/>
            <w:vMerge/>
          </w:tcPr>
          <w:p w14:paraId="03491D8A"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p>
        </w:tc>
        <w:tc>
          <w:tcPr>
            <w:tcW w:w="158.50pt" w:type="dxa"/>
          </w:tcPr>
          <w:p w14:paraId="26FEEBC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1CA93248"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700</w:t>
            </w:r>
            <w:r w:rsidRPr="003B289A">
              <w:rPr>
                <w:rFonts w:ascii="Arial" w:hAnsi="Arial" w:cs="Arial"/>
                <w:sz w:val="22"/>
                <w:szCs w:val="22"/>
              </w:rPr>
              <w:t xml:space="preserve"> kom</w:t>
            </w:r>
          </w:p>
        </w:tc>
      </w:tr>
      <w:tr w:rsidR="00AB10B5" w:rsidRPr="00DB1D46" w14:paraId="7090FA4E" w14:textId="77777777" w:rsidTr="00E75148">
        <w:tc>
          <w:tcPr>
            <w:tcW w:w="167.40pt" w:type="dxa"/>
          </w:tcPr>
          <w:p w14:paraId="273D2C31"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15 01 10*</w:t>
            </w:r>
          </w:p>
        </w:tc>
        <w:tc>
          <w:tcPr>
            <w:tcW w:w="158.50pt" w:type="dxa"/>
          </w:tcPr>
          <w:p w14:paraId="70D50E64"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3896142E"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45</w:t>
            </w:r>
            <w:r w:rsidRPr="003B289A">
              <w:rPr>
                <w:rFonts w:ascii="Arial" w:hAnsi="Arial" w:cs="Arial"/>
                <w:sz w:val="22"/>
                <w:szCs w:val="22"/>
              </w:rPr>
              <w:t>0 kom</w:t>
            </w:r>
          </w:p>
        </w:tc>
      </w:tr>
      <w:tr w:rsidR="00AB10B5" w:rsidRPr="00DB1D46" w14:paraId="55C19438" w14:textId="77777777" w:rsidTr="00E75148">
        <w:tc>
          <w:tcPr>
            <w:tcW w:w="167.40pt" w:type="dxa"/>
            <w:vMerge w:val="restart"/>
            <w:vAlign w:val="center"/>
          </w:tcPr>
          <w:p w14:paraId="04DF7B20"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18 01 02</w:t>
            </w:r>
          </w:p>
        </w:tc>
        <w:tc>
          <w:tcPr>
            <w:tcW w:w="158.50pt" w:type="dxa"/>
          </w:tcPr>
          <w:p w14:paraId="0C83269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1E6CFA0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 kom</w:t>
            </w:r>
          </w:p>
        </w:tc>
      </w:tr>
      <w:tr w:rsidR="00AB10B5" w:rsidRPr="00DB1D46" w14:paraId="11817936" w14:textId="77777777" w:rsidTr="00E75148">
        <w:tc>
          <w:tcPr>
            <w:tcW w:w="167.40pt" w:type="dxa"/>
            <w:vMerge/>
          </w:tcPr>
          <w:p w14:paraId="7E601DD4" w14:textId="77777777" w:rsidR="00AB10B5" w:rsidRPr="003B289A" w:rsidRDefault="00AB10B5" w:rsidP="00E75148">
            <w:pPr>
              <w:pStyle w:val="Navadensplet"/>
              <w:spacing w:before="0pt" w:beforeAutospacing="0" w:after="0pt" w:afterAutospacing="0" w:line="15pt" w:lineRule="exact"/>
              <w:jc w:val="both"/>
              <w:rPr>
                <w:rFonts w:ascii="Arial" w:hAnsi="Arial" w:cs="Arial"/>
              </w:rPr>
            </w:pPr>
          </w:p>
        </w:tc>
        <w:tc>
          <w:tcPr>
            <w:tcW w:w="158.50pt" w:type="dxa"/>
          </w:tcPr>
          <w:p w14:paraId="48654706"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70629881"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4</w:t>
            </w:r>
            <w:r w:rsidRPr="003B289A">
              <w:rPr>
                <w:rFonts w:ascii="Arial" w:hAnsi="Arial" w:cs="Arial"/>
                <w:sz w:val="22"/>
                <w:szCs w:val="22"/>
              </w:rPr>
              <w:t>0 kom</w:t>
            </w:r>
          </w:p>
        </w:tc>
      </w:tr>
    </w:tbl>
    <w:p w14:paraId="2F13D945" w14:textId="77777777" w:rsidR="00AB10B5" w:rsidRDefault="00AB10B5" w:rsidP="00AB10B5">
      <w:pPr>
        <w:spacing w:after="0pt" w:line="15pt" w:lineRule="exact"/>
        <w:jc w:val="both"/>
        <w:rPr>
          <w:rFonts w:cs="Arial"/>
          <w:b/>
          <w:bCs/>
        </w:rPr>
      </w:pPr>
    </w:p>
    <w:p w14:paraId="2782FEF0" w14:textId="77777777" w:rsidR="00AB10B5" w:rsidRPr="00DB1D46" w:rsidRDefault="00AB10B5" w:rsidP="00AB10B5">
      <w:pPr>
        <w:spacing w:after="0pt" w:line="15pt" w:lineRule="exact"/>
        <w:jc w:val="both"/>
        <w:rPr>
          <w:rFonts w:cs="Arial"/>
        </w:rPr>
      </w:pPr>
      <w:r w:rsidRPr="00DB1D46">
        <w:rPr>
          <w:rFonts w:cs="Arial"/>
          <w:b/>
          <w:bCs/>
        </w:rPr>
        <w:t>Ponudnik mora za zabojnike oz. embalažo predložiti katalog iz katerega bo razvidno izpolnjevanje pogojev navedenih v tehničnih specifikacijah. V kolikor bo naročnik ocenil, da iz kataloga ne bo razvidno izpolnjevanje tehničnih zahtev si pridržuje pravico, da od ponudnika zahteva predložitev vzorca zabojnika oz. embalaže, ki jo je ponudil naročniku.</w:t>
      </w:r>
    </w:p>
    <w:p w14:paraId="7F533B5E" w14:textId="316E3324" w:rsidR="005A6535" w:rsidRDefault="005A6535">
      <w:pPr>
        <w:sectPr w:rsidR="005A6535" w:rsidSect="00221C14">
          <w:footerReference w:type="default" r:id="rId23"/>
          <w:footerReference w:type="first" r:id="rId24"/>
          <w:pgSz w:w="595.30pt" w:h="841.90pt"/>
          <w:pgMar w:top="70.90pt" w:right="70.90pt" w:bottom="70.90pt" w:left="70.90pt" w:header="28.35pt" w:footer="34pt" w:gutter="0pt"/>
          <w:cols w:space="35.40pt"/>
          <w:titlePg/>
          <w:docGrid w:linePitch="360" w:charSpace="-2049"/>
        </w:sectPr>
      </w:pPr>
    </w:p>
    <w:p w14:paraId="3719826E" w14:textId="77777777" w:rsidR="006C5452" w:rsidRDefault="006C5452" w:rsidP="007A0863">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pPr>
      <w:r>
        <w:rPr>
          <w:rFonts w:ascii="Arial" w:hAnsi="Arial" w:cs="Arial"/>
          <w:color w:val="FFFFFF"/>
          <w:szCs w:val="22"/>
        </w:rPr>
        <w:lastRenderedPageBreak/>
        <w:t>Vsebina ponudbene dokumentacije</w:t>
      </w:r>
    </w:p>
    <w:p w14:paraId="68AD8469" w14:textId="77777777" w:rsidR="006C5452" w:rsidRDefault="006C5452" w:rsidP="00F2004E">
      <w:pPr>
        <w:spacing w:before="11.25pt" w:after="11.25pt"/>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BD90CD" w14:textId="77777777" w:rsidR="006C5452" w:rsidRDefault="006C5452" w:rsidP="00F2004E">
      <w:pPr>
        <w:spacing w:before="11.25pt" w:after="11.25pt"/>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7A68EE72" w14:textId="77777777" w:rsidR="006C5452" w:rsidRDefault="006C5452" w:rsidP="00F2004E">
      <w:pPr>
        <w:spacing w:before="11.25pt" w:after="11.25pt"/>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69093C9" w14:textId="346151C3" w:rsidR="006C5452" w:rsidRDefault="006C5452" w:rsidP="00F2004E">
      <w:pPr>
        <w:spacing w:before="11.25pt" w:after="11.25pt"/>
        <w:jc w:val="both"/>
        <w:rPr>
          <w:rFonts w:ascii="Arial" w:hAnsi="Arial" w:cs="Arial"/>
          <w:color w:val="000000"/>
        </w:rPr>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464.30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1101"/>
        <w:gridCol w:w="4536"/>
        <w:gridCol w:w="3649"/>
      </w:tblGrid>
      <w:tr w:rsidR="001F7733" w14:paraId="7D5C56A2" w14:textId="77777777" w:rsidTr="00B51D64">
        <w:tc>
          <w:tcPr>
            <w:tcW w:w="55.05pt" w:type="dxa"/>
            <w:shd w:val="clear" w:color="auto" w:fill="AAAAAA"/>
            <w:vAlign w:val="center"/>
          </w:tcPr>
          <w:p w14:paraId="651ED0F4" w14:textId="77777777" w:rsidR="001F7733" w:rsidRDefault="001F7733" w:rsidP="00B51D64">
            <w:pPr>
              <w:spacing w:after="0pt" w:line="12pt" w:lineRule="auto"/>
              <w:jc w:val="center"/>
            </w:pPr>
            <w:r>
              <w:rPr>
                <w:rFonts w:ascii="Arial" w:hAnsi="Arial" w:cs="Arial"/>
                <w:b/>
                <w:bCs/>
                <w:color w:val="000000"/>
                <w:position w:val="-12"/>
              </w:rPr>
              <w:t>Obrazec</w:t>
            </w:r>
          </w:p>
        </w:tc>
        <w:tc>
          <w:tcPr>
            <w:tcW w:w="226.80pt" w:type="dxa"/>
            <w:shd w:val="clear" w:color="auto" w:fill="AAAAAA"/>
            <w:vAlign w:val="center"/>
          </w:tcPr>
          <w:p w14:paraId="6A4319DF" w14:textId="77777777" w:rsidR="001F7733" w:rsidRDefault="001F7733" w:rsidP="00B51D64">
            <w:pPr>
              <w:spacing w:after="0pt" w:line="12pt" w:lineRule="auto"/>
              <w:jc w:val="center"/>
            </w:pPr>
            <w:r>
              <w:rPr>
                <w:rFonts w:ascii="Arial" w:hAnsi="Arial" w:cs="Arial"/>
                <w:b/>
                <w:bCs/>
                <w:color w:val="000000"/>
                <w:position w:val="-12"/>
              </w:rPr>
              <w:t>Naziv</w:t>
            </w:r>
          </w:p>
        </w:tc>
        <w:tc>
          <w:tcPr>
            <w:tcW w:w="182.45pt" w:type="dxa"/>
            <w:shd w:val="clear" w:color="auto" w:fill="AAAAAA"/>
            <w:vAlign w:val="center"/>
          </w:tcPr>
          <w:p w14:paraId="2B447C2B" w14:textId="77777777" w:rsidR="001F7733" w:rsidRDefault="001F7733" w:rsidP="00B51D64">
            <w:pPr>
              <w:spacing w:after="0pt" w:line="12pt" w:lineRule="auto"/>
              <w:jc w:val="center"/>
            </w:pPr>
            <w:r>
              <w:rPr>
                <w:rFonts w:ascii="Arial" w:hAnsi="Arial" w:cs="Arial"/>
                <w:b/>
                <w:bCs/>
                <w:color w:val="000000"/>
                <w:position w:val="-12"/>
              </w:rPr>
              <w:t>Opombe</w:t>
            </w:r>
          </w:p>
        </w:tc>
      </w:tr>
      <w:tr w:rsidR="001F7733" w14:paraId="0B2F057B" w14:textId="77777777" w:rsidTr="00B51D64">
        <w:trPr>
          <w:trHeight w:hRule="exact" w:val="397"/>
        </w:trPr>
        <w:tc>
          <w:tcPr>
            <w:tcW w:w="55.05pt" w:type="dxa"/>
            <w:shd w:val="clear" w:color="auto" w:fill="auto"/>
            <w:vAlign w:val="center"/>
          </w:tcPr>
          <w:p w14:paraId="5A747CF6" w14:textId="77777777" w:rsidR="001F7733" w:rsidRDefault="001F7733" w:rsidP="00B51D64">
            <w:pPr>
              <w:spacing w:after="0pt" w:line="12pt" w:lineRule="auto"/>
              <w:jc w:val="center"/>
            </w:pPr>
            <w:r>
              <w:rPr>
                <w:rFonts w:ascii="Arial" w:hAnsi="Arial" w:cs="Arial"/>
                <w:color w:val="000000"/>
                <w:position w:val="-12"/>
              </w:rPr>
              <w:t>1</w:t>
            </w:r>
          </w:p>
        </w:tc>
        <w:tc>
          <w:tcPr>
            <w:tcW w:w="226.80pt" w:type="dxa"/>
            <w:shd w:val="clear" w:color="auto" w:fill="auto"/>
            <w:vAlign w:val="center"/>
          </w:tcPr>
          <w:p w14:paraId="41EAC9CD" w14:textId="77777777" w:rsidR="001F7733" w:rsidRDefault="001F7733" w:rsidP="00B51D64">
            <w:pPr>
              <w:spacing w:after="0pt" w:line="12pt" w:lineRule="auto"/>
            </w:pPr>
            <w:r>
              <w:rPr>
                <w:rFonts w:ascii="Arial" w:hAnsi="Arial" w:cs="Arial"/>
                <w:color w:val="000000"/>
                <w:position w:val="-12"/>
              </w:rPr>
              <w:t>Ponudba</w:t>
            </w:r>
          </w:p>
          <w:p w14:paraId="674C8E8B" w14:textId="77777777" w:rsidR="001F7733" w:rsidRDefault="001F7733" w:rsidP="00B51D64">
            <w:pPr>
              <w:spacing w:after="0pt" w:line="12pt" w:lineRule="auto"/>
              <w:rPr>
                <w:rFonts w:ascii="Arial" w:hAnsi="Arial" w:cs="Arial"/>
              </w:rPr>
            </w:pPr>
          </w:p>
        </w:tc>
        <w:tc>
          <w:tcPr>
            <w:tcW w:w="182.45pt" w:type="dxa"/>
            <w:shd w:val="clear" w:color="auto" w:fill="auto"/>
          </w:tcPr>
          <w:p w14:paraId="7F0558DD" w14:textId="77777777" w:rsidR="001F7733" w:rsidRDefault="001F7733" w:rsidP="00B51D64">
            <w:pPr>
              <w:spacing w:before="6.75pt" w:after="6.75pt" w:line="12pt" w:lineRule="auto"/>
              <w:jc w:val="both"/>
            </w:pPr>
            <w:r>
              <w:rPr>
                <w:rFonts w:ascii="Arial" w:hAnsi="Arial" w:cs="Arial"/>
                <w:color w:val="000000"/>
                <w:position w:val="-12"/>
              </w:rPr>
              <w:t>Izpolnjen, podpisan in žigosan.</w:t>
            </w:r>
          </w:p>
        </w:tc>
      </w:tr>
      <w:tr w:rsidR="001F7733" w14:paraId="1FC03EF8" w14:textId="77777777" w:rsidTr="00B51D64">
        <w:trPr>
          <w:trHeight w:hRule="exact" w:val="397"/>
        </w:trPr>
        <w:tc>
          <w:tcPr>
            <w:tcW w:w="55.05pt" w:type="dxa"/>
            <w:shd w:val="clear" w:color="auto" w:fill="auto"/>
            <w:vAlign w:val="center"/>
          </w:tcPr>
          <w:p w14:paraId="25F20871" w14:textId="77777777" w:rsidR="001F7733" w:rsidRDefault="001F7733" w:rsidP="00B51D64">
            <w:pPr>
              <w:spacing w:after="0pt" w:line="12pt" w:lineRule="auto"/>
              <w:jc w:val="center"/>
              <w:rPr>
                <w:rFonts w:ascii="Arial" w:hAnsi="Arial" w:cs="Arial"/>
                <w:color w:val="000000"/>
                <w:position w:val="-12"/>
              </w:rPr>
            </w:pPr>
            <w:r>
              <w:rPr>
                <w:rFonts w:ascii="Arial" w:hAnsi="Arial" w:cs="Arial"/>
                <w:color w:val="000000"/>
                <w:position w:val="-12"/>
              </w:rPr>
              <w:t>2</w:t>
            </w:r>
          </w:p>
        </w:tc>
        <w:tc>
          <w:tcPr>
            <w:tcW w:w="226.80pt" w:type="dxa"/>
            <w:shd w:val="clear" w:color="auto" w:fill="auto"/>
            <w:vAlign w:val="center"/>
          </w:tcPr>
          <w:p w14:paraId="513A98D6" w14:textId="77777777" w:rsidR="001F7733" w:rsidRDefault="001F7733" w:rsidP="00B51D64">
            <w:pPr>
              <w:spacing w:after="0pt" w:line="12pt" w:lineRule="auto"/>
            </w:pPr>
            <w:r>
              <w:rPr>
                <w:rFonts w:ascii="Arial" w:hAnsi="Arial" w:cs="Arial"/>
                <w:color w:val="000000"/>
                <w:position w:val="-12"/>
              </w:rPr>
              <w:t>Predračun</w:t>
            </w:r>
          </w:p>
          <w:p w14:paraId="50063603" w14:textId="77777777" w:rsidR="001F7733" w:rsidRDefault="001F7733" w:rsidP="00B51D64">
            <w:pPr>
              <w:spacing w:after="0pt" w:line="12pt" w:lineRule="auto"/>
              <w:rPr>
                <w:rFonts w:ascii="Arial" w:hAnsi="Arial" w:cs="Arial"/>
              </w:rPr>
            </w:pPr>
          </w:p>
        </w:tc>
        <w:tc>
          <w:tcPr>
            <w:tcW w:w="182.45pt" w:type="dxa"/>
            <w:shd w:val="clear" w:color="auto" w:fill="auto"/>
          </w:tcPr>
          <w:p w14:paraId="1952FCFD" w14:textId="77777777" w:rsidR="001F7733" w:rsidRDefault="001F7733" w:rsidP="00B51D64">
            <w:pPr>
              <w:spacing w:before="6.75pt" w:after="6.75pt" w:line="12pt" w:lineRule="auto"/>
              <w:jc w:val="both"/>
            </w:pPr>
            <w:r>
              <w:rPr>
                <w:rFonts w:ascii="Arial" w:hAnsi="Arial" w:cs="Arial"/>
                <w:color w:val="000000"/>
                <w:position w:val="-12"/>
              </w:rPr>
              <w:t>Izpolnjen, podpisan in žigosan.</w:t>
            </w:r>
          </w:p>
        </w:tc>
      </w:tr>
      <w:tr w:rsidR="001F7733" w14:paraId="77AF37CA" w14:textId="77777777" w:rsidTr="00B51D64">
        <w:trPr>
          <w:trHeight w:hRule="exact" w:val="397"/>
        </w:trPr>
        <w:tc>
          <w:tcPr>
            <w:tcW w:w="55.05pt" w:type="dxa"/>
            <w:shd w:val="clear" w:color="auto" w:fill="auto"/>
            <w:vAlign w:val="center"/>
          </w:tcPr>
          <w:p w14:paraId="2D3C6764" w14:textId="77777777" w:rsidR="001F7733" w:rsidRDefault="001F7733" w:rsidP="00B51D64">
            <w:pPr>
              <w:spacing w:after="0pt" w:line="12pt" w:lineRule="auto"/>
              <w:jc w:val="center"/>
            </w:pPr>
            <w:r>
              <w:t>2/A</w:t>
            </w:r>
          </w:p>
        </w:tc>
        <w:tc>
          <w:tcPr>
            <w:tcW w:w="226.80pt" w:type="dxa"/>
            <w:shd w:val="clear" w:color="auto" w:fill="auto"/>
            <w:vAlign w:val="center"/>
          </w:tcPr>
          <w:p w14:paraId="0157431F" w14:textId="77777777" w:rsidR="001F7733" w:rsidRDefault="001F7733" w:rsidP="00B51D64">
            <w:pPr>
              <w:spacing w:after="0pt" w:line="12pt" w:lineRule="auto"/>
              <w:rPr>
                <w:rFonts w:ascii="Arial" w:hAnsi="Arial" w:cs="Arial"/>
                <w:color w:val="000000"/>
                <w:position w:val="-12"/>
              </w:rPr>
            </w:pPr>
            <w:r>
              <w:rPr>
                <w:rFonts w:ascii="Arial" w:hAnsi="Arial" w:cs="Arial"/>
                <w:color w:val="000000"/>
                <w:position w:val="-12"/>
              </w:rPr>
              <w:t>Predračun-seznam razpisanega blaga</w:t>
            </w:r>
          </w:p>
        </w:tc>
        <w:tc>
          <w:tcPr>
            <w:tcW w:w="182.45pt" w:type="dxa"/>
            <w:shd w:val="clear" w:color="auto" w:fill="auto"/>
          </w:tcPr>
          <w:p w14:paraId="0BB69CEF" w14:textId="77777777" w:rsidR="001F7733" w:rsidRDefault="001F7733" w:rsidP="00B51D64">
            <w:pPr>
              <w:spacing w:before="6.75pt" w:after="6.75pt" w:line="12pt" w:lineRule="auto"/>
              <w:jc w:val="both"/>
              <w:rPr>
                <w:rFonts w:ascii="Arial" w:hAnsi="Arial" w:cs="Arial"/>
                <w:color w:val="000000"/>
                <w:position w:val="-12"/>
              </w:rPr>
            </w:pPr>
            <w:r>
              <w:rPr>
                <w:rFonts w:ascii="Arial" w:hAnsi="Arial" w:cs="Arial"/>
                <w:color w:val="000000"/>
                <w:position w:val="-12"/>
              </w:rPr>
              <w:t>Izpolnjen, podpisan in žigosan.</w:t>
            </w:r>
          </w:p>
        </w:tc>
      </w:tr>
      <w:tr w:rsidR="001F7733" w14:paraId="3663A62D" w14:textId="77777777" w:rsidTr="00B51D64">
        <w:trPr>
          <w:trHeight w:hRule="exact" w:val="397"/>
        </w:trPr>
        <w:tc>
          <w:tcPr>
            <w:tcW w:w="55.05pt" w:type="dxa"/>
            <w:shd w:val="clear" w:color="auto" w:fill="auto"/>
            <w:vAlign w:val="center"/>
          </w:tcPr>
          <w:p w14:paraId="17FC4A37" w14:textId="77777777" w:rsidR="001F7733" w:rsidRDefault="001F7733" w:rsidP="00B51D64">
            <w:pPr>
              <w:spacing w:after="0pt" w:line="12pt" w:lineRule="auto"/>
              <w:jc w:val="center"/>
            </w:pPr>
          </w:p>
        </w:tc>
        <w:tc>
          <w:tcPr>
            <w:tcW w:w="226.80pt" w:type="dxa"/>
            <w:shd w:val="clear" w:color="auto" w:fill="auto"/>
            <w:vAlign w:val="center"/>
          </w:tcPr>
          <w:p w14:paraId="44B7EB95" w14:textId="77777777" w:rsidR="001F7733" w:rsidRDefault="001F7733" w:rsidP="00B51D64">
            <w:pPr>
              <w:spacing w:after="0pt" w:line="12pt" w:lineRule="auto"/>
            </w:pPr>
            <w:r>
              <w:rPr>
                <w:rFonts w:ascii="Arial" w:hAnsi="Arial" w:cs="Arial"/>
                <w:color w:val="000000"/>
                <w:position w:val="-12"/>
              </w:rPr>
              <w:t>ESPD</w:t>
            </w:r>
          </w:p>
          <w:p w14:paraId="5ED59788" w14:textId="77777777" w:rsidR="001F7733" w:rsidRDefault="001F7733" w:rsidP="00B51D64">
            <w:pPr>
              <w:spacing w:after="0pt" w:line="12pt" w:lineRule="auto"/>
              <w:rPr>
                <w:rFonts w:ascii="Arial" w:hAnsi="Arial" w:cs="Arial"/>
              </w:rPr>
            </w:pPr>
          </w:p>
        </w:tc>
        <w:tc>
          <w:tcPr>
            <w:tcW w:w="182.45pt" w:type="dxa"/>
            <w:shd w:val="clear" w:color="auto" w:fill="auto"/>
          </w:tcPr>
          <w:p w14:paraId="43232588" w14:textId="77777777" w:rsidR="001F7733" w:rsidRDefault="001F7733" w:rsidP="00B51D64">
            <w:pPr>
              <w:spacing w:before="6.75pt" w:after="6.75pt" w:line="12pt"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1F7733" w14:paraId="187D2252" w14:textId="77777777" w:rsidTr="00B51D64">
        <w:trPr>
          <w:trHeight w:hRule="exact" w:val="397"/>
        </w:trPr>
        <w:tc>
          <w:tcPr>
            <w:tcW w:w="55.05pt" w:type="dxa"/>
            <w:shd w:val="clear" w:color="auto" w:fill="auto"/>
            <w:vAlign w:val="center"/>
          </w:tcPr>
          <w:p w14:paraId="27EAE909" w14:textId="77777777" w:rsidR="001F7733" w:rsidRDefault="001F7733" w:rsidP="00B51D64">
            <w:pPr>
              <w:spacing w:after="0pt" w:line="12pt" w:lineRule="auto"/>
              <w:jc w:val="center"/>
              <w:rPr>
                <w:rFonts w:ascii="Arial" w:hAnsi="Arial" w:cs="Arial"/>
              </w:rPr>
            </w:pPr>
            <w:r>
              <w:rPr>
                <w:rFonts w:ascii="Arial" w:hAnsi="Arial" w:cs="Arial"/>
              </w:rPr>
              <w:t>3</w:t>
            </w:r>
          </w:p>
        </w:tc>
        <w:tc>
          <w:tcPr>
            <w:tcW w:w="226.80pt" w:type="dxa"/>
            <w:shd w:val="clear" w:color="auto" w:fill="auto"/>
            <w:vAlign w:val="center"/>
          </w:tcPr>
          <w:p w14:paraId="79FACC31" w14:textId="77777777" w:rsidR="001F7733" w:rsidRDefault="001F7733" w:rsidP="00B51D64">
            <w:pPr>
              <w:spacing w:after="0pt" w:line="12pt" w:lineRule="auto"/>
              <w:rPr>
                <w:rFonts w:ascii="Arial" w:hAnsi="Arial" w:cs="Arial"/>
                <w:color w:val="000000"/>
                <w:position w:val="-12"/>
              </w:rPr>
            </w:pPr>
            <w:r>
              <w:rPr>
                <w:rFonts w:ascii="Arial" w:hAnsi="Arial" w:cs="Arial"/>
                <w:color w:val="000000"/>
                <w:position w:val="-12"/>
              </w:rPr>
              <w:t>Krovna izjava in soglasje za e-Dosje</w:t>
            </w:r>
          </w:p>
        </w:tc>
        <w:tc>
          <w:tcPr>
            <w:tcW w:w="182.45pt" w:type="dxa"/>
            <w:shd w:val="clear" w:color="auto" w:fill="auto"/>
          </w:tcPr>
          <w:p w14:paraId="25787069" w14:textId="77777777" w:rsidR="001F7733" w:rsidRDefault="001F7733" w:rsidP="00B51D64">
            <w:pPr>
              <w:spacing w:before="6.75pt" w:after="6.75pt" w:line="12pt" w:lineRule="auto"/>
              <w:jc w:val="both"/>
              <w:rPr>
                <w:rFonts w:ascii="Arial" w:hAnsi="Arial" w:cs="Arial"/>
                <w:color w:val="000000"/>
                <w:position w:val="-12"/>
              </w:rPr>
            </w:pPr>
            <w:r>
              <w:rPr>
                <w:rFonts w:ascii="Arial" w:hAnsi="Arial" w:cs="Arial"/>
                <w:color w:val="000000"/>
                <w:position w:val="-12"/>
              </w:rPr>
              <w:t>Izpolnjen, podpisan in žigosan.</w:t>
            </w:r>
          </w:p>
        </w:tc>
      </w:tr>
      <w:tr w:rsidR="001F7733" w14:paraId="2A425456" w14:textId="77777777" w:rsidTr="00B51D64">
        <w:tc>
          <w:tcPr>
            <w:tcW w:w="55.05pt" w:type="dxa"/>
            <w:shd w:val="clear" w:color="auto" w:fill="auto"/>
            <w:vAlign w:val="center"/>
          </w:tcPr>
          <w:p w14:paraId="139A63C8" w14:textId="77777777" w:rsidR="001F7733" w:rsidRDefault="001F7733" w:rsidP="00B51D64">
            <w:pPr>
              <w:spacing w:after="0pt" w:line="12pt" w:lineRule="auto"/>
              <w:jc w:val="center"/>
            </w:pPr>
            <w:r>
              <w:rPr>
                <w:rFonts w:ascii="Arial" w:hAnsi="Arial" w:cs="Arial"/>
              </w:rPr>
              <w:t>4</w:t>
            </w:r>
          </w:p>
        </w:tc>
        <w:tc>
          <w:tcPr>
            <w:tcW w:w="226.80pt" w:type="dxa"/>
            <w:shd w:val="clear" w:color="auto" w:fill="auto"/>
            <w:vAlign w:val="center"/>
          </w:tcPr>
          <w:p w14:paraId="24F2A7C8" w14:textId="77777777" w:rsidR="001F7733" w:rsidRDefault="001F7733" w:rsidP="00B51D64">
            <w:pPr>
              <w:spacing w:after="0pt" w:line="12pt" w:lineRule="auto"/>
            </w:pPr>
            <w:r>
              <w:rPr>
                <w:rFonts w:ascii="Arial" w:hAnsi="Arial" w:cs="Arial"/>
                <w:color w:val="000000"/>
                <w:position w:val="-12"/>
              </w:rPr>
              <w:t>Izjava o nastopu s podizvajalci</w:t>
            </w:r>
          </w:p>
          <w:p w14:paraId="0C1B5902" w14:textId="77777777" w:rsidR="001F7733" w:rsidRDefault="001F7733" w:rsidP="00B51D64">
            <w:pPr>
              <w:spacing w:after="0pt" w:line="12pt" w:lineRule="auto"/>
              <w:rPr>
                <w:rFonts w:ascii="Arial" w:hAnsi="Arial" w:cs="Arial"/>
              </w:rPr>
            </w:pPr>
          </w:p>
        </w:tc>
        <w:tc>
          <w:tcPr>
            <w:tcW w:w="182.45pt" w:type="dxa"/>
            <w:shd w:val="clear" w:color="auto" w:fill="auto"/>
          </w:tcPr>
          <w:p w14:paraId="103261CB" w14:textId="77777777" w:rsidR="001F7733" w:rsidRDefault="001F7733" w:rsidP="00B51D64">
            <w:pPr>
              <w:spacing w:before="6.75pt" w:after="6.75pt" w:line="12pt" w:lineRule="auto"/>
              <w:jc w:val="both"/>
              <w:rPr>
                <w:rFonts w:ascii="Arial" w:hAnsi="Arial" w:cs="Arial"/>
                <w:color w:val="000000"/>
                <w:position w:val="-12"/>
              </w:rPr>
            </w:pPr>
            <w:r>
              <w:rPr>
                <w:rFonts w:ascii="Arial" w:hAnsi="Arial" w:cs="Arial"/>
                <w:color w:val="000000"/>
                <w:position w:val="-12"/>
              </w:rPr>
              <w:t>Izpolnjen, podpisan in žigosan. </w:t>
            </w:r>
          </w:p>
          <w:p w14:paraId="77DE67D5" w14:textId="77777777" w:rsidR="001F7733" w:rsidRDefault="001F7733" w:rsidP="00B51D64">
            <w:pPr>
              <w:spacing w:before="6.75pt" w:after="6.75pt" w:line="12pt" w:lineRule="auto"/>
              <w:jc w:val="both"/>
            </w:pPr>
            <w:r>
              <w:rPr>
                <w:rFonts w:ascii="Arial" w:hAnsi="Arial" w:cs="Arial"/>
                <w:color w:val="000000"/>
                <w:position w:val="-12"/>
              </w:rPr>
              <w:t xml:space="preserve">Priložen izpolnjen ESPD obrazec za vsakega podizvajalca (79. člen ZJN-3). </w:t>
            </w:r>
          </w:p>
        </w:tc>
      </w:tr>
      <w:tr w:rsidR="001F7733" w14:paraId="6D46891F" w14:textId="77777777" w:rsidTr="00B51D64">
        <w:trPr>
          <w:trHeight w:hRule="exact" w:val="397"/>
        </w:trPr>
        <w:tc>
          <w:tcPr>
            <w:tcW w:w="55.05pt" w:type="dxa"/>
            <w:shd w:val="clear" w:color="auto" w:fill="auto"/>
            <w:vAlign w:val="center"/>
          </w:tcPr>
          <w:p w14:paraId="4DAA27C1" w14:textId="77777777" w:rsidR="001F7733" w:rsidRDefault="001F7733" w:rsidP="00B51D64">
            <w:pPr>
              <w:spacing w:after="0pt" w:line="12pt" w:lineRule="auto"/>
              <w:jc w:val="center"/>
            </w:pPr>
            <w:r>
              <w:rPr>
                <w:rFonts w:ascii="Arial" w:hAnsi="Arial" w:cs="Arial"/>
              </w:rPr>
              <w:t>5</w:t>
            </w:r>
          </w:p>
        </w:tc>
        <w:tc>
          <w:tcPr>
            <w:tcW w:w="226.80pt" w:type="dxa"/>
            <w:shd w:val="clear" w:color="auto" w:fill="auto"/>
            <w:vAlign w:val="center"/>
          </w:tcPr>
          <w:p w14:paraId="13C40004" w14:textId="77777777" w:rsidR="001F7733" w:rsidRDefault="001F7733" w:rsidP="00B51D64">
            <w:pPr>
              <w:spacing w:after="0pt" w:line="12pt" w:lineRule="auto"/>
            </w:pPr>
            <w:r>
              <w:rPr>
                <w:rFonts w:ascii="Arial" w:hAnsi="Arial" w:cs="Arial"/>
                <w:color w:val="000000"/>
                <w:position w:val="-12"/>
              </w:rPr>
              <w:t>Izjava podizvajalca</w:t>
            </w:r>
          </w:p>
          <w:p w14:paraId="61415851" w14:textId="77777777" w:rsidR="001F7733" w:rsidRDefault="001F7733" w:rsidP="00B51D64">
            <w:pPr>
              <w:spacing w:after="0pt" w:line="12pt" w:lineRule="auto"/>
              <w:rPr>
                <w:rFonts w:ascii="Arial" w:hAnsi="Arial" w:cs="Arial"/>
              </w:rPr>
            </w:pPr>
          </w:p>
        </w:tc>
        <w:tc>
          <w:tcPr>
            <w:tcW w:w="182.45pt" w:type="dxa"/>
            <w:shd w:val="clear" w:color="auto" w:fill="auto"/>
          </w:tcPr>
          <w:p w14:paraId="22E6047A" w14:textId="77777777" w:rsidR="001F7733" w:rsidRDefault="001F7733" w:rsidP="00B51D64">
            <w:pPr>
              <w:spacing w:before="6.75pt" w:after="6.75pt" w:line="12pt" w:lineRule="auto"/>
              <w:jc w:val="both"/>
            </w:pPr>
            <w:r>
              <w:rPr>
                <w:rFonts w:ascii="Arial" w:hAnsi="Arial" w:cs="Arial"/>
                <w:color w:val="000000"/>
                <w:position w:val="-12"/>
              </w:rPr>
              <w:t>Izpolnjen, podpisan in žigosan.</w:t>
            </w:r>
          </w:p>
        </w:tc>
      </w:tr>
      <w:tr w:rsidR="001F7733" w14:paraId="21579B3E" w14:textId="77777777" w:rsidTr="00B51D64">
        <w:trPr>
          <w:trHeight w:hRule="exact" w:val="397"/>
        </w:trPr>
        <w:tc>
          <w:tcPr>
            <w:tcW w:w="55.05pt" w:type="dxa"/>
            <w:shd w:val="clear" w:color="auto" w:fill="auto"/>
            <w:vAlign w:val="center"/>
          </w:tcPr>
          <w:p w14:paraId="46074B12" w14:textId="77777777" w:rsidR="001F7733" w:rsidRDefault="001F7733" w:rsidP="00B51D64">
            <w:pPr>
              <w:spacing w:after="0pt" w:line="12pt" w:lineRule="auto"/>
              <w:jc w:val="center"/>
            </w:pPr>
            <w:r>
              <w:rPr>
                <w:rFonts w:ascii="Arial" w:hAnsi="Arial" w:cs="Arial"/>
              </w:rPr>
              <w:t>6</w:t>
            </w:r>
          </w:p>
        </w:tc>
        <w:tc>
          <w:tcPr>
            <w:tcW w:w="226.80pt" w:type="dxa"/>
            <w:shd w:val="clear" w:color="auto" w:fill="auto"/>
            <w:vAlign w:val="center"/>
          </w:tcPr>
          <w:p w14:paraId="20D7BF18" w14:textId="77777777" w:rsidR="001F7733" w:rsidRDefault="001F7733" w:rsidP="00B51D64">
            <w:pPr>
              <w:spacing w:after="0pt" w:line="12pt" w:lineRule="auto"/>
            </w:pPr>
            <w:r>
              <w:rPr>
                <w:rFonts w:ascii="Arial" w:hAnsi="Arial" w:cs="Arial"/>
                <w:color w:val="000000"/>
                <w:position w:val="-12"/>
              </w:rPr>
              <w:t>Izjava o lastniških deležih</w:t>
            </w:r>
          </w:p>
          <w:p w14:paraId="0FCAAF1F" w14:textId="77777777" w:rsidR="001F7733" w:rsidRDefault="001F7733" w:rsidP="00B51D64">
            <w:pPr>
              <w:spacing w:after="0pt" w:line="12pt" w:lineRule="auto"/>
              <w:rPr>
                <w:rFonts w:ascii="Arial" w:hAnsi="Arial" w:cs="Arial"/>
              </w:rPr>
            </w:pPr>
          </w:p>
        </w:tc>
        <w:tc>
          <w:tcPr>
            <w:tcW w:w="182.45pt" w:type="dxa"/>
            <w:shd w:val="clear" w:color="auto" w:fill="auto"/>
          </w:tcPr>
          <w:p w14:paraId="6DAD02F6" w14:textId="77777777" w:rsidR="001F7733" w:rsidRDefault="001F7733" w:rsidP="00B51D64">
            <w:pPr>
              <w:spacing w:before="6.75pt" w:after="6.75pt" w:line="12pt" w:lineRule="auto"/>
              <w:jc w:val="both"/>
            </w:pPr>
            <w:r>
              <w:rPr>
                <w:rFonts w:ascii="Arial" w:hAnsi="Arial" w:cs="Arial"/>
                <w:color w:val="000000"/>
                <w:position w:val="-12"/>
              </w:rPr>
              <w:t>Izpolnjen, podpisan in žigosan</w:t>
            </w:r>
          </w:p>
        </w:tc>
      </w:tr>
      <w:tr w:rsidR="001F7733" w14:paraId="01914D97" w14:textId="77777777" w:rsidTr="00B51D64">
        <w:trPr>
          <w:trHeight w:hRule="exact" w:val="397"/>
        </w:trPr>
        <w:tc>
          <w:tcPr>
            <w:tcW w:w="55.05pt" w:type="dxa"/>
            <w:shd w:val="clear" w:color="auto" w:fill="auto"/>
            <w:vAlign w:val="center"/>
          </w:tcPr>
          <w:p w14:paraId="38EB6760" w14:textId="77777777" w:rsidR="001F7733" w:rsidRDefault="001F7733" w:rsidP="00B51D64">
            <w:pPr>
              <w:spacing w:after="0pt" w:line="12pt" w:lineRule="auto"/>
              <w:jc w:val="center"/>
            </w:pPr>
            <w:r>
              <w:rPr>
                <w:rFonts w:ascii="Arial" w:hAnsi="Arial" w:cs="Arial"/>
              </w:rPr>
              <w:t>7</w:t>
            </w:r>
          </w:p>
        </w:tc>
        <w:tc>
          <w:tcPr>
            <w:tcW w:w="226.80pt" w:type="dxa"/>
            <w:shd w:val="clear" w:color="auto" w:fill="auto"/>
            <w:vAlign w:val="center"/>
          </w:tcPr>
          <w:p w14:paraId="39E99D26" w14:textId="77777777" w:rsidR="001F7733" w:rsidRDefault="001F7733" w:rsidP="00B51D64">
            <w:pPr>
              <w:spacing w:after="0pt" w:line="12pt" w:lineRule="auto"/>
            </w:pPr>
            <w:r>
              <w:rPr>
                <w:rFonts w:ascii="Arial" w:hAnsi="Arial" w:cs="Arial"/>
                <w:color w:val="000000"/>
                <w:position w:val="-12"/>
              </w:rPr>
              <w:t>Vzorec menične izjave za dobro izvedbo del</w:t>
            </w:r>
          </w:p>
          <w:p w14:paraId="523E9B63" w14:textId="77777777" w:rsidR="001F7733" w:rsidRDefault="001F7733" w:rsidP="00B51D64">
            <w:pPr>
              <w:spacing w:after="0pt" w:line="12pt" w:lineRule="auto"/>
              <w:rPr>
                <w:rFonts w:ascii="Arial" w:hAnsi="Arial" w:cs="Arial"/>
              </w:rPr>
            </w:pPr>
          </w:p>
        </w:tc>
        <w:tc>
          <w:tcPr>
            <w:tcW w:w="182.45pt" w:type="dxa"/>
            <w:shd w:val="clear" w:color="auto" w:fill="auto"/>
          </w:tcPr>
          <w:p w14:paraId="46DC03F9" w14:textId="77777777" w:rsidR="001F7733" w:rsidRDefault="001F7733" w:rsidP="00B51D64">
            <w:pPr>
              <w:spacing w:before="6.75pt" w:after="6.75pt" w:line="12pt" w:lineRule="auto"/>
              <w:jc w:val="both"/>
            </w:pPr>
            <w:r>
              <w:rPr>
                <w:rFonts w:ascii="Arial" w:hAnsi="Arial" w:cs="Arial"/>
                <w:color w:val="000000"/>
                <w:position w:val="-12"/>
              </w:rPr>
              <w:t>Parafiran.</w:t>
            </w:r>
          </w:p>
        </w:tc>
      </w:tr>
      <w:tr w:rsidR="001F7733" w14:paraId="0971F67A" w14:textId="77777777" w:rsidTr="00B51D64">
        <w:trPr>
          <w:trHeight w:val="866"/>
        </w:trPr>
        <w:tc>
          <w:tcPr>
            <w:tcW w:w="55.05pt" w:type="dxa"/>
            <w:shd w:val="clear" w:color="auto" w:fill="auto"/>
            <w:vAlign w:val="center"/>
          </w:tcPr>
          <w:p w14:paraId="3E5A3D12" w14:textId="77777777" w:rsidR="001F7733" w:rsidRDefault="001F7733" w:rsidP="00B51D64">
            <w:pPr>
              <w:spacing w:after="0pt" w:line="12pt" w:lineRule="auto"/>
              <w:jc w:val="center"/>
            </w:pPr>
            <w:r>
              <w:rPr>
                <w:rFonts w:ascii="Arial" w:hAnsi="Arial" w:cs="Arial"/>
                <w:color w:val="000000"/>
                <w:position w:val="-12"/>
              </w:rPr>
              <w:t>8</w:t>
            </w:r>
          </w:p>
        </w:tc>
        <w:tc>
          <w:tcPr>
            <w:tcW w:w="226.80pt" w:type="dxa"/>
            <w:shd w:val="clear" w:color="auto" w:fill="auto"/>
            <w:vAlign w:val="center"/>
          </w:tcPr>
          <w:p w14:paraId="26E5C39E" w14:textId="77777777" w:rsidR="001F7733" w:rsidRDefault="001F7733" w:rsidP="00B51D64">
            <w:pPr>
              <w:spacing w:after="0pt" w:line="12pt" w:lineRule="auto"/>
              <w:rPr>
                <w:rFonts w:ascii="Arial" w:hAnsi="Arial" w:cs="Arial"/>
              </w:rPr>
            </w:pPr>
            <w:r>
              <w:rPr>
                <w:rFonts w:ascii="Arial" w:hAnsi="Arial" w:cs="Arial"/>
                <w:color w:val="000000"/>
                <w:position w:val="-12"/>
              </w:rPr>
              <w:t>Referenca</w:t>
            </w:r>
          </w:p>
        </w:tc>
        <w:tc>
          <w:tcPr>
            <w:tcW w:w="182.45pt" w:type="dxa"/>
            <w:shd w:val="clear" w:color="auto" w:fill="auto"/>
          </w:tcPr>
          <w:p w14:paraId="578E4ECD" w14:textId="77777777" w:rsidR="001F7733" w:rsidRDefault="001F7733" w:rsidP="00B51D64">
            <w:pPr>
              <w:spacing w:before="6.75pt" w:after="6.75pt" w:line="12pt" w:lineRule="auto"/>
              <w:jc w:val="both"/>
            </w:pPr>
            <w:r>
              <w:rPr>
                <w:rFonts w:ascii="Arial" w:hAnsi="Arial" w:cs="Arial"/>
                <w:color w:val="000000"/>
                <w:position w:val="-2"/>
              </w:rPr>
              <w:t>Parafiran.</w:t>
            </w:r>
            <w:r w:rsidRPr="00D0216A">
              <w:rPr>
                <w:rFonts w:ascii="Arial" w:hAnsi="Arial" w:cs="Arial"/>
                <w:color w:val="000000"/>
                <w:position w:val="-2"/>
              </w:rPr>
              <w:t xml:space="preserve"> Ponudnik jo dostavi v primeru, da ga bo naročnik k temu pozval.</w:t>
            </w:r>
          </w:p>
        </w:tc>
      </w:tr>
      <w:tr w:rsidR="001F7733" w14:paraId="48D7002A" w14:textId="77777777" w:rsidTr="00B51D64">
        <w:trPr>
          <w:trHeight w:hRule="exact" w:val="397"/>
        </w:trPr>
        <w:tc>
          <w:tcPr>
            <w:tcW w:w="55.05pt" w:type="dxa"/>
            <w:shd w:val="clear" w:color="auto" w:fill="auto"/>
            <w:vAlign w:val="center"/>
          </w:tcPr>
          <w:p w14:paraId="74095E4A" w14:textId="77777777" w:rsidR="001F7733" w:rsidRDefault="001F7733" w:rsidP="00B51D64">
            <w:pPr>
              <w:spacing w:after="0pt" w:line="12pt" w:lineRule="auto"/>
              <w:jc w:val="center"/>
            </w:pPr>
            <w:r>
              <w:rPr>
                <w:rFonts w:ascii="Arial" w:hAnsi="Arial" w:cs="Arial"/>
                <w:color w:val="000000"/>
                <w:position w:val="-12"/>
              </w:rPr>
              <w:t>9</w:t>
            </w:r>
          </w:p>
        </w:tc>
        <w:tc>
          <w:tcPr>
            <w:tcW w:w="226.80pt" w:type="dxa"/>
            <w:shd w:val="clear" w:color="auto" w:fill="auto"/>
            <w:vAlign w:val="center"/>
          </w:tcPr>
          <w:p w14:paraId="26733106" w14:textId="77777777" w:rsidR="001F7733" w:rsidRDefault="001F7733" w:rsidP="00B51D64">
            <w:pPr>
              <w:spacing w:after="0pt" w:line="12pt" w:lineRule="auto"/>
            </w:pPr>
            <w:r>
              <w:rPr>
                <w:rFonts w:ascii="Arial" w:hAnsi="Arial" w:cs="Arial"/>
                <w:color w:val="000000"/>
                <w:position w:val="-12"/>
              </w:rPr>
              <w:t>Vzorec pogodbe</w:t>
            </w:r>
          </w:p>
          <w:p w14:paraId="2C2C7BA3" w14:textId="77777777" w:rsidR="001F7733" w:rsidRDefault="001F7733" w:rsidP="00B51D64">
            <w:pPr>
              <w:spacing w:after="0pt" w:line="12pt" w:lineRule="auto"/>
              <w:rPr>
                <w:rFonts w:ascii="Arial" w:hAnsi="Arial" w:cs="Arial"/>
              </w:rPr>
            </w:pPr>
          </w:p>
        </w:tc>
        <w:tc>
          <w:tcPr>
            <w:tcW w:w="182.45pt" w:type="dxa"/>
            <w:shd w:val="clear" w:color="auto" w:fill="auto"/>
          </w:tcPr>
          <w:p w14:paraId="418FE87E" w14:textId="77777777" w:rsidR="001F7733" w:rsidRDefault="001F7733" w:rsidP="00B51D64">
            <w:pPr>
              <w:spacing w:before="6.75pt" w:after="6.75pt" w:line="12pt" w:lineRule="auto"/>
              <w:jc w:val="both"/>
            </w:pPr>
            <w:r>
              <w:rPr>
                <w:rFonts w:ascii="Arial" w:hAnsi="Arial" w:cs="Arial"/>
                <w:color w:val="000000"/>
                <w:position w:val="-12"/>
              </w:rPr>
              <w:t>Parafirana in žigosana.</w:t>
            </w:r>
          </w:p>
        </w:tc>
      </w:tr>
      <w:tr w:rsidR="001F7733" w14:paraId="638E99C5" w14:textId="77777777" w:rsidTr="00B51D64">
        <w:tc>
          <w:tcPr>
            <w:tcW w:w="55.05pt" w:type="dxa"/>
            <w:shd w:val="clear" w:color="auto" w:fill="auto"/>
            <w:vAlign w:val="center"/>
          </w:tcPr>
          <w:p w14:paraId="7B2E35A7" w14:textId="77777777" w:rsidR="001F7733" w:rsidRDefault="001F7733" w:rsidP="00B51D64">
            <w:pPr>
              <w:spacing w:after="0pt" w:line="12pt" w:lineRule="auto"/>
              <w:jc w:val="center"/>
              <w:rPr>
                <w:rFonts w:ascii="Arial" w:hAnsi="Arial" w:cs="Arial"/>
                <w:color w:val="000000"/>
                <w:position w:val="-12"/>
              </w:rPr>
            </w:pPr>
          </w:p>
        </w:tc>
        <w:tc>
          <w:tcPr>
            <w:tcW w:w="226.80pt" w:type="dxa"/>
            <w:shd w:val="clear" w:color="auto" w:fill="auto"/>
            <w:vAlign w:val="center"/>
          </w:tcPr>
          <w:p w14:paraId="36CD452C" w14:textId="3597965A" w:rsidR="001F7733" w:rsidRDefault="0041518A" w:rsidP="00B51D64">
            <w:pPr>
              <w:spacing w:after="0pt" w:line="12pt" w:lineRule="auto"/>
              <w:rPr>
                <w:rFonts w:ascii="Arial" w:hAnsi="Arial" w:cs="Arial"/>
                <w:color w:val="000000"/>
                <w:position w:val="-12"/>
              </w:rPr>
            </w:pPr>
            <w:r>
              <w:rPr>
                <w:rFonts w:ascii="Arial" w:hAnsi="Arial" w:cs="Arial"/>
                <w:color w:val="000000"/>
                <w:position w:val="-12"/>
              </w:rPr>
              <w:t>Ostala zahtevana dokumentacija skladno z navedbami v razpisni dokumentaciji</w:t>
            </w:r>
          </w:p>
        </w:tc>
        <w:tc>
          <w:tcPr>
            <w:tcW w:w="182.45pt" w:type="dxa"/>
            <w:shd w:val="clear" w:color="auto" w:fill="auto"/>
          </w:tcPr>
          <w:p w14:paraId="7BE38C69" w14:textId="77777777" w:rsidR="001F7733" w:rsidRPr="00D0216A" w:rsidRDefault="001F7733" w:rsidP="00B51D64">
            <w:pPr>
              <w:spacing w:before="6.75pt" w:after="6.75pt" w:line="12pt" w:lineRule="auto"/>
              <w:jc w:val="both"/>
              <w:rPr>
                <w:rFonts w:ascii="Arial" w:hAnsi="Arial" w:cs="Arial"/>
                <w:color w:val="000000"/>
                <w:position w:val="-12"/>
              </w:rPr>
            </w:pPr>
          </w:p>
        </w:tc>
      </w:tr>
    </w:tbl>
    <w:p w14:paraId="038374A7" w14:textId="77777777" w:rsidR="001F7733" w:rsidRDefault="001F7733" w:rsidP="00F2004E">
      <w:pPr>
        <w:spacing w:before="11.25pt" w:after="11.25pt"/>
        <w:jc w:val="both"/>
        <w:rPr>
          <w:rFonts w:ascii="Arial" w:hAnsi="Arial" w:cs="Arial"/>
          <w:color w:val="000000"/>
        </w:rPr>
      </w:pPr>
    </w:p>
    <w:p w14:paraId="148A75CB" w14:textId="77777777" w:rsidR="0033244F" w:rsidRDefault="0033244F">
      <w:pPr>
        <w:spacing w:before="11.25pt" w:after="11.25pt" w:line="12pt" w:lineRule="auto"/>
        <w:jc w:val="both"/>
      </w:pPr>
    </w:p>
    <w:p w14:paraId="5F22D168" w14:textId="77777777" w:rsidR="006C5452" w:rsidRDefault="006C5452">
      <w:pPr>
        <w:sectPr w:rsidR="006C5452">
          <w:headerReference w:type="even" r:id="rId25"/>
          <w:headerReference w:type="default" r:id="rId26"/>
          <w:footerReference w:type="even" r:id="rId27"/>
          <w:footerReference w:type="default" r:id="rId28"/>
          <w:headerReference w:type="first" r:id="rId29"/>
          <w:footerReference w:type="first" r:id="rId30"/>
          <w:pgSz w:w="595.30pt" w:h="841.90pt"/>
          <w:pgMar w:top="70.90pt" w:right="70.90pt" w:bottom="70.90pt" w:left="70.90pt" w:header="28.35pt" w:footer="34pt" w:gutter="0pt"/>
          <w:cols w:space="35.40pt"/>
          <w:docGrid w:linePitch="360" w:charSpace="-2049"/>
        </w:sectPr>
      </w:pPr>
    </w:p>
    <w:p w14:paraId="02562C15" w14:textId="77777777" w:rsidR="00992990" w:rsidRPr="00B258A1"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1164078A" w14:textId="460AA632" w:rsidR="00992990" w:rsidRPr="00B258A1" w:rsidRDefault="00992990" w:rsidP="00992990">
      <w:pPr>
        <w:spacing w:before="11.25pt" w:after="11.25pt" w:line="12pt" w:lineRule="auto"/>
        <w:jc w:val="center"/>
        <w:rPr>
          <w:rFonts w:ascii="Arial" w:hAnsi="Arial" w:cs="Arial"/>
          <w:b/>
          <w:bCs/>
          <w:color w:val="000000"/>
        </w:rPr>
      </w:pPr>
      <w:r w:rsidRPr="00B258A1">
        <w:rPr>
          <w:rFonts w:ascii="Arial" w:hAnsi="Arial" w:cs="Arial"/>
          <w:b/>
          <w:bCs/>
          <w:color w:val="000000"/>
        </w:rPr>
        <w:t>PONUDBA ŠT.:____________________</w:t>
      </w:r>
    </w:p>
    <w:p w14:paraId="4581F0BB" w14:textId="74DF0DB9" w:rsidR="00992990" w:rsidRDefault="00992990" w:rsidP="00992990">
      <w:pPr>
        <w:spacing w:before="11.25pt" w:after="11.25pt" w:line="12pt" w:lineRule="auto"/>
        <w:jc w:val="both"/>
      </w:pPr>
      <w:r>
        <w:rPr>
          <w:rFonts w:ascii="Arial" w:hAnsi="Arial" w:cs="Arial"/>
          <w:color w:val="000000"/>
        </w:rPr>
        <w:t xml:space="preserve">Na osnovi povabila za naročilo </w:t>
      </w:r>
      <w:r w:rsidR="003869AB" w:rsidRPr="00502D3E">
        <w:rPr>
          <w:rFonts w:ascii="Arial" w:hAnsi="Arial" w:cs="Arial"/>
        </w:rPr>
        <w:t>»</w:t>
      </w:r>
      <w:r w:rsidR="003869AB">
        <w:rPr>
          <w:rFonts w:ascii="Arial" w:hAnsi="Arial" w:cs="Arial"/>
          <w:b/>
        </w:rPr>
        <w:t>Prevzem, transport, zbiranje odpadkov in dobava zabojnikov za odpadke 202</w:t>
      </w:r>
      <w:r w:rsidR="001F7733">
        <w:rPr>
          <w:rFonts w:ascii="Arial" w:hAnsi="Arial" w:cs="Arial"/>
          <w:b/>
        </w:rPr>
        <w:t>5</w:t>
      </w:r>
      <w:r w:rsidR="003869AB" w:rsidRPr="00502D3E">
        <w:rPr>
          <w:rFonts w:ascii="Arial" w:hAnsi="Arial" w:cs="Arial"/>
        </w:rPr>
        <w:t>«</w:t>
      </w:r>
      <w:r w:rsidR="003869AB" w:rsidRPr="00502D3E">
        <w:rPr>
          <w:rFonts w:ascii="Arial" w:hAnsi="Arial" w:cs="Arial"/>
          <w:b/>
          <w:bCs/>
        </w:rPr>
        <w:t xml:space="preserve"> </w:t>
      </w:r>
      <w:r>
        <w:rPr>
          <w:rFonts w:ascii="Arial" w:hAnsi="Arial" w:cs="Arial"/>
          <w:color w:val="000000"/>
        </w:rPr>
        <w:t>dajemo ponudbo, kot sledi:</w:t>
      </w:r>
    </w:p>
    <w:tbl>
      <w:tblPr>
        <w:tblW w:w="433.50pt" w:type="dxa"/>
        <w:tblInd w:w="5.45pt" w:type="dxa"/>
        <w:tblLayout w:type="fixed"/>
        <w:tblLook w:firstRow="0" w:lastRow="0" w:firstColumn="0" w:lastColumn="0" w:noHBand="0" w:noVBand="0"/>
      </w:tblPr>
      <w:tblGrid>
        <w:gridCol w:w="2834"/>
        <w:gridCol w:w="5836"/>
      </w:tblGrid>
      <w:tr w:rsidR="00992990" w14:paraId="1C66F149"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A0B3F59" w14:textId="77777777" w:rsidR="00992990" w:rsidRDefault="00992990" w:rsidP="00CF41BC">
            <w:pPr>
              <w:spacing w:after="0pt" w:line="12pt" w:lineRule="auto"/>
              <w:jc w:val="end"/>
            </w:pPr>
            <w:r>
              <w:rPr>
                <w:rFonts w:ascii="Arial" w:hAnsi="Arial" w:cs="Arial"/>
                <w:b/>
                <w:bCs/>
                <w:color w:val="000000"/>
                <w:position w:val="-12"/>
              </w:rPr>
              <w:t>NAZIV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C89F5C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3A7835B" w14:textId="77777777" w:rsidR="00992990" w:rsidRDefault="00992990" w:rsidP="00CF41BC">
            <w:pPr>
              <w:spacing w:after="0pt" w:line="12pt" w:lineRule="auto"/>
            </w:pPr>
          </w:p>
        </w:tc>
      </w:tr>
      <w:tr w:rsidR="00992990" w14:paraId="52F86AFF"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432BFA" w14:textId="77777777" w:rsidR="00992990" w:rsidRDefault="00992990" w:rsidP="00CF41BC">
            <w:pPr>
              <w:spacing w:after="0pt" w:line="12pt" w:lineRule="auto"/>
              <w:jc w:val="end"/>
            </w:pPr>
            <w:r>
              <w:rPr>
                <w:rFonts w:ascii="Arial" w:hAnsi="Arial" w:cs="Arial"/>
                <w:b/>
                <w:bCs/>
                <w:color w:val="000000"/>
                <w:position w:val="-12"/>
              </w:rPr>
              <w:t>NASLOV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FFAE0F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2695916B" w14:textId="77777777" w:rsidR="00992990" w:rsidRDefault="00992990" w:rsidP="00CF41BC">
            <w:pPr>
              <w:spacing w:after="0pt" w:line="12pt" w:lineRule="auto"/>
            </w:pPr>
          </w:p>
        </w:tc>
      </w:tr>
    </w:tbl>
    <w:p w14:paraId="1F2D8A29" w14:textId="77777777" w:rsidR="00992990" w:rsidRDefault="00992990" w:rsidP="00992990">
      <w:pPr>
        <w:spacing w:after="0pt" w:line="12pt" w:lineRule="auto"/>
        <w:jc w:val="both"/>
        <w:rPr>
          <w:rFonts w:ascii="Arial" w:hAnsi="Arial" w:cs="Arial"/>
          <w:color w:val="000000"/>
        </w:rPr>
      </w:pPr>
    </w:p>
    <w:p w14:paraId="311A1259" w14:textId="77777777" w:rsidR="00992990" w:rsidRDefault="00992990" w:rsidP="00992990">
      <w:pPr>
        <w:spacing w:after="0pt" w:line="12pt" w:lineRule="auto"/>
        <w:jc w:val="both"/>
      </w:pPr>
      <w:r>
        <w:rPr>
          <w:rFonts w:ascii="Arial" w:hAnsi="Arial" w:cs="Arial"/>
          <w:color w:val="000000"/>
        </w:rPr>
        <w:t>Ponudbo oddajamo (ustrezno označite):</w:t>
      </w:r>
    </w:p>
    <w:p w14:paraId="503EB6CC" w14:textId="16FB30A9" w:rsidR="00992990" w:rsidRDefault="00992990" w:rsidP="00F2004E">
      <w:pPr>
        <w:spacing w:after="0pt"/>
        <w:jc w:val="both"/>
      </w:pPr>
      <w:r>
        <mc:AlternateContent>
          <mc:Choice Requires="v">
            <w:object w:dxaOrig="72pt" w:dyaOrig="72pt" w14:anchorId="75C39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31" o:title=""/>
              </v:shape>
              <w:control r:id="rId32" w:name="Control041" w:shapeid="_x0000_i1033"/>
            </w:object>
          </mc:Choice>
          <mc:Fallback>
            <w:object>
              <w:drawing>
                <wp:inline distT="0" distB="0" distL="0" distR="0" wp14:anchorId="16858811" wp14:editId="7B28F8AD">
                  <wp:extent cx="142875" cy="142875"/>
                  <wp:effectExtent l="0" t="0" r="9525" b="9525"/>
                  <wp:docPr id="16" name="Predme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41" w:shapeid="16" r:id="rId32"/>
            </w:object>
          </mc:Fallback>
        </mc:AlternateContent>
      </w:r>
      <w:r>
        <w:rPr>
          <w:rFonts w:ascii="Arial" w:hAnsi="Arial" w:cs="Arial"/>
          <w:color w:val="000000"/>
        </w:rPr>
        <w:t> samostojno</w:t>
      </w:r>
    </w:p>
    <w:p w14:paraId="10F7A17B" w14:textId="2AD836CA" w:rsidR="00992990" w:rsidRDefault="00992990" w:rsidP="00F2004E">
      <w:pPr>
        <w:spacing w:after="0pt"/>
        <w:jc w:val="both"/>
      </w:pPr>
      <w:r>
        <mc:AlternateContent>
          <mc:Choice Requires="v">
            <w:object w:dxaOrig="72pt" w:dyaOrig="72pt" w14:anchorId="6B343BE8">
              <v:shape id="_x0000_i1035" type="#_x0000_t75" style="width:11.25pt;height:11.25pt" o:ole="" filled="t">
                <v:fill color2="black"/>
                <v:imagedata r:id="rId31" o:title=""/>
              </v:shape>
              <w:control r:id="rId34" w:name="Control0113" w:shapeid="_x0000_i1035"/>
            </w:object>
          </mc:Choice>
          <mc:Fallback>
            <w:object>
              <w:drawing>
                <wp:inline distT="0" distB="0" distL="0" distR="0" wp14:anchorId="37CE881A" wp14:editId="2BA670FA">
                  <wp:extent cx="142875" cy="142875"/>
                  <wp:effectExtent l="0" t="0" r="9525" b="9525"/>
                  <wp:docPr id="17" name="Predme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113" w:shapeid="17" r:id="rId34"/>
            </w:object>
          </mc:Fallback>
        </mc:AlternateContent>
      </w:r>
      <w:r>
        <w:rPr>
          <w:rFonts w:ascii="Arial" w:hAnsi="Arial" w:cs="Arial"/>
          <w:color w:val="000000"/>
        </w:rPr>
        <w:t> z naslednjimi partnerji (navedite samo firme): ___________________________________</w:t>
      </w:r>
    </w:p>
    <w:p w14:paraId="06FA9858" w14:textId="0C8C4C1C" w:rsidR="00992990" w:rsidRDefault="00992990" w:rsidP="00F2004E">
      <w:pPr>
        <w:spacing w:after="0pt"/>
        <w:jc w:val="both"/>
      </w:pPr>
      <w:r>
        <mc:AlternateContent>
          <mc:Choice Requires="v">
            <w:object w:dxaOrig="72pt" w:dyaOrig="72pt" w14:anchorId="4DEB12F7">
              <v:shape id="_x0000_i1037" type="#_x0000_t75" style="width:11.25pt;height:11.25pt" o:ole="" filled="t">
                <v:fill color2="black"/>
                <v:imagedata r:id="rId31" o:title=""/>
              </v:shape>
              <w:control r:id="rId35" w:name="Control0212" w:shapeid="_x0000_i1037"/>
            </w:object>
          </mc:Choice>
          <mc:Fallback>
            <w:object>
              <w:drawing>
                <wp:inline distT="0" distB="0" distL="0" distR="0" wp14:anchorId="7C7BEED5" wp14:editId="0BC39A1C">
                  <wp:extent cx="142875" cy="142875"/>
                  <wp:effectExtent l="0" t="0" r="9525" b="9525"/>
                  <wp:docPr id="18" name="Predme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212" w:shapeid="18" r:id="rId35"/>
            </w:object>
          </mc:Fallback>
        </mc:AlternateContent>
      </w:r>
      <w:r>
        <w:rPr>
          <w:rFonts w:ascii="Arial" w:hAnsi="Arial" w:cs="Arial"/>
          <w:color w:val="000000"/>
        </w:rPr>
        <w:t> z naslednjimi podizvajalci (navedite samo firme): ________________________________</w:t>
      </w:r>
    </w:p>
    <w:p w14:paraId="56B32555" w14:textId="4E17B960" w:rsidR="00992990" w:rsidRDefault="00992990" w:rsidP="00F2004E">
      <w:pPr>
        <w:spacing w:after="0pt"/>
        <w:jc w:val="both"/>
      </w:pPr>
      <w:r>
        <mc:AlternateContent>
          <mc:Choice Requires="v">
            <w:object w:dxaOrig="72pt" w:dyaOrig="72pt" w14:anchorId="4E4365EC">
              <v:shape id="_x0000_i1039" type="#_x0000_t75" style="width:11.25pt;height:11.25pt" o:ole="" filled="t">
                <v:fill color2="black"/>
                <v:imagedata r:id="rId31" o:title=""/>
              </v:shape>
              <w:control r:id="rId36" w:name="Control0312" w:shapeid="_x0000_i1039"/>
            </w:object>
          </mc:Choice>
          <mc:Fallback>
            <w:object>
              <w:drawing>
                <wp:inline distT="0" distB="0" distL="0" distR="0" wp14:anchorId="723947F1" wp14:editId="5833AB90">
                  <wp:extent cx="142875" cy="142875"/>
                  <wp:effectExtent l="0" t="0" r="9525" b="9525"/>
                  <wp:docPr id="19" name="Predme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312" w:shapeid="19" r:id="rId36"/>
            </w:object>
          </mc:Fallback>
        </mc:AlternateContent>
      </w:r>
      <w:r>
        <w:rPr>
          <w:rFonts w:ascii="Arial" w:hAnsi="Arial" w:cs="Arial"/>
          <w:color w:val="000000"/>
        </w:rPr>
        <w:t> z uporabo zmogljivosti naslednjih subjektov (navedite samo firme): _____________________________</w:t>
      </w:r>
    </w:p>
    <w:p w14:paraId="31AC2504" w14:textId="77777777" w:rsidR="00992990" w:rsidRDefault="00992990" w:rsidP="00992990">
      <w:pPr>
        <w:spacing w:before="11.25pt" w:after="11.25pt" w:line="12pt" w:lineRule="auto"/>
        <w:jc w:val="both"/>
        <w:rPr>
          <w:rFonts w:ascii="Arial" w:hAnsi="Arial" w:cs="Arial"/>
          <w:b/>
          <w:bCs/>
          <w:color w:val="000000"/>
        </w:rPr>
      </w:pPr>
      <w:r>
        <w:rPr>
          <w:rFonts w:ascii="Arial" w:hAnsi="Arial" w:cs="Arial"/>
          <w:b/>
          <w:bCs/>
          <w:color w:val="000000"/>
        </w:rPr>
        <w:t>V. Podatki o gospodarskem subjektu</w:t>
      </w:r>
    </w:p>
    <w:tbl>
      <w:tblPr>
        <w:tblW w:w="446.50pt" w:type="dxa"/>
        <w:tblInd w:w="5.45pt" w:type="dxa"/>
        <w:tblLayout w:type="fixed"/>
        <w:tblLook w:firstRow="0" w:lastRow="0" w:firstColumn="0" w:lastColumn="0" w:noHBand="0" w:noVBand="0"/>
      </w:tblPr>
      <w:tblGrid>
        <w:gridCol w:w="4989"/>
        <w:gridCol w:w="741"/>
        <w:gridCol w:w="3015"/>
        <w:gridCol w:w="185"/>
      </w:tblGrid>
      <w:tr w:rsidR="001F7733" w14:paraId="0F61EE2A"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4F26FC87"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KONTAKTNA OSEBA:</w:t>
            </w:r>
          </w:p>
          <w:p w14:paraId="25B2B081"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32A0DD8"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3A5DC3B2"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AFA7ACE"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E-POŠTA KONTAKTNE OSEBE:</w:t>
            </w:r>
          </w:p>
          <w:p w14:paraId="3645F77F"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53481A1"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34777B9A"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A296512"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TELEFON:</w:t>
            </w:r>
          </w:p>
          <w:p w14:paraId="61174279"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45DFB1D"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69DEE15E"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6CD8448"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ID ZA DDV:</w:t>
            </w:r>
          </w:p>
          <w:p w14:paraId="7558A6FA"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50AC971"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7DEBDDC6"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678D3E1"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PRISTOJNI FINANČNI URAD:</w:t>
            </w:r>
          </w:p>
          <w:p w14:paraId="04651477"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4CED5C6"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4C0CD808"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5CA7F4C2"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MATIČNA ŠTEVILKA:</w:t>
            </w:r>
          </w:p>
          <w:p w14:paraId="32658BD2"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CB1CCDB"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39BAC77F"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3C88918"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ŠTEVILKE TRANSAKCIJSKIH RAČUNOV:</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F401D8E"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5F784667"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4D843717"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POOBLAŠČENA OSEBA ZA PODPIS PONUDBE IN POGODBE:</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4425308"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6B9A78D1"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431B7DC"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 xml:space="preserve">ELEKTRONSKI PODPIS POGODBE </w:t>
            </w:r>
            <w:r w:rsidRPr="008C14F9">
              <w:rPr>
                <w:rFonts w:ascii="Arial" w:hAnsi="Arial" w:cs="Arial"/>
                <w:b/>
                <w:bCs/>
                <w:color w:val="000000"/>
                <w:position w:val="-12"/>
              </w:rPr>
              <w:t>(DA/NE)</w:t>
            </w:r>
            <w:r w:rsidRPr="0043632B">
              <w:rPr>
                <w:rFonts w:ascii="Arial" w:hAnsi="Arial" w:cs="Arial"/>
                <w:b/>
                <w:bCs/>
                <w:color w:val="000000"/>
                <w:position w:val="-12"/>
              </w:rPr>
              <w:t>:</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2672F9E" w14:textId="77777777" w:rsidR="001F7733" w:rsidRDefault="001F7733" w:rsidP="00B51D64">
            <w:pPr>
              <w:spacing w:after="0pt" w:line="12pt" w:lineRule="auto"/>
              <w:rPr>
                <w:rFonts w:ascii="Arial" w:hAnsi="Arial" w:cs="Arial"/>
                <w:color w:val="000000"/>
                <w:position w:val="-12"/>
              </w:rPr>
            </w:pPr>
          </w:p>
        </w:tc>
      </w:tr>
      <w:tr w:rsidR="001F7733" w14:paraId="3F838EED"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019E183" w14:textId="77777777" w:rsid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 xml:space="preserve">Kontakt oz. elektronski naslov za elektronski podpis pogodbe </w:t>
            </w:r>
          </w:p>
          <w:p w14:paraId="1BED3489" w14:textId="77777777" w:rsidR="001F7733" w:rsidRPr="001F7733" w:rsidRDefault="001F7733" w:rsidP="00B51D64">
            <w:pPr>
              <w:spacing w:after="0pt" w:line="12pt" w:lineRule="auto"/>
              <w:rPr>
                <w:rFonts w:ascii="Arial" w:hAnsi="Arial" w:cs="Arial"/>
                <w:color w:val="000000"/>
                <w:position w:val="-12"/>
              </w:rPr>
            </w:pPr>
            <w:r w:rsidRPr="001F7733">
              <w:rPr>
                <w:rFonts w:ascii="Arial" w:hAnsi="Arial" w:cs="Arial"/>
                <w:color w:val="000000"/>
                <w:position w:val="-12"/>
              </w:rPr>
              <w:t xml:space="preserve">(navedite v primeru da je odgovor DA): </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6052C5B" w14:textId="77777777" w:rsidR="001F7733" w:rsidRDefault="001F7733" w:rsidP="00B51D64">
            <w:pPr>
              <w:spacing w:after="0pt" w:line="12pt" w:lineRule="auto"/>
              <w:rPr>
                <w:rFonts w:ascii="Arial" w:hAnsi="Arial" w:cs="Arial"/>
                <w:color w:val="000000"/>
                <w:position w:val="-12"/>
              </w:rPr>
            </w:pPr>
          </w:p>
        </w:tc>
      </w:tr>
      <w:tr w:rsidR="001F7733" w14:paraId="6FAECD98"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50EFB48"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RAZVRSTITEV DRUŽBE PO ZGD:</w:t>
            </w:r>
            <w:r w:rsidRPr="001F7733">
              <w:rPr>
                <w:rFonts w:ascii="Arial" w:hAnsi="Arial" w:cs="Arial"/>
                <w:b/>
                <w:bCs/>
                <w:color w:val="000000"/>
                <w:position w:val="-12"/>
              </w:rPr>
              <w:br/>
            </w:r>
            <w:r w:rsidRPr="001F7733">
              <w:rPr>
                <w:rFonts w:ascii="Arial" w:hAnsi="Arial" w:cs="Arial"/>
                <w:color w:val="000000"/>
                <w:position w:val="-12"/>
              </w:rPr>
              <w:t>(</w:t>
            </w:r>
            <w:proofErr w:type="spellStart"/>
            <w:r w:rsidRPr="001F7733">
              <w:rPr>
                <w:rFonts w:ascii="Arial" w:hAnsi="Arial" w:cs="Arial"/>
                <w:color w:val="000000"/>
                <w:position w:val="-12"/>
              </w:rPr>
              <w:t>mikro</w:t>
            </w:r>
            <w:proofErr w:type="spellEnd"/>
            <w:r w:rsidRPr="001F7733">
              <w:rPr>
                <w:rFonts w:ascii="Arial" w:hAnsi="Arial" w:cs="Arial"/>
                <w:color w:val="000000"/>
                <w:position w:val="-12"/>
              </w:rPr>
              <w:t>, majhna, srednja ali velika družba)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1ACAC330"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6BA366C3"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0123329"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ČLANI UPRAVNEGA IN VODSTVENEGA ORGANA </w:t>
            </w:r>
            <w:r w:rsidRPr="001F7733">
              <w:rPr>
                <w:rFonts w:ascii="Arial" w:hAnsi="Arial" w:cs="Arial"/>
                <w:color w:val="000000"/>
                <w:position w:val="-12"/>
              </w:rPr>
              <w:t>(npr. zakoniti zastopniki, člani uprave, ipd.)**</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54177F2"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06160905"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76AA3DBF"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ČLANI NADZORNEGA ORGANA </w:t>
            </w:r>
            <w:r w:rsidRPr="001F7733">
              <w:rPr>
                <w:rFonts w:ascii="Arial" w:hAnsi="Arial" w:cs="Arial"/>
                <w:color w:val="000000"/>
                <w:position w:val="-12"/>
              </w:rPr>
              <w:t>(če ga gospodarski subjekt ima)*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C0FD2C7"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7D2A3FA4" w14:textId="77777777" w:rsidTr="001F7733">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664A783" w14:textId="77777777" w:rsidR="001F7733" w:rsidRPr="001F7733" w:rsidRDefault="001F7733" w:rsidP="00B51D64">
            <w:pPr>
              <w:spacing w:after="0pt" w:line="12pt" w:lineRule="auto"/>
              <w:rPr>
                <w:rFonts w:ascii="Arial" w:hAnsi="Arial" w:cs="Arial"/>
                <w:b/>
                <w:bCs/>
                <w:color w:val="000000"/>
                <w:position w:val="-12"/>
              </w:rPr>
            </w:pPr>
            <w:r>
              <w:rPr>
                <w:rFonts w:ascii="Arial" w:hAnsi="Arial" w:cs="Arial"/>
                <w:b/>
                <w:bCs/>
                <w:color w:val="000000"/>
                <w:position w:val="-12"/>
              </w:rPr>
              <w:t>POOBLAŠČENCI ZA ZASTOPANJE, ODLOČANJE ALI NADZOR </w:t>
            </w:r>
            <w:r w:rsidRPr="001F7733">
              <w:rPr>
                <w:rFonts w:ascii="Arial" w:hAnsi="Arial" w:cs="Arial"/>
                <w:color w:val="000000"/>
                <w:position w:val="-12"/>
              </w:rPr>
              <w:t>(npr. prokuristi)*</w:t>
            </w:r>
          </w:p>
          <w:p w14:paraId="2E7B03E3" w14:textId="77777777" w:rsidR="001F7733" w:rsidRPr="001F7733" w:rsidRDefault="001F7733" w:rsidP="00B51D64">
            <w:pPr>
              <w:spacing w:after="0pt" w:line="12pt" w:lineRule="auto"/>
              <w:rPr>
                <w:rFonts w:ascii="Arial" w:hAnsi="Arial" w:cs="Arial"/>
                <w:b/>
                <w:bCs/>
                <w:color w:val="000000"/>
                <w:position w:val="-12"/>
              </w:rPr>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4050F741" w14:textId="77777777" w:rsidR="001F7733" w:rsidRPr="001F7733" w:rsidRDefault="001F7733" w:rsidP="00B51D64">
            <w:pPr>
              <w:spacing w:after="0pt" w:line="12pt" w:lineRule="auto"/>
              <w:rPr>
                <w:rFonts w:ascii="Arial" w:hAnsi="Arial" w:cs="Arial"/>
                <w:color w:val="000000"/>
                <w:position w:val="-12"/>
              </w:rPr>
            </w:pPr>
            <w:r>
              <w:rPr>
                <w:rFonts w:ascii="Arial" w:hAnsi="Arial" w:cs="Arial"/>
                <w:color w:val="000000"/>
                <w:position w:val="-12"/>
              </w:rPr>
              <w:t> </w:t>
            </w:r>
          </w:p>
        </w:tc>
      </w:tr>
      <w:tr w:rsidR="001F7733" w14:paraId="3093C8CF" w14:textId="77777777" w:rsidTr="00B51D64">
        <w:trPr>
          <w:gridAfter w:val="1"/>
          <w:wAfter w:w="9.25pt" w:type="dxa"/>
        </w:trPr>
        <w:tc>
          <w:tcPr>
            <w:tcW w:w="437.25pt" w:type="dxa"/>
            <w:gridSpan w:val="3"/>
            <w:shd w:val="clear" w:color="auto" w:fill="auto"/>
            <w:vAlign w:val="center"/>
          </w:tcPr>
          <w:p w14:paraId="5DFF9496" w14:textId="77777777" w:rsidR="001F7733" w:rsidRDefault="001F7733" w:rsidP="00B51D64">
            <w:pPr>
              <w:spacing w:before="11.25pt" w:after="11.25pt"/>
              <w:jc w:val="both"/>
              <w:rPr>
                <w:rFonts w:cs="Arial"/>
                <w:b/>
                <w:bCs/>
                <w:color w:val="000000"/>
              </w:rPr>
            </w:pPr>
          </w:p>
          <w:p w14:paraId="58D87E46" w14:textId="76DED789" w:rsidR="001F7733" w:rsidRPr="00DC0828" w:rsidRDefault="001F7733" w:rsidP="00B51D64">
            <w:pPr>
              <w:spacing w:before="11.25pt" w:after="11.25pt"/>
              <w:jc w:val="both"/>
              <w:rPr>
                <w:rFonts w:cs="Arial"/>
              </w:rPr>
            </w:pPr>
            <w:r>
              <w:rPr>
                <w:rFonts w:cs="Arial"/>
                <w:b/>
                <w:bCs/>
                <w:color w:val="000000"/>
              </w:rPr>
              <w:lastRenderedPageBreak/>
              <w:t>P</w:t>
            </w:r>
            <w:r w:rsidRPr="00DC0828">
              <w:rPr>
                <w:rFonts w:cs="Arial"/>
                <w:b/>
                <w:bCs/>
                <w:color w:val="000000"/>
              </w:rPr>
              <w:t>onudbena cena </w:t>
            </w:r>
          </w:p>
          <w:p w14:paraId="04711B79" w14:textId="77777777" w:rsidR="001F7733" w:rsidRDefault="001F7733" w:rsidP="00B51D64">
            <w:pPr>
              <w:spacing w:before="11.25pt" w:after="11.25pt"/>
              <w:jc w:val="both"/>
            </w:pPr>
            <w:r>
              <w:rPr>
                <w:rFonts w:ascii="Arial" w:hAnsi="Arial" w:cs="Arial"/>
                <w:b/>
                <w:bCs/>
                <w:color w:val="000000"/>
              </w:rPr>
              <w:t>Skupna vrednost za posamezen artikel oziroma podsklop je razvidna v obrazcu št. 2 (naložena v PDF obliki v razdelek »Predračun«)</w:t>
            </w:r>
          </w:p>
          <w:p w14:paraId="0237B4D9" w14:textId="77777777" w:rsidR="001F7733" w:rsidRPr="00DD5DD9" w:rsidRDefault="001F7733" w:rsidP="00B51D64">
            <w:pPr>
              <w:spacing w:before="11.25pt" w:after="11.25pt"/>
              <w:jc w:val="both"/>
              <w:rPr>
                <w:rFonts w:ascii="Arial" w:hAnsi="Arial" w:cs="Arial"/>
              </w:rPr>
            </w:pPr>
            <w:r w:rsidRPr="00DD5DD9">
              <w:rPr>
                <w:rFonts w:ascii="Arial" w:hAnsi="Arial" w:cs="Arial"/>
                <w:color w:val="000000"/>
              </w:rPr>
              <w:t>Pisna verzija predračuna mora biti izpolnjena, podpisana in ožigosana in v PDF obliki naložena v razdelek "Ponudba"</w:t>
            </w:r>
            <w:r>
              <w:rPr>
                <w:rFonts w:ascii="Arial" w:hAnsi="Arial" w:cs="Arial"/>
                <w:color w:val="000000"/>
              </w:rPr>
              <w:t>.</w:t>
            </w:r>
          </w:p>
          <w:p w14:paraId="2E218BAD" w14:textId="2F9B27AA" w:rsidR="001F7733" w:rsidRDefault="001F7733" w:rsidP="00B51D64">
            <w:pPr>
              <w:spacing w:before="11.25pt" w:after="11.25pt"/>
              <w:jc w:val="both"/>
              <w:rPr>
                <w:rFonts w:ascii="Arial" w:hAnsi="Arial" w:cs="Arial"/>
                <w:color w:val="000000"/>
              </w:rPr>
            </w:pPr>
            <w:r w:rsidRPr="00DD5DD9">
              <w:rPr>
                <w:rFonts w:ascii="Arial" w:hAnsi="Arial" w:cs="Arial"/>
                <w:color w:val="000000"/>
              </w:rPr>
              <w:t>Ponudbena cena</w:t>
            </w:r>
            <w:r>
              <w:rPr>
                <w:rFonts w:ascii="Arial" w:hAnsi="Arial" w:cs="Arial"/>
                <w:color w:val="000000"/>
              </w:rPr>
              <w:t xml:space="preserve"> za posamez</w:t>
            </w:r>
            <w:r w:rsidR="0041518A">
              <w:rPr>
                <w:rFonts w:ascii="Arial" w:hAnsi="Arial" w:cs="Arial"/>
                <w:color w:val="000000"/>
              </w:rPr>
              <w:t>no storitev oz.</w:t>
            </w:r>
            <w:r>
              <w:rPr>
                <w:rFonts w:ascii="Arial" w:hAnsi="Arial" w:cs="Arial"/>
                <w:color w:val="000000"/>
              </w:rPr>
              <w:t xml:space="preserve"> artikel</w:t>
            </w:r>
            <w:r w:rsidRPr="00DD5DD9">
              <w:rPr>
                <w:rFonts w:ascii="Arial" w:hAnsi="Arial" w:cs="Arial"/>
                <w:color w:val="000000"/>
              </w:rPr>
              <w:t xml:space="preserve"> je razvidna v Predračunu</w:t>
            </w:r>
            <w:r>
              <w:rPr>
                <w:rFonts w:ascii="Arial" w:hAnsi="Arial" w:cs="Arial"/>
                <w:color w:val="000000"/>
              </w:rPr>
              <w:t xml:space="preserve"> – OBR 2/A</w:t>
            </w:r>
            <w:r w:rsidRPr="00DD5DD9">
              <w:rPr>
                <w:rFonts w:ascii="Arial" w:hAnsi="Arial" w:cs="Arial"/>
                <w:color w:val="000000"/>
              </w:rPr>
              <w:t xml:space="preserve">, ki je sestavni del ponudbe. </w:t>
            </w:r>
          </w:p>
          <w:p w14:paraId="57F83115" w14:textId="77777777" w:rsidR="001F7733" w:rsidRPr="00DC0828" w:rsidRDefault="001F7733" w:rsidP="00B51D64">
            <w:pPr>
              <w:spacing w:before="11.25pt" w:after="11.25pt"/>
              <w:jc w:val="both"/>
              <w:rPr>
                <w:rFonts w:cs="Arial"/>
              </w:rPr>
            </w:pPr>
            <w:r w:rsidRPr="00DC0828">
              <w:rPr>
                <w:rFonts w:cs="Arial"/>
                <w:b/>
                <w:bCs/>
                <w:color w:val="000000"/>
              </w:rPr>
              <w:t>Rok veljavnosti ponudb</w:t>
            </w:r>
            <w:r w:rsidRPr="00C137C1">
              <w:rPr>
                <w:rFonts w:cs="Arial"/>
                <w:b/>
                <w:color w:val="000000"/>
              </w:rPr>
              <w:t>e</w:t>
            </w:r>
          </w:p>
          <w:p w14:paraId="677FDD2D" w14:textId="57C3356C" w:rsidR="001F7733" w:rsidRDefault="001F7733" w:rsidP="00B51D64">
            <w:pPr>
              <w:tabs>
                <w:tab w:val="start" w:pos="14.20pt"/>
              </w:tabs>
              <w:spacing w:before="11.25pt" w:after="11.25pt"/>
              <w:jc w:val="both"/>
              <w:rPr>
                <w:rFonts w:cs="Arial"/>
                <w:color w:val="000000"/>
              </w:rPr>
            </w:pPr>
            <w:r w:rsidRPr="00DC0828">
              <w:rPr>
                <w:rFonts w:cs="Arial"/>
                <w:color w:val="000000"/>
              </w:rPr>
              <w:t xml:space="preserve">Ponudba velja </w:t>
            </w:r>
            <w:r>
              <w:rPr>
                <w:rFonts w:cs="Arial"/>
                <w:color w:val="000000"/>
              </w:rPr>
              <w:t>do 31. 10. 2025.</w:t>
            </w:r>
            <w:r>
              <w:rPr>
                <w:rFonts w:cs="Arial"/>
              </w:rPr>
              <w:t xml:space="preserve"> </w:t>
            </w:r>
            <w:r w:rsidRPr="00DC0828">
              <w:rPr>
                <w:rFonts w:cs="Arial"/>
                <w:color w:val="000000"/>
              </w:rPr>
              <w:t>Ponudba mora biti veljavna najmanj do navedenega roka. Prekratka veljavnost ponudbe pomeni razlog za zavrnitev ponudbe.</w:t>
            </w:r>
          </w:p>
          <w:p w14:paraId="2F54EC6D" w14:textId="77777777" w:rsidR="001F7733" w:rsidRPr="00DC0828" w:rsidRDefault="001F7733" w:rsidP="00B51D64">
            <w:pPr>
              <w:spacing w:before="11.25pt" w:after="11.25pt"/>
              <w:jc w:val="both"/>
              <w:rPr>
                <w:rFonts w:cs="Arial"/>
              </w:rPr>
            </w:pPr>
            <w:r>
              <w:rPr>
                <w:rFonts w:cs="Arial"/>
                <w:b/>
                <w:bCs/>
                <w:color w:val="000000"/>
              </w:rPr>
              <w:t>P</w:t>
            </w:r>
            <w:r w:rsidRPr="00DC0828">
              <w:rPr>
                <w:rFonts w:cs="Arial"/>
                <w:b/>
                <w:bCs/>
                <w:color w:val="000000"/>
              </w:rPr>
              <w:t>odatki o plačilu </w:t>
            </w:r>
          </w:p>
          <w:p w14:paraId="67FEECB5" w14:textId="77777777" w:rsidR="001F7733" w:rsidRPr="00DC0828" w:rsidRDefault="001F7733" w:rsidP="00B51D64">
            <w:pPr>
              <w:spacing w:before="11.25pt" w:after="11.25pt"/>
              <w:jc w:val="both"/>
              <w:rPr>
                <w:rFonts w:cs="Arial"/>
              </w:rPr>
            </w:pPr>
            <w:r w:rsidRPr="00295B91">
              <w:rPr>
                <w:rFonts w:cs="Arial"/>
                <w:color w:val="000000"/>
              </w:rPr>
              <w:t xml:space="preserve">Plačila se opravijo na podlagi izdanih računov. Rok plačila je 30 dni od datuma prejema računa oziroma skladno z veljavnimi predpisi. </w:t>
            </w:r>
            <w:r w:rsidRPr="00DC0828">
              <w:rPr>
                <w:rFonts w:cs="Arial"/>
                <w:color w:val="000000"/>
              </w:rPr>
              <w:t>Roki plačil podizvajalcem so enaki kot za izvajalca.</w:t>
            </w:r>
          </w:p>
          <w:p w14:paraId="39CBD729" w14:textId="77777777" w:rsidR="001F7733" w:rsidRPr="00DC0828" w:rsidRDefault="001F7733" w:rsidP="00B51D64">
            <w:pPr>
              <w:spacing w:before="11.25pt" w:after="11.25pt"/>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5C0A1FF4" w14:textId="77777777" w:rsidR="001F7733" w:rsidRPr="00DC0828" w:rsidRDefault="001F7733" w:rsidP="00B51D64">
            <w:pPr>
              <w:spacing w:before="11.25pt" w:after="11.25pt"/>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0B78A83D" w14:textId="77777777" w:rsidR="001F7733" w:rsidRPr="000F41B4" w:rsidRDefault="001F7733" w:rsidP="00B51D64">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2EDAE269" w14:textId="77777777" w:rsidR="001F7733" w:rsidRPr="000F41B4" w:rsidRDefault="001F7733" w:rsidP="00B51D64">
            <w:pPr>
              <w:widowControl w:val="0"/>
              <w:jc w:val="both"/>
              <w:rPr>
                <w:rFonts w:cs="Arial"/>
              </w:rPr>
            </w:pPr>
            <w:r w:rsidRPr="000F41B4">
              <w:rPr>
                <w:rFonts w:cs="Arial"/>
              </w:rPr>
              <w:t>Če bo ta ponudba sprejeta, bomo priskrbeli zahtevano garancijo za dobro izvedbo pogodbenih obveznosti in dobavo izvedli v pogodbenem roku.</w:t>
            </w:r>
          </w:p>
          <w:p w14:paraId="1E2C9D1B" w14:textId="77777777" w:rsidR="001F7733" w:rsidRDefault="001F7733" w:rsidP="00B51D64">
            <w:pPr>
              <w:spacing w:before="6.75pt" w:after="6.75pt"/>
              <w:jc w:val="both"/>
            </w:pPr>
            <w:r>
              <w:rPr>
                <w:rFonts w:ascii="Arial" w:hAnsi="Arial" w:cs="Arial"/>
                <w:color w:val="000000"/>
                <w:position w:val="-12"/>
              </w:rPr>
              <w:t> </w:t>
            </w:r>
          </w:p>
        </w:tc>
      </w:tr>
      <w:tr w:rsidR="001F7733" w14:paraId="54CA5E72" w14:textId="77777777" w:rsidTr="00B51D64">
        <w:trPr>
          <w:gridAfter w:val="1"/>
          <w:wAfter w:w="9.25pt" w:type="dxa"/>
        </w:trPr>
        <w:tc>
          <w:tcPr>
            <w:tcW w:w="286.50pt" w:type="dxa"/>
            <w:gridSpan w:val="2"/>
            <w:shd w:val="clear" w:color="auto" w:fill="auto"/>
            <w:vAlign w:val="center"/>
          </w:tcPr>
          <w:p w14:paraId="308B894A" w14:textId="77777777" w:rsidR="001F7733" w:rsidRDefault="001F7733" w:rsidP="00B51D64">
            <w:pPr>
              <w:spacing w:after="0pt" w:line="12pt" w:lineRule="auto"/>
            </w:pPr>
            <w:r>
              <w:rPr>
                <w:rFonts w:ascii="Arial" w:hAnsi="Arial" w:cs="Arial"/>
                <w:color w:val="000000"/>
                <w:position w:val="-12"/>
              </w:rPr>
              <w:lastRenderedPageBreak/>
              <w:t>Kraj in datum:</w:t>
            </w:r>
          </w:p>
        </w:tc>
        <w:tc>
          <w:tcPr>
            <w:tcW w:w="150.75pt" w:type="dxa"/>
            <w:shd w:val="clear" w:color="auto" w:fill="auto"/>
            <w:vAlign w:val="center"/>
          </w:tcPr>
          <w:p w14:paraId="741E986C" w14:textId="77777777" w:rsidR="001F7733" w:rsidRDefault="001F7733" w:rsidP="00B51D64">
            <w:pPr>
              <w:spacing w:after="0pt" w:line="12pt" w:lineRule="auto"/>
              <w:jc w:val="center"/>
            </w:pPr>
            <w:r>
              <w:rPr>
                <w:rFonts w:ascii="Arial" w:hAnsi="Arial" w:cs="Arial"/>
                <w:color w:val="000000"/>
                <w:position w:val="-12"/>
              </w:rPr>
              <w:t>Ime in priimek: _____________________</w:t>
            </w:r>
          </w:p>
        </w:tc>
      </w:tr>
      <w:tr w:rsidR="001F7733" w14:paraId="571DECCD" w14:textId="77777777" w:rsidTr="00B51D64">
        <w:trPr>
          <w:gridAfter w:val="1"/>
          <w:wAfter w:w="9.25pt" w:type="dxa"/>
        </w:trPr>
        <w:tc>
          <w:tcPr>
            <w:tcW w:w="286.50pt" w:type="dxa"/>
            <w:gridSpan w:val="2"/>
            <w:shd w:val="clear" w:color="auto" w:fill="auto"/>
            <w:vAlign w:val="center"/>
          </w:tcPr>
          <w:p w14:paraId="729614F3" w14:textId="77777777" w:rsidR="001F7733" w:rsidRDefault="001F7733" w:rsidP="00B51D64">
            <w:pPr>
              <w:spacing w:after="0pt" w:line="12pt" w:lineRule="auto"/>
            </w:pPr>
            <w:r>
              <w:rPr>
                <w:rFonts w:ascii="Arial" w:hAnsi="Arial" w:cs="Arial"/>
                <w:color w:val="000000"/>
                <w:position w:val="-12"/>
              </w:rPr>
              <w:t> </w:t>
            </w:r>
          </w:p>
        </w:tc>
        <w:tc>
          <w:tcPr>
            <w:tcW w:w="150.75pt" w:type="dxa"/>
            <w:shd w:val="clear" w:color="auto" w:fill="auto"/>
            <w:vAlign w:val="center"/>
          </w:tcPr>
          <w:p w14:paraId="02AEB0CE" w14:textId="77777777" w:rsidR="001F7733" w:rsidRDefault="001F7733" w:rsidP="00B51D64">
            <w:pPr>
              <w:spacing w:after="0pt" w:line="12pt" w:lineRule="auto"/>
              <w:rPr>
                <w:rFonts w:ascii="Arial" w:hAnsi="Arial" w:cs="Arial"/>
              </w:rPr>
            </w:pPr>
          </w:p>
          <w:p w14:paraId="02C19280" w14:textId="77777777" w:rsidR="001F7733" w:rsidRDefault="001F7733" w:rsidP="00B51D64">
            <w:pPr>
              <w:spacing w:after="0pt" w:line="12pt" w:lineRule="auto"/>
              <w:jc w:val="center"/>
            </w:pPr>
            <w:r>
              <w:rPr>
                <w:rFonts w:ascii="Arial" w:hAnsi="Arial" w:cs="Arial"/>
                <w:color w:val="000000"/>
                <w:position w:val="-12"/>
              </w:rPr>
              <w:t xml:space="preserve"> (žig in podpis)</w:t>
            </w:r>
            <w:r>
              <w:rPr>
                <w:rFonts w:ascii="Arial" w:hAnsi="Arial" w:cs="Arial"/>
                <w:color w:val="000000"/>
                <w:position w:val="-12"/>
              </w:rPr>
              <w:br/>
              <w:t> </w:t>
            </w:r>
          </w:p>
        </w:tc>
      </w:tr>
    </w:tbl>
    <w:p w14:paraId="2DD90218" w14:textId="77777777" w:rsidR="00992990" w:rsidRDefault="00992990" w:rsidP="00992990">
      <w:pPr>
        <w:pStyle w:val="Noga"/>
        <w:tabs>
          <w:tab w:val="start" w:pos="165.05pt"/>
        </w:tabs>
      </w:pPr>
    </w:p>
    <w:p w14:paraId="10C26B37" w14:textId="77777777" w:rsidR="00D905C4" w:rsidRDefault="00D905C4" w:rsidP="00992990">
      <w:pPr>
        <w:pStyle w:val="Noga"/>
        <w:tabs>
          <w:tab w:val="start" w:pos="165.05pt"/>
        </w:tabs>
      </w:pPr>
    </w:p>
    <w:p w14:paraId="17274785" w14:textId="77777777" w:rsidR="00D905C4" w:rsidRDefault="00D905C4" w:rsidP="00992990">
      <w:pPr>
        <w:pStyle w:val="Noga"/>
        <w:tabs>
          <w:tab w:val="start" w:pos="165.05pt"/>
        </w:tabs>
      </w:pPr>
    </w:p>
    <w:p w14:paraId="7552AC39" w14:textId="77777777" w:rsidR="00D905C4" w:rsidRDefault="00D905C4" w:rsidP="00992990">
      <w:pPr>
        <w:pStyle w:val="Noga"/>
        <w:tabs>
          <w:tab w:val="start" w:pos="165.05pt"/>
        </w:tabs>
      </w:pPr>
    </w:p>
    <w:p w14:paraId="1F91E853" w14:textId="77777777" w:rsidR="00D905C4" w:rsidRDefault="00D905C4" w:rsidP="00992990">
      <w:pPr>
        <w:pStyle w:val="Noga"/>
        <w:tabs>
          <w:tab w:val="start" w:pos="165.05pt"/>
        </w:tabs>
      </w:pPr>
    </w:p>
    <w:p w14:paraId="4AEAB328" w14:textId="77777777" w:rsidR="00D905C4" w:rsidRDefault="00D905C4" w:rsidP="00992990">
      <w:pPr>
        <w:pStyle w:val="Noga"/>
        <w:tabs>
          <w:tab w:val="start" w:pos="165.05pt"/>
        </w:tabs>
      </w:pPr>
    </w:p>
    <w:p w14:paraId="62D2CCC9" w14:textId="77777777" w:rsidR="00D905C4" w:rsidRDefault="00D905C4" w:rsidP="00992990">
      <w:pPr>
        <w:pStyle w:val="Noga"/>
        <w:tabs>
          <w:tab w:val="start" w:pos="165.05pt"/>
        </w:tabs>
      </w:pPr>
    </w:p>
    <w:p w14:paraId="48A67759" w14:textId="77777777" w:rsidR="00D905C4" w:rsidRDefault="00D905C4" w:rsidP="00992990">
      <w:pPr>
        <w:pStyle w:val="Noga"/>
        <w:tabs>
          <w:tab w:val="start" w:pos="165.05pt"/>
        </w:tabs>
      </w:pPr>
    </w:p>
    <w:p w14:paraId="4A88A553" w14:textId="31B3EC4C" w:rsidR="00D905C4" w:rsidRDefault="00D905C4" w:rsidP="00992990">
      <w:pPr>
        <w:pStyle w:val="Noga"/>
        <w:tabs>
          <w:tab w:val="start" w:pos="165.05pt"/>
        </w:tabs>
        <w:sectPr w:rsidR="00D905C4">
          <w:headerReference w:type="even" r:id="rId37"/>
          <w:headerReference w:type="default" r:id="rId38"/>
          <w:footerReference w:type="even" r:id="rId39"/>
          <w:footerReference w:type="default" r:id="rId40"/>
          <w:headerReference w:type="first" r:id="rId41"/>
          <w:footerReference w:type="first" r:id="rId42"/>
          <w:pgSz w:w="595.30pt" w:h="841.90pt"/>
          <w:pgMar w:top="70.90pt" w:right="70.90pt" w:bottom="70.90pt" w:left="70.90pt" w:header="28.35pt" w:footer="29.80pt" w:gutter="0pt"/>
          <w:cols w:space="35.40pt"/>
          <w:docGrid w:linePitch="360" w:charSpace="-2049"/>
        </w:sectPr>
      </w:pPr>
    </w:p>
    <w:p w14:paraId="773B49C0"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0394E0D8" w14:textId="77777777" w:rsidR="00992990" w:rsidRDefault="00992990" w:rsidP="00992990">
      <w:pPr>
        <w:tabs>
          <w:tab w:val="start" w:pos="93pt"/>
        </w:tabs>
        <w:jc w:val="center"/>
        <w:rPr>
          <w:rFonts w:cs="Arial"/>
          <w:b/>
          <w:bCs/>
        </w:rPr>
      </w:pPr>
      <w:r w:rsidRPr="00B258A1">
        <w:rPr>
          <w:rFonts w:cs="Arial"/>
          <w:b/>
          <w:bCs/>
        </w:rPr>
        <w:t>PREDRAČUN št.:________________</w:t>
      </w:r>
    </w:p>
    <w:p w14:paraId="0337CFA7" w14:textId="77777777" w:rsidR="00992990" w:rsidRDefault="00992990" w:rsidP="00992990">
      <w:pPr>
        <w:spacing w:after="0pt"/>
        <w:jc w:val="both"/>
        <w:rPr>
          <w:rFonts w:cs="Arial"/>
          <w:b/>
        </w:rPr>
      </w:pPr>
      <w:r>
        <w:rPr>
          <w:rFonts w:cs="Arial"/>
          <w:b/>
        </w:rPr>
        <w:t>PONUDNIK _________________________________________________________</w:t>
      </w:r>
    </w:p>
    <w:p w14:paraId="0F25E6EE" w14:textId="77777777" w:rsidR="00992990" w:rsidRDefault="00992990" w:rsidP="00992990">
      <w:pPr>
        <w:spacing w:after="0pt"/>
        <w:jc w:val="both"/>
        <w:rPr>
          <w:rFonts w:cs="Arial"/>
          <w:b/>
        </w:rPr>
      </w:pPr>
    </w:p>
    <w:p w14:paraId="618A0184" w14:textId="56E15ADB" w:rsidR="003869AB" w:rsidRDefault="00992990" w:rsidP="003869AB">
      <w:pPr>
        <w:jc w:val="both"/>
        <w:rPr>
          <w:rFonts w:ascii="Arial" w:hAnsi="Arial" w:cs="Arial"/>
          <w:b/>
          <w:bCs/>
        </w:rPr>
      </w:pPr>
      <w:r>
        <w:rPr>
          <w:rFonts w:cs="Arial"/>
        </w:rPr>
        <w:t xml:space="preserve">Javno naročilo: </w:t>
      </w:r>
      <w:r w:rsidR="003869AB" w:rsidRPr="00502D3E">
        <w:rPr>
          <w:rFonts w:ascii="Arial" w:hAnsi="Arial" w:cs="Arial"/>
        </w:rPr>
        <w:t>»</w:t>
      </w:r>
      <w:r w:rsidR="003869AB">
        <w:rPr>
          <w:rFonts w:ascii="Arial" w:hAnsi="Arial" w:cs="Arial"/>
          <w:b/>
        </w:rPr>
        <w:t>Prevzem, transport, zbiranje odpadkov in dobava zabojnikov za odpadke 202</w:t>
      </w:r>
      <w:r w:rsidR="001F7733">
        <w:rPr>
          <w:rFonts w:ascii="Arial" w:hAnsi="Arial" w:cs="Arial"/>
          <w:b/>
        </w:rPr>
        <w:t>5</w:t>
      </w:r>
      <w:r w:rsidR="003869AB" w:rsidRPr="00502D3E">
        <w:rPr>
          <w:rFonts w:ascii="Arial" w:hAnsi="Arial" w:cs="Arial"/>
        </w:rPr>
        <w:t>«</w:t>
      </w:r>
      <w:r w:rsidR="003869AB" w:rsidRPr="00502D3E">
        <w:rPr>
          <w:rFonts w:ascii="Arial" w:hAnsi="Arial" w:cs="Arial"/>
          <w:b/>
          <w:bCs/>
        </w:rPr>
        <w:t xml:space="preserve"> </w:t>
      </w:r>
    </w:p>
    <w:p w14:paraId="232FE026" w14:textId="212324AC" w:rsidR="00992990" w:rsidRDefault="00992990" w:rsidP="003869AB">
      <w:pPr>
        <w:jc w:val="both"/>
        <w:rPr>
          <w:rFonts w:cs="Arial"/>
          <w:bCs/>
        </w:rPr>
      </w:pPr>
      <w:r w:rsidRPr="001F7733">
        <w:rPr>
          <w:rFonts w:cs="Arial"/>
          <w:bCs/>
        </w:rPr>
        <w:t xml:space="preserve">Skupna ponudbena vrednost za posamezni sklop: </w:t>
      </w:r>
    </w:p>
    <w:tbl>
      <w:tblPr>
        <w:tblW w:w="467.80pt" w:type="dxa"/>
        <w:tblInd w:w="0.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093"/>
        <w:gridCol w:w="2268"/>
        <w:gridCol w:w="709"/>
        <w:gridCol w:w="2286"/>
      </w:tblGrid>
      <w:tr w:rsidR="005C1445" w:rsidRPr="00D905C4" w14:paraId="317403F7" w14:textId="77777777" w:rsidTr="00B51D64">
        <w:trPr>
          <w:trHeight w:val="567"/>
        </w:trPr>
        <w:tc>
          <w:tcPr>
            <w:tcW w:w="204.65pt" w:type="dxa"/>
          </w:tcPr>
          <w:p w14:paraId="3FD921D3" w14:textId="77777777" w:rsidR="005C1445" w:rsidRPr="00D905C4" w:rsidRDefault="005C1445" w:rsidP="00B51D64">
            <w:pPr>
              <w:spacing w:after="0pt"/>
              <w:jc w:val="both"/>
              <w:rPr>
                <w:rFonts w:ascii="Arial" w:hAnsi="Arial" w:cs="Arial"/>
                <w:b/>
                <w:bCs/>
              </w:rPr>
            </w:pPr>
          </w:p>
        </w:tc>
        <w:tc>
          <w:tcPr>
            <w:tcW w:w="113.40pt" w:type="dxa"/>
          </w:tcPr>
          <w:p w14:paraId="07F3629D" w14:textId="77777777" w:rsidR="005C1445" w:rsidRPr="00D905C4" w:rsidRDefault="005C1445" w:rsidP="00B51D64">
            <w:pPr>
              <w:spacing w:after="0pt" w:line="12pt" w:lineRule="auto"/>
              <w:jc w:val="both"/>
              <w:rPr>
                <w:rFonts w:ascii="Arial" w:hAnsi="Arial" w:cs="Arial"/>
                <w:b/>
              </w:rPr>
            </w:pPr>
            <w:r w:rsidRPr="00D905C4">
              <w:rPr>
                <w:rFonts w:ascii="Arial" w:hAnsi="Arial" w:cs="Arial"/>
                <w:b/>
              </w:rPr>
              <w:t>Vrednost v EUR brez DDV/</w:t>
            </w:r>
            <w:r>
              <w:rPr>
                <w:rFonts w:ascii="Arial" w:hAnsi="Arial" w:cs="Arial"/>
                <w:b/>
              </w:rPr>
              <w:t>2</w:t>
            </w:r>
            <w:r w:rsidRPr="00D905C4">
              <w:rPr>
                <w:rFonts w:ascii="Arial" w:hAnsi="Arial" w:cs="Arial"/>
                <w:b/>
              </w:rPr>
              <w:t xml:space="preserve"> let</w:t>
            </w:r>
            <w:r>
              <w:rPr>
                <w:rFonts w:ascii="Arial" w:hAnsi="Arial" w:cs="Arial"/>
                <w:b/>
              </w:rPr>
              <w:t>i</w:t>
            </w:r>
          </w:p>
        </w:tc>
        <w:tc>
          <w:tcPr>
            <w:tcW w:w="35.45pt" w:type="dxa"/>
          </w:tcPr>
          <w:p w14:paraId="1F1AD50A" w14:textId="77777777" w:rsidR="005C1445" w:rsidRPr="00D905C4" w:rsidRDefault="005C1445" w:rsidP="00B51D64">
            <w:pPr>
              <w:spacing w:after="0pt" w:line="12pt" w:lineRule="auto"/>
              <w:jc w:val="both"/>
              <w:rPr>
                <w:rFonts w:ascii="Arial" w:hAnsi="Arial" w:cs="Arial"/>
                <w:b/>
              </w:rPr>
            </w:pPr>
            <w:r w:rsidRPr="00D905C4">
              <w:rPr>
                <w:rFonts w:ascii="Arial" w:hAnsi="Arial" w:cs="Arial"/>
                <w:b/>
              </w:rPr>
              <w:t>DDV</w:t>
            </w:r>
          </w:p>
        </w:tc>
        <w:tc>
          <w:tcPr>
            <w:tcW w:w="114.30pt" w:type="dxa"/>
          </w:tcPr>
          <w:p w14:paraId="636B965B" w14:textId="77777777" w:rsidR="005C1445" w:rsidRPr="00D905C4" w:rsidRDefault="005C1445" w:rsidP="00B51D64">
            <w:pPr>
              <w:spacing w:after="0pt" w:line="12pt" w:lineRule="auto"/>
              <w:jc w:val="both"/>
              <w:rPr>
                <w:rFonts w:ascii="Arial" w:hAnsi="Arial" w:cs="Arial"/>
                <w:b/>
              </w:rPr>
            </w:pPr>
            <w:r w:rsidRPr="00D905C4">
              <w:rPr>
                <w:rFonts w:ascii="Arial" w:hAnsi="Arial" w:cs="Arial"/>
                <w:b/>
              </w:rPr>
              <w:t>Vrednost v EUR z DDV/</w:t>
            </w:r>
            <w:r>
              <w:rPr>
                <w:rFonts w:ascii="Arial" w:hAnsi="Arial" w:cs="Arial"/>
                <w:b/>
              </w:rPr>
              <w:t>2</w:t>
            </w:r>
            <w:r w:rsidRPr="00D905C4">
              <w:rPr>
                <w:rFonts w:ascii="Arial" w:hAnsi="Arial" w:cs="Arial"/>
                <w:b/>
              </w:rPr>
              <w:t xml:space="preserve"> let</w:t>
            </w:r>
            <w:r>
              <w:rPr>
                <w:rFonts w:ascii="Arial" w:hAnsi="Arial" w:cs="Arial"/>
                <w:b/>
              </w:rPr>
              <w:t>i</w:t>
            </w:r>
          </w:p>
        </w:tc>
      </w:tr>
      <w:tr w:rsidR="005C1445" w:rsidRPr="00D905C4" w14:paraId="78A5C39C" w14:textId="77777777" w:rsidTr="00B51D64">
        <w:trPr>
          <w:trHeight w:hRule="exact" w:val="397"/>
        </w:trPr>
        <w:tc>
          <w:tcPr>
            <w:tcW w:w="204.65pt" w:type="dxa"/>
          </w:tcPr>
          <w:p w14:paraId="4AC8EB94" w14:textId="77777777" w:rsidR="005C1445" w:rsidRPr="00D905C4" w:rsidRDefault="005C1445" w:rsidP="00B51D64">
            <w:pPr>
              <w:pStyle w:val="Telobesedila2"/>
              <w:spacing w:after="0pt" w:line="12pt" w:lineRule="auto"/>
              <w:jc w:val="both"/>
              <w:rPr>
                <w:rFonts w:ascii="Arial" w:hAnsi="Arial" w:cs="Arial"/>
              </w:rPr>
            </w:pPr>
            <w:r w:rsidRPr="00D905C4">
              <w:rPr>
                <w:rFonts w:ascii="Arial" w:hAnsi="Arial" w:cs="Arial"/>
                <w:b/>
              </w:rPr>
              <w:t>Sklop 1:</w:t>
            </w:r>
            <w:r w:rsidRPr="00D905C4">
              <w:rPr>
                <w:rFonts w:ascii="Arial" w:hAnsi="Arial" w:cs="Arial"/>
              </w:rPr>
              <w:t xml:space="preserve"> </w:t>
            </w:r>
            <w:r w:rsidRPr="00D905C4">
              <w:rPr>
                <w:rFonts w:ascii="Arial" w:hAnsi="Arial" w:cs="Arial"/>
                <w:b/>
                <w:bCs/>
              </w:rPr>
              <w:t>18 01 04</w:t>
            </w:r>
          </w:p>
        </w:tc>
        <w:tc>
          <w:tcPr>
            <w:tcW w:w="113.40pt" w:type="dxa"/>
          </w:tcPr>
          <w:p w14:paraId="1902663C" w14:textId="77777777" w:rsidR="005C1445" w:rsidRPr="00D905C4" w:rsidRDefault="005C1445" w:rsidP="00B51D64">
            <w:pPr>
              <w:spacing w:after="0pt" w:line="12pt" w:lineRule="auto"/>
              <w:jc w:val="end"/>
              <w:rPr>
                <w:rFonts w:ascii="Arial" w:hAnsi="Arial" w:cs="Arial"/>
              </w:rPr>
            </w:pPr>
          </w:p>
        </w:tc>
        <w:tc>
          <w:tcPr>
            <w:tcW w:w="35.45pt" w:type="dxa"/>
          </w:tcPr>
          <w:p w14:paraId="0C18BAA1" w14:textId="77777777" w:rsidR="005C1445" w:rsidRPr="00D905C4" w:rsidRDefault="005C1445" w:rsidP="00B51D64">
            <w:pPr>
              <w:spacing w:after="0pt" w:line="12pt" w:lineRule="auto"/>
              <w:jc w:val="end"/>
              <w:rPr>
                <w:rFonts w:ascii="Arial" w:hAnsi="Arial" w:cs="Arial"/>
              </w:rPr>
            </w:pPr>
          </w:p>
        </w:tc>
        <w:tc>
          <w:tcPr>
            <w:tcW w:w="114.30pt" w:type="dxa"/>
          </w:tcPr>
          <w:p w14:paraId="2BBC7A1F" w14:textId="77777777" w:rsidR="005C1445" w:rsidRPr="00D905C4" w:rsidRDefault="005C1445" w:rsidP="00B51D64">
            <w:pPr>
              <w:spacing w:after="0pt" w:line="12pt" w:lineRule="auto"/>
              <w:jc w:val="end"/>
              <w:rPr>
                <w:rFonts w:ascii="Arial" w:hAnsi="Arial" w:cs="Arial"/>
              </w:rPr>
            </w:pPr>
          </w:p>
        </w:tc>
      </w:tr>
      <w:tr w:rsidR="005C1445" w:rsidRPr="00D905C4" w14:paraId="2CD0F724" w14:textId="77777777" w:rsidTr="00B51D64">
        <w:trPr>
          <w:trHeight w:hRule="exact" w:val="397"/>
        </w:trPr>
        <w:tc>
          <w:tcPr>
            <w:tcW w:w="204.65pt" w:type="dxa"/>
          </w:tcPr>
          <w:p w14:paraId="0A4E3B66" w14:textId="77777777" w:rsidR="005C1445" w:rsidRPr="00D905C4" w:rsidRDefault="005C1445" w:rsidP="00B51D64">
            <w:pPr>
              <w:pStyle w:val="Telobesedila2"/>
              <w:spacing w:after="0pt" w:line="12pt" w:lineRule="auto"/>
              <w:jc w:val="both"/>
              <w:rPr>
                <w:rFonts w:ascii="Arial" w:hAnsi="Arial" w:cs="Arial"/>
              </w:rPr>
            </w:pPr>
            <w:r w:rsidRPr="00D905C4">
              <w:rPr>
                <w:rFonts w:ascii="Arial" w:hAnsi="Arial" w:cs="Arial"/>
                <w:b/>
              </w:rPr>
              <w:t>Sklop 2:</w:t>
            </w:r>
            <w:r w:rsidRPr="00D905C4">
              <w:rPr>
                <w:rFonts w:ascii="Arial" w:hAnsi="Arial" w:cs="Arial"/>
              </w:rPr>
              <w:t xml:space="preserve"> </w:t>
            </w:r>
            <w:r w:rsidRPr="00D905C4">
              <w:rPr>
                <w:rFonts w:ascii="Arial" w:hAnsi="Arial" w:cs="Arial"/>
                <w:b/>
                <w:bCs/>
              </w:rPr>
              <w:t>18 01 03*</w:t>
            </w:r>
            <w:r w:rsidRPr="00D905C4">
              <w:rPr>
                <w:rFonts w:ascii="Arial" w:hAnsi="Arial" w:cs="Arial"/>
              </w:rPr>
              <w:t xml:space="preserve"> </w:t>
            </w:r>
          </w:p>
        </w:tc>
        <w:tc>
          <w:tcPr>
            <w:tcW w:w="113.40pt" w:type="dxa"/>
          </w:tcPr>
          <w:p w14:paraId="7649781E" w14:textId="77777777" w:rsidR="005C1445" w:rsidRPr="00D905C4" w:rsidRDefault="005C1445" w:rsidP="00B51D64">
            <w:pPr>
              <w:spacing w:after="0pt" w:line="12pt" w:lineRule="auto"/>
              <w:jc w:val="end"/>
              <w:rPr>
                <w:rFonts w:ascii="Arial" w:hAnsi="Arial" w:cs="Arial"/>
              </w:rPr>
            </w:pPr>
          </w:p>
        </w:tc>
        <w:tc>
          <w:tcPr>
            <w:tcW w:w="35.45pt" w:type="dxa"/>
          </w:tcPr>
          <w:p w14:paraId="7B91FC59" w14:textId="77777777" w:rsidR="005C1445" w:rsidRPr="00D905C4" w:rsidRDefault="005C1445" w:rsidP="00B51D64">
            <w:pPr>
              <w:spacing w:after="0pt" w:line="12pt" w:lineRule="auto"/>
              <w:jc w:val="end"/>
              <w:rPr>
                <w:rFonts w:ascii="Arial" w:hAnsi="Arial" w:cs="Arial"/>
              </w:rPr>
            </w:pPr>
          </w:p>
        </w:tc>
        <w:tc>
          <w:tcPr>
            <w:tcW w:w="114.30pt" w:type="dxa"/>
          </w:tcPr>
          <w:p w14:paraId="2A8AE070" w14:textId="77777777" w:rsidR="005C1445" w:rsidRPr="00D905C4" w:rsidRDefault="005C1445" w:rsidP="00B51D64">
            <w:pPr>
              <w:spacing w:after="0pt" w:line="12pt" w:lineRule="auto"/>
              <w:jc w:val="end"/>
              <w:rPr>
                <w:rFonts w:ascii="Arial" w:hAnsi="Arial" w:cs="Arial"/>
              </w:rPr>
            </w:pPr>
          </w:p>
        </w:tc>
      </w:tr>
      <w:tr w:rsidR="005C1445" w:rsidRPr="00D905C4" w14:paraId="5AC0B648" w14:textId="77777777" w:rsidTr="00B51D64">
        <w:trPr>
          <w:trHeight w:hRule="exact" w:val="397"/>
        </w:trPr>
        <w:tc>
          <w:tcPr>
            <w:tcW w:w="204.65pt" w:type="dxa"/>
          </w:tcPr>
          <w:p w14:paraId="67A5DA5F" w14:textId="77777777" w:rsidR="005C1445" w:rsidRPr="00D80CA6" w:rsidRDefault="005C1445" w:rsidP="00B51D64">
            <w:pPr>
              <w:pStyle w:val="Telobesedila2"/>
              <w:spacing w:after="0pt" w:line="12pt" w:lineRule="auto"/>
              <w:jc w:val="both"/>
              <w:rPr>
                <w:rFonts w:ascii="Arial" w:hAnsi="Arial" w:cs="Arial"/>
              </w:rPr>
            </w:pPr>
            <w:r w:rsidRPr="00D905C4">
              <w:rPr>
                <w:rFonts w:ascii="Arial" w:hAnsi="Arial" w:cs="Arial"/>
                <w:b/>
              </w:rPr>
              <w:t>Sklop 3:</w:t>
            </w:r>
            <w:r w:rsidRPr="00D905C4">
              <w:rPr>
                <w:rFonts w:ascii="Arial" w:hAnsi="Arial" w:cs="Arial"/>
              </w:rPr>
              <w:t xml:space="preserve"> </w:t>
            </w:r>
            <w:r w:rsidRPr="00D905C4">
              <w:rPr>
                <w:rFonts w:ascii="Arial" w:hAnsi="Arial" w:cs="Arial"/>
                <w:b/>
                <w:bCs/>
              </w:rPr>
              <w:t>15 01 10*</w:t>
            </w:r>
          </w:p>
        </w:tc>
        <w:tc>
          <w:tcPr>
            <w:tcW w:w="113.40pt" w:type="dxa"/>
          </w:tcPr>
          <w:p w14:paraId="60B7547D" w14:textId="77777777" w:rsidR="005C1445" w:rsidRPr="00D905C4" w:rsidRDefault="005C1445" w:rsidP="00B51D64">
            <w:pPr>
              <w:spacing w:after="0pt" w:line="12pt" w:lineRule="auto"/>
              <w:jc w:val="end"/>
              <w:rPr>
                <w:rFonts w:ascii="Arial" w:hAnsi="Arial" w:cs="Arial"/>
              </w:rPr>
            </w:pPr>
          </w:p>
        </w:tc>
        <w:tc>
          <w:tcPr>
            <w:tcW w:w="35.45pt" w:type="dxa"/>
          </w:tcPr>
          <w:p w14:paraId="7431216A" w14:textId="77777777" w:rsidR="005C1445" w:rsidRPr="00D905C4" w:rsidRDefault="005C1445" w:rsidP="00B51D64">
            <w:pPr>
              <w:spacing w:after="0pt" w:line="12pt" w:lineRule="auto"/>
              <w:jc w:val="end"/>
              <w:rPr>
                <w:rFonts w:ascii="Arial" w:hAnsi="Arial" w:cs="Arial"/>
              </w:rPr>
            </w:pPr>
          </w:p>
        </w:tc>
        <w:tc>
          <w:tcPr>
            <w:tcW w:w="114.30pt" w:type="dxa"/>
          </w:tcPr>
          <w:p w14:paraId="1BDBCFD4" w14:textId="77777777" w:rsidR="005C1445" w:rsidRPr="00D905C4" w:rsidRDefault="005C1445" w:rsidP="00B51D64">
            <w:pPr>
              <w:spacing w:after="0pt" w:line="12pt" w:lineRule="auto"/>
              <w:jc w:val="end"/>
              <w:rPr>
                <w:rFonts w:ascii="Arial" w:hAnsi="Arial" w:cs="Arial"/>
              </w:rPr>
            </w:pPr>
          </w:p>
        </w:tc>
      </w:tr>
      <w:tr w:rsidR="005C1445" w:rsidRPr="00D905C4" w14:paraId="26D4E32F" w14:textId="77777777" w:rsidTr="00B51D64">
        <w:trPr>
          <w:trHeight w:hRule="exact" w:val="397"/>
        </w:trPr>
        <w:tc>
          <w:tcPr>
            <w:tcW w:w="204.65pt" w:type="dxa"/>
          </w:tcPr>
          <w:p w14:paraId="2E1DBFD3" w14:textId="77777777" w:rsidR="005C1445" w:rsidRPr="00D80CA6" w:rsidRDefault="005C1445" w:rsidP="00B51D64">
            <w:pPr>
              <w:pStyle w:val="Telobesedila2"/>
              <w:spacing w:after="0pt" w:line="12pt" w:lineRule="auto"/>
              <w:jc w:val="both"/>
              <w:rPr>
                <w:rFonts w:ascii="Arial" w:hAnsi="Arial" w:cs="Arial"/>
                <w:b/>
              </w:rPr>
            </w:pPr>
            <w:r w:rsidRPr="00D905C4">
              <w:rPr>
                <w:rFonts w:ascii="Arial" w:hAnsi="Arial" w:cs="Arial"/>
                <w:b/>
              </w:rPr>
              <w:t xml:space="preserve">Sklop 4: </w:t>
            </w:r>
            <w:r w:rsidRPr="00D905C4">
              <w:rPr>
                <w:rFonts w:ascii="Arial" w:hAnsi="Arial" w:cs="Arial"/>
                <w:b/>
                <w:bCs/>
              </w:rPr>
              <w:t>15 01 02</w:t>
            </w:r>
          </w:p>
        </w:tc>
        <w:tc>
          <w:tcPr>
            <w:tcW w:w="113.40pt" w:type="dxa"/>
          </w:tcPr>
          <w:p w14:paraId="4654C90F" w14:textId="77777777" w:rsidR="005C1445" w:rsidRPr="00D905C4" w:rsidRDefault="005C1445" w:rsidP="00B51D64">
            <w:pPr>
              <w:spacing w:after="0pt" w:line="12pt" w:lineRule="auto"/>
              <w:jc w:val="end"/>
              <w:rPr>
                <w:rFonts w:ascii="Arial" w:hAnsi="Arial" w:cs="Arial"/>
              </w:rPr>
            </w:pPr>
          </w:p>
        </w:tc>
        <w:tc>
          <w:tcPr>
            <w:tcW w:w="35.45pt" w:type="dxa"/>
          </w:tcPr>
          <w:p w14:paraId="3DB22243" w14:textId="77777777" w:rsidR="005C1445" w:rsidRPr="00D905C4" w:rsidRDefault="005C1445" w:rsidP="00B51D64">
            <w:pPr>
              <w:spacing w:after="0pt" w:line="12pt" w:lineRule="auto"/>
              <w:jc w:val="end"/>
              <w:rPr>
                <w:rFonts w:ascii="Arial" w:hAnsi="Arial" w:cs="Arial"/>
              </w:rPr>
            </w:pPr>
          </w:p>
        </w:tc>
        <w:tc>
          <w:tcPr>
            <w:tcW w:w="114.30pt" w:type="dxa"/>
          </w:tcPr>
          <w:p w14:paraId="75D927B3" w14:textId="77777777" w:rsidR="005C1445" w:rsidRPr="00D905C4" w:rsidRDefault="005C1445" w:rsidP="00B51D64">
            <w:pPr>
              <w:spacing w:after="0pt" w:line="12pt" w:lineRule="auto"/>
              <w:jc w:val="end"/>
              <w:rPr>
                <w:rFonts w:ascii="Arial" w:hAnsi="Arial" w:cs="Arial"/>
              </w:rPr>
            </w:pPr>
          </w:p>
        </w:tc>
      </w:tr>
      <w:tr w:rsidR="005C1445" w:rsidRPr="00D905C4" w14:paraId="7765FB23" w14:textId="77777777" w:rsidTr="00B51D64">
        <w:trPr>
          <w:trHeight w:hRule="exact" w:val="397"/>
        </w:trPr>
        <w:tc>
          <w:tcPr>
            <w:tcW w:w="204.65pt" w:type="dxa"/>
          </w:tcPr>
          <w:p w14:paraId="501C3DF1" w14:textId="77777777" w:rsidR="005C1445" w:rsidRPr="00D80CA6" w:rsidRDefault="005C1445" w:rsidP="00B51D64">
            <w:pPr>
              <w:spacing w:after="0pt" w:line="12pt" w:lineRule="auto"/>
              <w:jc w:val="both"/>
              <w:rPr>
                <w:rFonts w:ascii="Arial" w:hAnsi="Arial" w:cs="Arial"/>
                <w:b/>
              </w:rPr>
            </w:pPr>
            <w:r w:rsidRPr="00D905C4">
              <w:rPr>
                <w:rFonts w:ascii="Arial" w:hAnsi="Arial" w:cs="Arial"/>
                <w:b/>
              </w:rPr>
              <w:t xml:space="preserve">Sklop 5: </w:t>
            </w:r>
            <w:r w:rsidRPr="00D905C4">
              <w:rPr>
                <w:rFonts w:ascii="Arial" w:hAnsi="Arial" w:cs="Arial"/>
                <w:b/>
                <w:bCs/>
              </w:rPr>
              <w:t>18 01 02</w:t>
            </w:r>
          </w:p>
        </w:tc>
        <w:tc>
          <w:tcPr>
            <w:tcW w:w="113.40pt" w:type="dxa"/>
          </w:tcPr>
          <w:p w14:paraId="66812568" w14:textId="77777777" w:rsidR="005C1445" w:rsidRPr="00D905C4" w:rsidRDefault="005C1445" w:rsidP="00B51D64">
            <w:pPr>
              <w:spacing w:after="0pt" w:line="12pt" w:lineRule="auto"/>
              <w:jc w:val="end"/>
              <w:rPr>
                <w:rFonts w:ascii="Arial" w:hAnsi="Arial" w:cs="Arial"/>
              </w:rPr>
            </w:pPr>
          </w:p>
        </w:tc>
        <w:tc>
          <w:tcPr>
            <w:tcW w:w="35.45pt" w:type="dxa"/>
          </w:tcPr>
          <w:p w14:paraId="03850557" w14:textId="77777777" w:rsidR="005C1445" w:rsidRPr="00D905C4" w:rsidRDefault="005C1445" w:rsidP="00B51D64">
            <w:pPr>
              <w:spacing w:after="0pt" w:line="12pt" w:lineRule="auto"/>
              <w:jc w:val="end"/>
              <w:rPr>
                <w:rFonts w:ascii="Arial" w:hAnsi="Arial" w:cs="Arial"/>
              </w:rPr>
            </w:pPr>
          </w:p>
        </w:tc>
        <w:tc>
          <w:tcPr>
            <w:tcW w:w="114.30pt" w:type="dxa"/>
          </w:tcPr>
          <w:p w14:paraId="212A8611" w14:textId="77777777" w:rsidR="005C1445" w:rsidRPr="00D905C4" w:rsidRDefault="005C1445" w:rsidP="00B51D64">
            <w:pPr>
              <w:spacing w:after="0pt" w:line="12pt" w:lineRule="auto"/>
              <w:jc w:val="end"/>
              <w:rPr>
                <w:rFonts w:ascii="Arial" w:hAnsi="Arial" w:cs="Arial"/>
              </w:rPr>
            </w:pPr>
          </w:p>
        </w:tc>
      </w:tr>
      <w:tr w:rsidR="005C1445" w:rsidRPr="00D905C4" w14:paraId="1E4707EB" w14:textId="77777777" w:rsidTr="00B51D64">
        <w:trPr>
          <w:trHeight w:hRule="exact" w:val="397"/>
        </w:trPr>
        <w:tc>
          <w:tcPr>
            <w:tcW w:w="204.65pt" w:type="dxa"/>
          </w:tcPr>
          <w:p w14:paraId="1E605A10" w14:textId="77777777" w:rsidR="005C1445" w:rsidRPr="00D905C4" w:rsidRDefault="005C1445" w:rsidP="00B51D64">
            <w:pPr>
              <w:pStyle w:val="Telobesedila2"/>
              <w:spacing w:after="0pt" w:line="12pt" w:lineRule="auto"/>
              <w:jc w:val="both"/>
              <w:rPr>
                <w:rFonts w:ascii="Arial" w:hAnsi="Arial" w:cs="Arial"/>
              </w:rPr>
            </w:pPr>
            <w:r w:rsidRPr="00D905C4">
              <w:rPr>
                <w:rFonts w:ascii="Arial" w:hAnsi="Arial" w:cs="Arial"/>
                <w:b/>
              </w:rPr>
              <w:t>Sklop 6:</w:t>
            </w:r>
            <w:r w:rsidRPr="00D905C4">
              <w:rPr>
                <w:rFonts w:ascii="Arial" w:hAnsi="Arial" w:cs="Arial"/>
              </w:rPr>
              <w:t xml:space="preserve"> </w:t>
            </w:r>
            <w:r w:rsidRPr="00D905C4">
              <w:rPr>
                <w:rFonts w:ascii="Arial" w:hAnsi="Arial" w:cs="Arial"/>
                <w:b/>
                <w:bCs/>
              </w:rPr>
              <w:t>20 01 08</w:t>
            </w:r>
          </w:p>
        </w:tc>
        <w:tc>
          <w:tcPr>
            <w:tcW w:w="113.40pt" w:type="dxa"/>
          </w:tcPr>
          <w:p w14:paraId="716BE476" w14:textId="77777777" w:rsidR="005C1445" w:rsidRPr="00D905C4" w:rsidRDefault="005C1445" w:rsidP="00B51D64">
            <w:pPr>
              <w:spacing w:after="0pt" w:line="12pt" w:lineRule="auto"/>
              <w:jc w:val="end"/>
              <w:rPr>
                <w:rFonts w:ascii="Arial" w:hAnsi="Arial" w:cs="Arial"/>
              </w:rPr>
            </w:pPr>
          </w:p>
        </w:tc>
        <w:tc>
          <w:tcPr>
            <w:tcW w:w="35.45pt" w:type="dxa"/>
          </w:tcPr>
          <w:p w14:paraId="53287C1A" w14:textId="77777777" w:rsidR="005C1445" w:rsidRPr="00D905C4" w:rsidRDefault="005C1445" w:rsidP="00B51D64">
            <w:pPr>
              <w:spacing w:after="0pt" w:line="12pt" w:lineRule="auto"/>
              <w:jc w:val="end"/>
              <w:rPr>
                <w:rFonts w:ascii="Arial" w:hAnsi="Arial" w:cs="Arial"/>
              </w:rPr>
            </w:pPr>
          </w:p>
        </w:tc>
        <w:tc>
          <w:tcPr>
            <w:tcW w:w="114.30pt" w:type="dxa"/>
          </w:tcPr>
          <w:p w14:paraId="532DC763" w14:textId="77777777" w:rsidR="005C1445" w:rsidRPr="00D905C4" w:rsidRDefault="005C1445" w:rsidP="00B51D64">
            <w:pPr>
              <w:spacing w:after="0pt" w:line="12pt" w:lineRule="auto"/>
              <w:jc w:val="end"/>
              <w:rPr>
                <w:rFonts w:ascii="Arial" w:hAnsi="Arial" w:cs="Arial"/>
              </w:rPr>
            </w:pPr>
          </w:p>
        </w:tc>
      </w:tr>
      <w:tr w:rsidR="005C1445" w:rsidRPr="00D905C4" w14:paraId="492D2A58" w14:textId="77777777" w:rsidTr="00A7645D">
        <w:trPr>
          <w:trHeight w:hRule="exact" w:val="385"/>
        </w:trPr>
        <w:tc>
          <w:tcPr>
            <w:tcW w:w="204.65pt" w:type="dxa"/>
          </w:tcPr>
          <w:p w14:paraId="26078BE1" w14:textId="5337B824" w:rsidR="005C1445" w:rsidRPr="00D905C4" w:rsidRDefault="005C1445" w:rsidP="00B51D64">
            <w:pPr>
              <w:pStyle w:val="Telobesedila2"/>
              <w:spacing w:after="0pt" w:line="12pt" w:lineRule="auto"/>
              <w:jc w:val="both"/>
              <w:rPr>
                <w:rFonts w:ascii="Arial" w:hAnsi="Arial" w:cs="Arial"/>
              </w:rPr>
            </w:pPr>
            <w:r w:rsidRPr="00D905C4">
              <w:rPr>
                <w:rFonts w:ascii="Arial" w:hAnsi="Arial" w:cs="Arial"/>
                <w:b/>
              </w:rPr>
              <w:t>Sklop 7:</w:t>
            </w:r>
            <w:r w:rsidRPr="00D905C4">
              <w:rPr>
                <w:rFonts w:ascii="Arial" w:hAnsi="Arial" w:cs="Arial"/>
              </w:rPr>
              <w:t xml:space="preserve"> </w:t>
            </w:r>
            <w:r w:rsidRPr="00D905C4">
              <w:rPr>
                <w:rFonts w:ascii="Arial" w:hAnsi="Arial" w:cs="Arial"/>
                <w:b/>
                <w:bCs/>
              </w:rPr>
              <w:t>18 01 06*</w:t>
            </w:r>
          </w:p>
        </w:tc>
        <w:tc>
          <w:tcPr>
            <w:tcW w:w="113.40pt" w:type="dxa"/>
          </w:tcPr>
          <w:p w14:paraId="0A8DF17C" w14:textId="77777777" w:rsidR="005C1445" w:rsidRPr="00D905C4" w:rsidRDefault="005C1445" w:rsidP="00B51D64">
            <w:pPr>
              <w:spacing w:after="0pt" w:line="12pt" w:lineRule="auto"/>
              <w:jc w:val="end"/>
              <w:rPr>
                <w:rFonts w:ascii="Arial" w:hAnsi="Arial" w:cs="Arial"/>
              </w:rPr>
            </w:pPr>
          </w:p>
        </w:tc>
        <w:tc>
          <w:tcPr>
            <w:tcW w:w="35.45pt" w:type="dxa"/>
          </w:tcPr>
          <w:p w14:paraId="0275E51D" w14:textId="77777777" w:rsidR="005C1445" w:rsidRPr="00D905C4" w:rsidRDefault="005C1445" w:rsidP="00B51D64">
            <w:pPr>
              <w:spacing w:after="0pt" w:line="12pt" w:lineRule="auto"/>
              <w:jc w:val="end"/>
              <w:rPr>
                <w:rFonts w:ascii="Arial" w:hAnsi="Arial" w:cs="Arial"/>
              </w:rPr>
            </w:pPr>
          </w:p>
        </w:tc>
        <w:tc>
          <w:tcPr>
            <w:tcW w:w="114.30pt" w:type="dxa"/>
          </w:tcPr>
          <w:p w14:paraId="7FE32C73" w14:textId="77777777" w:rsidR="005C1445" w:rsidRPr="00D905C4" w:rsidRDefault="005C1445" w:rsidP="00B51D64">
            <w:pPr>
              <w:spacing w:after="0pt" w:line="12pt" w:lineRule="auto"/>
              <w:jc w:val="end"/>
              <w:rPr>
                <w:rFonts w:ascii="Arial" w:hAnsi="Arial" w:cs="Arial"/>
              </w:rPr>
            </w:pPr>
          </w:p>
        </w:tc>
      </w:tr>
      <w:tr w:rsidR="00A7645D" w:rsidRPr="00D905C4" w14:paraId="4CB86B26" w14:textId="77777777" w:rsidTr="00A7645D">
        <w:trPr>
          <w:trHeight w:hRule="exact" w:val="419"/>
        </w:trPr>
        <w:tc>
          <w:tcPr>
            <w:tcW w:w="204.65pt" w:type="dxa"/>
          </w:tcPr>
          <w:p w14:paraId="7143C6DB" w14:textId="67461DD8" w:rsidR="00A7645D" w:rsidRPr="00D905C4" w:rsidRDefault="00A7645D" w:rsidP="00B51D64">
            <w:pPr>
              <w:pStyle w:val="Telobesedila2"/>
              <w:spacing w:after="0pt" w:line="12pt" w:lineRule="auto"/>
              <w:jc w:val="both"/>
              <w:rPr>
                <w:rFonts w:ascii="Arial" w:hAnsi="Arial" w:cs="Arial"/>
                <w:b/>
              </w:rPr>
            </w:pPr>
            <w:r w:rsidRPr="00D905C4">
              <w:rPr>
                <w:rFonts w:ascii="Arial" w:hAnsi="Arial" w:cs="Arial"/>
                <w:b/>
              </w:rPr>
              <w:t xml:space="preserve">Sklop </w:t>
            </w:r>
            <w:r>
              <w:rPr>
                <w:rFonts w:ascii="Arial" w:hAnsi="Arial" w:cs="Arial"/>
                <w:b/>
              </w:rPr>
              <w:t>8</w:t>
            </w:r>
            <w:r w:rsidRPr="00D905C4">
              <w:rPr>
                <w:rFonts w:ascii="Arial" w:hAnsi="Arial" w:cs="Arial"/>
                <w:b/>
              </w:rPr>
              <w:t>:</w:t>
            </w:r>
            <w:r w:rsidRPr="00D905C4">
              <w:rPr>
                <w:rFonts w:ascii="Arial" w:hAnsi="Arial" w:cs="Arial"/>
              </w:rPr>
              <w:t xml:space="preserve"> </w:t>
            </w:r>
            <w:r w:rsidRPr="00D905C4">
              <w:rPr>
                <w:rFonts w:ascii="Arial" w:hAnsi="Arial" w:cs="Arial"/>
                <w:b/>
                <w:bCs/>
              </w:rPr>
              <w:t>15 02 02*, 15 02 0</w:t>
            </w:r>
            <w:r>
              <w:rPr>
                <w:rFonts w:ascii="Arial" w:hAnsi="Arial" w:cs="Arial"/>
                <w:b/>
                <w:bCs/>
              </w:rPr>
              <w:t>3</w:t>
            </w:r>
          </w:p>
        </w:tc>
        <w:tc>
          <w:tcPr>
            <w:tcW w:w="113.40pt" w:type="dxa"/>
          </w:tcPr>
          <w:p w14:paraId="5030AFCD" w14:textId="77777777" w:rsidR="00A7645D" w:rsidRPr="00D905C4" w:rsidRDefault="00A7645D" w:rsidP="00B51D64">
            <w:pPr>
              <w:spacing w:after="0pt" w:line="12pt" w:lineRule="auto"/>
              <w:jc w:val="end"/>
              <w:rPr>
                <w:rFonts w:ascii="Arial" w:hAnsi="Arial" w:cs="Arial"/>
              </w:rPr>
            </w:pPr>
          </w:p>
        </w:tc>
        <w:tc>
          <w:tcPr>
            <w:tcW w:w="35.45pt" w:type="dxa"/>
          </w:tcPr>
          <w:p w14:paraId="76D52934" w14:textId="77777777" w:rsidR="00A7645D" w:rsidRPr="00D905C4" w:rsidRDefault="00A7645D" w:rsidP="00B51D64">
            <w:pPr>
              <w:spacing w:after="0pt" w:line="12pt" w:lineRule="auto"/>
              <w:jc w:val="end"/>
              <w:rPr>
                <w:rFonts w:ascii="Arial" w:hAnsi="Arial" w:cs="Arial"/>
              </w:rPr>
            </w:pPr>
          </w:p>
        </w:tc>
        <w:tc>
          <w:tcPr>
            <w:tcW w:w="114.30pt" w:type="dxa"/>
          </w:tcPr>
          <w:p w14:paraId="6A9AB902" w14:textId="77777777" w:rsidR="00A7645D" w:rsidRPr="00D905C4" w:rsidRDefault="00A7645D" w:rsidP="00B51D64">
            <w:pPr>
              <w:spacing w:after="0pt" w:line="12pt" w:lineRule="auto"/>
              <w:jc w:val="end"/>
              <w:rPr>
                <w:rFonts w:ascii="Arial" w:hAnsi="Arial" w:cs="Arial"/>
              </w:rPr>
            </w:pPr>
          </w:p>
        </w:tc>
      </w:tr>
      <w:tr w:rsidR="005C1445" w:rsidRPr="00D905C4" w14:paraId="1320B18F" w14:textId="77777777" w:rsidTr="00B51D64">
        <w:trPr>
          <w:trHeight w:hRule="exact" w:val="397"/>
        </w:trPr>
        <w:tc>
          <w:tcPr>
            <w:tcW w:w="204.65pt" w:type="dxa"/>
            <w:shd w:val="clear" w:color="auto" w:fill="auto"/>
          </w:tcPr>
          <w:p w14:paraId="64BE5865" w14:textId="32452C15" w:rsidR="005C1445" w:rsidRPr="00D905C4" w:rsidRDefault="005C1445" w:rsidP="00B51D64">
            <w:pPr>
              <w:pStyle w:val="Telobesedila2"/>
              <w:spacing w:after="0pt" w:line="12pt" w:lineRule="auto"/>
              <w:jc w:val="both"/>
              <w:rPr>
                <w:rFonts w:ascii="Arial" w:hAnsi="Arial" w:cs="Arial"/>
              </w:rPr>
            </w:pPr>
            <w:r w:rsidRPr="00D905C4">
              <w:rPr>
                <w:rFonts w:ascii="Arial" w:hAnsi="Arial" w:cs="Arial"/>
                <w:b/>
              </w:rPr>
              <w:t xml:space="preserve">Sklop </w:t>
            </w:r>
            <w:r w:rsidR="00A7645D">
              <w:rPr>
                <w:rFonts w:ascii="Arial" w:hAnsi="Arial" w:cs="Arial"/>
                <w:b/>
              </w:rPr>
              <w:t>9</w:t>
            </w:r>
            <w:r w:rsidRPr="00D905C4">
              <w:rPr>
                <w:rFonts w:ascii="Arial" w:hAnsi="Arial" w:cs="Arial"/>
                <w:b/>
              </w:rPr>
              <w:t>:</w:t>
            </w:r>
            <w:r w:rsidRPr="00D905C4">
              <w:rPr>
                <w:rFonts w:ascii="Arial" w:hAnsi="Arial" w:cs="Arial"/>
              </w:rPr>
              <w:t xml:space="preserve"> </w:t>
            </w:r>
            <w:r w:rsidRPr="00CC4D0F">
              <w:rPr>
                <w:rFonts w:ascii="Arial" w:hAnsi="Arial" w:cs="Arial"/>
                <w:b/>
                <w:bCs/>
              </w:rPr>
              <w:t>08 01 11</w:t>
            </w:r>
          </w:p>
        </w:tc>
        <w:tc>
          <w:tcPr>
            <w:tcW w:w="113.40pt" w:type="dxa"/>
          </w:tcPr>
          <w:p w14:paraId="75520024" w14:textId="77777777" w:rsidR="005C1445" w:rsidRPr="00D905C4" w:rsidRDefault="005C1445" w:rsidP="00B51D64">
            <w:pPr>
              <w:spacing w:after="0pt" w:line="12pt" w:lineRule="auto"/>
              <w:jc w:val="end"/>
              <w:rPr>
                <w:rFonts w:ascii="Arial" w:hAnsi="Arial" w:cs="Arial"/>
              </w:rPr>
            </w:pPr>
          </w:p>
        </w:tc>
        <w:tc>
          <w:tcPr>
            <w:tcW w:w="35.45pt" w:type="dxa"/>
          </w:tcPr>
          <w:p w14:paraId="65DC6308" w14:textId="77777777" w:rsidR="005C1445" w:rsidRPr="00D905C4" w:rsidRDefault="005C1445" w:rsidP="00B51D64">
            <w:pPr>
              <w:spacing w:after="0pt" w:line="12pt" w:lineRule="auto"/>
              <w:jc w:val="end"/>
              <w:rPr>
                <w:rFonts w:ascii="Arial" w:hAnsi="Arial" w:cs="Arial"/>
              </w:rPr>
            </w:pPr>
          </w:p>
        </w:tc>
        <w:tc>
          <w:tcPr>
            <w:tcW w:w="114.30pt" w:type="dxa"/>
          </w:tcPr>
          <w:p w14:paraId="52D010C8" w14:textId="77777777" w:rsidR="005C1445" w:rsidRPr="00D905C4" w:rsidRDefault="005C1445" w:rsidP="00B51D64">
            <w:pPr>
              <w:spacing w:after="0pt" w:line="12pt" w:lineRule="auto"/>
              <w:jc w:val="end"/>
              <w:rPr>
                <w:rFonts w:ascii="Arial" w:hAnsi="Arial" w:cs="Arial"/>
              </w:rPr>
            </w:pPr>
          </w:p>
        </w:tc>
      </w:tr>
      <w:tr w:rsidR="005C1445" w:rsidRPr="00D905C4" w14:paraId="138430C7" w14:textId="77777777" w:rsidTr="00B51D64">
        <w:trPr>
          <w:trHeight w:hRule="exact" w:val="397"/>
        </w:trPr>
        <w:tc>
          <w:tcPr>
            <w:tcW w:w="204.65pt" w:type="dxa"/>
            <w:shd w:val="clear" w:color="auto" w:fill="auto"/>
          </w:tcPr>
          <w:p w14:paraId="684879D0" w14:textId="62D099A8" w:rsidR="005C1445" w:rsidRPr="00D905C4" w:rsidRDefault="005C1445" w:rsidP="00B51D64">
            <w:pPr>
              <w:pStyle w:val="Telobesedila2"/>
              <w:spacing w:after="0pt" w:line="12pt" w:lineRule="auto"/>
              <w:jc w:val="both"/>
              <w:rPr>
                <w:rFonts w:ascii="Arial" w:hAnsi="Arial" w:cs="Arial"/>
                <w:b/>
              </w:rPr>
            </w:pPr>
            <w:r>
              <w:rPr>
                <w:rFonts w:ascii="Arial" w:hAnsi="Arial" w:cs="Arial"/>
                <w:b/>
              </w:rPr>
              <w:t xml:space="preserve">Sklop </w:t>
            </w:r>
            <w:r w:rsidR="00A7645D">
              <w:rPr>
                <w:rFonts w:ascii="Arial" w:hAnsi="Arial" w:cs="Arial"/>
                <w:b/>
              </w:rPr>
              <w:t>10</w:t>
            </w:r>
            <w:r>
              <w:rPr>
                <w:rFonts w:ascii="Arial" w:hAnsi="Arial" w:cs="Arial"/>
                <w:b/>
              </w:rPr>
              <w:t xml:space="preserve">: </w:t>
            </w:r>
            <w:r w:rsidRPr="00D80CA6">
              <w:rPr>
                <w:rFonts w:ascii="Arial" w:hAnsi="Arial" w:cs="Arial"/>
                <w:b/>
                <w:bCs/>
              </w:rPr>
              <w:t>18 01 08</w:t>
            </w:r>
            <w:r>
              <w:rPr>
                <w:rFonts w:ascii="Arial" w:hAnsi="Arial" w:cs="Arial"/>
                <w:b/>
                <w:bCs/>
              </w:rPr>
              <w:t>*</w:t>
            </w:r>
          </w:p>
        </w:tc>
        <w:tc>
          <w:tcPr>
            <w:tcW w:w="113.40pt" w:type="dxa"/>
          </w:tcPr>
          <w:p w14:paraId="3F76099D" w14:textId="77777777" w:rsidR="005C1445" w:rsidRPr="00D905C4" w:rsidRDefault="005C1445" w:rsidP="00B51D64">
            <w:pPr>
              <w:spacing w:after="0pt" w:line="12pt" w:lineRule="auto"/>
              <w:jc w:val="end"/>
              <w:rPr>
                <w:rFonts w:ascii="Arial" w:hAnsi="Arial" w:cs="Arial"/>
              </w:rPr>
            </w:pPr>
          </w:p>
        </w:tc>
        <w:tc>
          <w:tcPr>
            <w:tcW w:w="35.45pt" w:type="dxa"/>
          </w:tcPr>
          <w:p w14:paraId="2E5B98D7" w14:textId="77777777" w:rsidR="005C1445" w:rsidRPr="00D905C4" w:rsidRDefault="005C1445" w:rsidP="00B51D64">
            <w:pPr>
              <w:spacing w:after="0pt" w:line="12pt" w:lineRule="auto"/>
              <w:jc w:val="end"/>
              <w:rPr>
                <w:rFonts w:ascii="Arial" w:hAnsi="Arial" w:cs="Arial"/>
              </w:rPr>
            </w:pPr>
          </w:p>
        </w:tc>
        <w:tc>
          <w:tcPr>
            <w:tcW w:w="114.30pt" w:type="dxa"/>
          </w:tcPr>
          <w:p w14:paraId="0B032A8E" w14:textId="77777777" w:rsidR="005C1445" w:rsidRPr="00D905C4" w:rsidRDefault="005C1445" w:rsidP="00B51D64">
            <w:pPr>
              <w:spacing w:after="0pt" w:line="12pt" w:lineRule="auto"/>
              <w:jc w:val="end"/>
              <w:rPr>
                <w:rFonts w:ascii="Arial" w:hAnsi="Arial" w:cs="Arial"/>
              </w:rPr>
            </w:pPr>
          </w:p>
        </w:tc>
      </w:tr>
      <w:tr w:rsidR="00E75391" w:rsidRPr="00D905C4" w14:paraId="38D93FC7" w14:textId="77777777" w:rsidTr="00B51D64">
        <w:trPr>
          <w:trHeight w:hRule="exact" w:val="397"/>
        </w:trPr>
        <w:tc>
          <w:tcPr>
            <w:tcW w:w="204.65pt" w:type="dxa"/>
            <w:shd w:val="clear" w:color="auto" w:fill="auto"/>
          </w:tcPr>
          <w:p w14:paraId="20FAAD09" w14:textId="5EA49D62" w:rsidR="00E75391" w:rsidRDefault="00E75391" w:rsidP="00B51D64">
            <w:pPr>
              <w:pStyle w:val="Telobesedila2"/>
              <w:spacing w:after="0pt" w:line="12pt" w:lineRule="auto"/>
              <w:jc w:val="both"/>
              <w:rPr>
                <w:rFonts w:ascii="Arial" w:hAnsi="Arial" w:cs="Arial"/>
                <w:b/>
              </w:rPr>
            </w:pPr>
            <w:r>
              <w:rPr>
                <w:rFonts w:ascii="Arial" w:hAnsi="Arial" w:cs="Arial"/>
                <w:b/>
              </w:rPr>
              <w:t>Sklop 1</w:t>
            </w:r>
            <w:r w:rsidR="00A7645D">
              <w:rPr>
                <w:rFonts w:ascii="Arial" w:hAnsi="Arial" w:cs="Arial"/>
                <w:b/>
              </w:rPr>
              <w:t>1</w:t>
            </w:r>
            <w:r>
              <w:rPr>
                <w:rFonts w:ascii="Arial" w:hAnsi="Arial" w:cs="Arial"/>
                <w:b/>
              </w:rPr>
              <w:t xml:space="preserve">: </w:t>
            </w:r>
            <w:r w:rsidRPr="00415E96">
              <w:rPr>
                <w:rFonts w:cs="Arial"/>
                <w:b/>
                <w:bCs/>
              </w:rPr>
              <w:t>15 01 01, 20 01 01</w:t>
            </w:r>
          </w:p>
        </w:tc>
        <w:tc>
          <w:tcPr>
            <w:tcW w:w="113.40pt" w:type="dxa"/>
          </w:tcPr>
          <w:p w14:paraId="4BCCF747" w14:textId="77777777" w:rsidR="00E75391" w:rsidRPr="00D905C4" w:rsidRDefault="00E75391" w:rsidP="00B51D64">
            <w:pPr>
              <w:spacing w:after="0pt" w:line="12pt" w:lineRule="auto"/>
              <w:jc w:val="end"/>
              <w:rPr>
                <w:rFonts w:ascii="Arial" w:hAnsi="Arial" w:cs="Arial"/>
              </w:rPr>
            </w:pPr>
          </w:p>
        </w:tc>
        <w:tc>
          <w:tcPr>
            <w:tcW w:w="35.45pt" w:type="dxa"/>
          </w:tcPr>
          <w:p w14:paraId="113743CD" w14:textId="77777777" w:rsidR="00E75391" w:rsidRPr="00D905C4" w:rsidRDefault="00E75391" w:rsidP="00B51D64">
            <w:pPr>
              <w:spacing w:after="0pt" w:line="12pt" w:lineRule="auto"/>
              <w:jc w:val="end"/>
              <w:rPr>
                <w:rFonts w:ascii="Arial" w:hAnsi="Arial" w:cs="Arial"/>
              </w:rPr>
            </w:pPr>
          </w:p>
        </w:tc>
        <w:tc>
          <w:tcPr>
            <w:tcW w:w="114.30pt" w:type="dxa"/>
          </w:tcPr>
          <w:p w14:paraId="1030BD42" w14:textId="77777777" w:rsidR="00E75391" w:rsidRPr="00D905C4" w:rsidRDefault="00E75391" w:rsidP="00B51D64">
            <w:pPr>
              <w:spacing w:after="0pt" w:line="12pt" w:lineRule="auto"/>
              <w:jc w:val="end"/>
              <w:rPr>
                <w:rFonts w:ascii="Arial" w:hAnsi="Arial" w:cs="Arial"/>
              </w:rPr>
            </w:pPr>
          </w:p>
        </w:tc>
      </w:tr>
      <w:tr w:rsidR="005C1445" w:rsidRPr="00D905C4" w14:paraId="3AFD603D" w14:textId="77777777" w:rsidTr="00B51D64">
        <w:trPr>
          <w:trHeight w:hRule="exact" w:val="648"/>
        </w:trPr>
        <w:tc>
          <w:tcPr>
            <w:tcW w:w="204.65pt" w:type="dxa"/>
            <w:shd w:val="clear" w:color="auto" w:fill="auto"/>
          </w:tcPr>
          <w:p w14:paraId="514FF5B1" w14:textId="07AAA78D" w:rsidR="005C1445" w:rsidRPr="00D905C4" w:rsidRDefault="005C1445" w:rsidP="00B51D64">
            <w:pPr>
              <w:pStyle w:val="Telobesedila2"/>
              <w:spacing w:after="0pt" w:line="12pt" w:lineRule="auto"/>
              <w:jc w:val="both"/>
              <w:rPr>
                <w:rFonts w:ascii="Arial" w:hAnsi="Arial" w:cs="Arial"/>
                <w:b/>
              </w:rPr>
            </w:pPr>
            <w:r w:rsidRPr="00D905C4">
              <w:rPr>
                <w:rFonts w:ascii="Arial" w:hAnsi="Arial" w:cs="Arial"/>
                <w:b/>
              </w:rPr>
              <w:t>Sklop</w:t>
            </w:r>
            <w:r>
              <w:rPr>
                <w:rFonts w:ascii="Arial" w:hAnsi="Arial" w:cs="Arial"/>
                <w:b/>
              </w:rPr>
              <w:t xml:space="preserve"> 1</w:t>
            </w:r>
            <w:r w:rsidR="00A7645D">
              <w:rPr>
                <w:rFonts w:ascii="Arial" w:hAnsi="Arial" w:cs="Arial"/>
                <w:b/>
              </w:rPr>
              <w:t>2</w:t>
            </w:r>
            <w:r w:rsidRPr="00D905C4">
              <w:rPr>
                <w:rFonts w:ascii="Arial" w:hAnsi="Arial" w:cs="Arial"/>
                <w:b/>
              </w:rPr>
              <w:t xml:space="preserve">: </w:t>
            </w:r>
            <w:r w:rsidRPr="00D80CA6">
              <w:rPr>
                <w:rFonts w:ascii="Arial" w:hAnsi="Arial" w:cs="Arial"/>
                <w:sz w:val="20"/>
                <w:szCs w:val="20"/>
              </w:rPr>
              <w:t>ZABOJNIKI ZA ZBIRANJE ODPADKOV</w:t>
            </w:r>
            <w:r w:rsidRPr="00D905C4">
              <w:rPr>
                <w:rFonts w:ascii="Arial" w:hAnsi="Arial" w:cs="Arial"/>
              </w:rPr>
              <w:t xml:space="preserve"> </w:t>
            </w:r>
            <w:r w:rsidRPr="00D905C4">
              <w:rPr>
                <w:rFonts w:ascii="Arial" w:hAnsi="Arial" w:cs="Arial"/>
                <w:b/>
              </w:rPr>
              <w:t xml:space="preserve"> </w:t>
            </w:r>
          </w:p>
        </w:tc>
        <w:tc>
          <w:tcPr>
            <w:tcW w:w="113.40pt" w:type="dxa"/>
          </w:tcPr>
          <w:p w14:paraId="0391785F" w14:textId="77777777" w:rsidR="005C1445" w:rsidRPr="00D905C4" w:rsidRDefault="005C1445" w:rsidP="00B51D64">
            <w:pPr>
              <w:spacing w:after="0pt" w:line="12pt" w:lineRule="auto"/>
              <w:jc w:val="end"/>
              <w:rPr>
                <w:rFonts w:ascii="Arial" w:hAnsi="Arial" w:cs="Arial"/>
              </w:rPr>
            </w:pPr>
          </w:p>
        </w:tc>
        <w:tc>
          <w:tcPr>
            <w:tcW w:w="35.45pt" w:type="dxa"/>
          </w:tcPr>
          <w:p w14:paraId="7EC38BA8" w14:textId="77777777" w:rsidR="005C1445" w:rsidRPr="00D905C4" w:rsidRDefault="005C1445" w:rsidP="00B51D64">
            <w:pPr>
              <w:spacing w:after="0pt" w:line="12pt" w:lineRule="auto"/>
              <w:jc w:val="end"/>
              <w:rPr>
                <w:rFonts w:ascii="Arial" w:hAnsi="Arial" w:cs="Arial"/>
              </w:rPr>
            </w:pPr>
          </w:p>
        </w:tc>
        <w:tc>
          <w:tcPr>
            <w:tcW w:w="114.30pt" w:type="dxa"/>
          </w:tcPr>
          <w:p w14:paraId="2ED1A03F" w14:textId="77777777" w:rsidR="005C1445" w:rsidRPr="00D905C4" w:rsidRDefault="005C1445" w:rsidP="00B51D64">
            <w:pPr>
              <w:spacing w:after="0pt" w:line="12pt" w:lineRule="auto"/>
              <w:jc w:val="end"/>
              <w:rPr>
                <w:rFonts w:ascii="Arial" w:hAnsi="Arial" w:cs="Arial"/>
              </w:rPr>
            </w:pPr>
          </w:p>
        </w:tc>
      </w:tr>
    </w:tbl>
    <w:p w14:paraId="51F25C65" w14:textId="77777777" w:rsidR="005C1445" w:rsidRDefault="005C1445" w:rsidP="003869AB">
      <w:pPr>
        <w:jc w:val="both"/>
        <w:rPr>
          <w:rFonts w:cs="Arial"/>
          <w:bCs/>
        </w:rPr>
      </w:pPr>
    </w:p>
    <w:p w14:paraId="30CAFD2E" w14:textId="77777777" w:rsidR="005C1445" w:rsidRPr="00D80CA6" w:rsidRDefault="005C1445" w:rsidP="005C1445">
      <w:pPr>
        <w:pStyle w:val="Default"/>
        <w:spacing w:line="13.80pt" w:lineRule="auto"/>
        <w:jc w:val="both"/>
        <w:rPr>
          <w:rFonts w:ascii="Arial" w:hAnsi="Arial" w:cs="Arial"/>
          <w:sz w:val="22"/>
          <w:szCs w:val="22"/>
        </w:rPr>
      </w:pPr>
      <w:r w:rsidRPr="00D80CA6">
        <w:rPr>
          <w:rFonts w:ascii="Arial" w:hAnsi="Arial" w:cs="Arial"/>
          <w:sz w:val="22"/>
          <w:szCs w:val="22"/>
        </w:rPr>
        <w:t xml:space="preserve">V skladu s 7. odstavkom 89. člena ZJN-3 soglašamo, da naročnik: </w:t>
      </w:r>
    </w:p>
    <w:p w14:paraId="765F8F58" w14:textId="77777777" w:rsidR="005C1445" w:rsidRPr="00D80CA6" w:rsidRDefault="005C1445" w:rsidP="005C1445">
      <w:pPr>
        <w:pStyle w:val="Odstavekseznama"/>
        <w:numPr>
          <w:ilvl w:val="0"/>
          <w:numId w:val="32"/>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popravi računske napake v primeru, da jih odkrije pri pregledu in ocenjevanju ponudb. Pri tem se količina in cena na enoto brez DDV ne smeta spreminjati, </w:t>
      </w:r>
    </w:p>
    <w:p w14:paraId="4B0B27AB" w14:textId="77777777" w:rsidR="005C1445" w:rsidRPr="00D80CA6" w:rsidRDefault="005C1445" w:rsidP="005C1445">
      <w:pPr>
        <w:pStyle w:val="Odstavekseznama"/>
        <w:numPr>
          <w:ilvl w:val="0"/>
          <w:numId w:val="32"/>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w:t>
      </w:r>
    </w:p>
    <w:p w14:paraId="05FD98FA" w14:textId="77777777" w:rsidR="005C1445" w:rsidRPr="00D80CA6" w:rsidRDefault="005C1445" w:rsidP="005C1445">
      <w:pPr>
        <w:pStyle w:val="Odstavekseznama"/>
        <w:numPr>
          <w:ilvl w:val="0"/>
          <w:numId w:val="32"/>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napačno zapisano stopnjo DDV popravi v pravilno. </w:t>
      </w:r>
    </w:p>
    <w:p w14:paraId="65B3DAAE" w14:textId="77777777" w:rsidR="005C1445" w:rsidRPr="001F7733" w:rsidRDefault="005C1445" w:rsidP="003869AB">
      <w:pPr>
        <w:jc w:val="both"/>
        <w:rPr>
          <w:rFonts w:cs="Arial"/>
          <w:bCs/>
        </w:rPr>
      </w:pPr>
    </w:p>
    <w:p w14:paraId="6D1B3E44" w14:textId="38EA7702" w:rsidR="00992990" w:rsidRPr="000F41B4" w:rsidRDefault="00992990" w:rsidP="00992990">
      <w:pPr>
        <w:widowControl w:val="0"/>
        <w:tabs>
          <w:tab w:val="start" w:pos="219.75pt"/>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4930A778" w14:textId="77777777" w:rsidR="00992990" w:rsidRPr="000F41B4" w:rsidRDefault="00992990" w:rsidP="00992990">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06695190" w14:textId="77777777" w:rsidR="00D905C4" w:rsidRDefault="00D905C4" w:rsidP="00992990">
      <w:pPr>
        <w:spacing w:before="11.25pt" w:after="11.25pt" w:line="12pt" w:lineRule="auto"/>
        <w:jc w:val="both"/>
        <w:rPr>
          <w:rFonts w:cs="Arial"/>
          <w:b/>
          <w:sz w:val="20"/>
          <w:szCs w:val="20"/>
        </w:rPr>
      </w:pPr>
    </w:p>
    <w:p w14:paraId="068F1B6E" w14:textId="6D67835B" w:rsidR="00992990" w:rsidRDefault="00992990" w:rsidP="00992990">
      <w:pPr>
        <w:spacing w:before="11.25pt" w:after="11.25pt" w:line="12pt" w:lineRule="auto"/>
        <w:jc w:val="both"/>
        <w:rPr>
          <w:rFonts w:cs="Arial"/>
          <w:b/>
          <w:sz w:val="20"/>
          <w:szCs w:val="20"/>
        </w:rPr>
      </w:pPr>
      <w:r w:rsidRPr="00880AAF">
        <w:rPr>
          <w:rFonts w:cs="Arial"/>
          <w:b/>
          <w:sz w:val="20"/>
          <w:szCs w:val="20"/>
        </w:rPr>
        <w:t xml:space="preserve">Ponudnik ta obrazec vnese v </w:t>
      </w:r>
      <w:proofErr w:type="spellStart"/>
      <w:r w:rsidRPr="00880AAF">
        <w:rPr>
          <w:rFonts w:cs="Arial"/>
          <w:b/>
          <w:sz w:val="20"/>
          <w:szCs w:val="20"/>
        </w:rPr>
        <w:t>eJN</w:t>
      </w:r>
      <w:proofErr w:type="spellEnd"/>
      <w:r w:rsidRPr="00880AAF">
        <w:rPr>
          <w:rFonts w:cs="Arial"/>
          <w:b/>
          <w:sz w:val="20"/>
          <w:szCs w:val="20"/>
        </w:rPr>
        <w:t xml:space="preserve"> sistem v zavihek ˝PREDRAČUN˝ .</w:t>
      </w:r>
    </w:p>
    <w:p w14:paraId="3B1BEE41" w14:textId="2D86A44C" w:rsidR="00992990" w:rsidRDefault="00515D36"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w:t>
      </w:r>
      <w:r w:rsidR="00992990" w:rsidRPr="00B258A1">
        <w:rPr>
          <w:rFonts w:cs="Arial"/>
          <w:b/>
          <w:bCs/>
        </w:rPr>
        <w:t>plošna bolnišnica Jesenice</w:t>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t xml:space="preserve">      </w:t>
      </w:r>
    </w:p>
    <w:p w14:paraId="398FFC4B" w14:textId="77777777" w:rsidR="00992990" w:rsidRDefault="00992990" w:rsidP="00992990">
      <w:pPr>
        <w:spacing w:after="6pt"/>
        <w:rPr>
          <w:rFonts w:ascii="Arial" w:hAnsi="Arial" w:cs="Arial"/>
        </w:rPr>
      </w:pPr>
    </w:p>
    <w:p w14:paraId="63CEAA6D" w14:textId="77777777" w:rsidR="00992990" w:rsidRPr="00271F30" w:rsidRDefault="00992990" w:rsidP="00992990">
      <w:pPr>
        <w:spacing w:after="6pt"/>
        <w:rPr>
          <w:rFonts w:ascii="Arial" w:hAnsi="Arial" w:cs="Arial"/>
          <w:b/>
          <w:bCs/>
        </w:rPr>
      </w:pPr>
      <w:r w:rsidRPr="00271F30">
        <w:rPr>
          <w:rFonts w:ascii="Arial" w:hAnsi="Arial" w:cs="Arial"/>
          <w:b/>
          <w:bCs/>
        </w:rPr>
        <w:t>ESPD obrazec</w:t>
      </w:r>
    </w:p>
    <w:p w14:paraId="0A6D07FE" w14:textId="77777777" w:rsidR="00992990" w:rsidRDefault="00992990" w:rsidP="00992990">
      <w:pPr>
        <w:spacing w:before="11.25pt" w:after="11.25pt"/>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13D8606F" w14:textId="31719758" w:rsidR="00992990" w:rsidRDefault="00992990" w:rsidP="00992990">
      <w:pPr>
        <w:spacing w:before="11.25pt" w:after="11.25pt"/>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43" w:tgtFrame="_blank" w:history="1">
        <w:r w:rsidR="001F7733">
          <w:rPr>
            <w:rStyle w:val="Hiperpovezava"/>
          </w:rPr>
          <w:t>https://ejn.gov.si/espd</w:t>
        </w:r>
      </w:hyperlink>
      <w:r w:rsidR="001F7733">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6EF84EE6" w14:textId="77777777" w:rsidR="00992990" w:rsidRDefault="00992990" w:rsidP="00992990">
      <w:pPr>
        <w:spacing w:before="11.25pt" w:after="11.25pt"/>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46F7BFD2" w14:textId="77777777" w:rsidR="00992990" w:rsidRDefault="00992990" w:rsidP="00992990">
      <w:pPr>
        <w:pStyle w:val="Noga"/>
        <w:tabs>
          <w:tab w:val="start" w:pos="165.05pt"/>
        </w:tabs>
      </w:pPr>
    </w:p>
    <w:p w14:paraId="2986B548" w14:textId="77777777" w:rsidR="00992990" w:rsidRDefault="00992990" w:rsidP="00992990"/>
    <w:p w14:paraId="2FE54467" w14:textId="77777777" w:rsidR="00992990" w:rsidRDefault="00992990" w:rsidP="00992990"/>
    <w:p w14:paraId="097DF492" w14:textId="77777777" w:rsidR="00992990" w:rsidRDefault="00992990" w:rsidP="00992990"/>
    <w:p w14:paraId="401C2DA7" w14:textId="77777777" w:rsidR="00992990" w:rsidRDefault="00992990" w:rsidP="00992990"/>
    <w:p w14:paraId="14102461" w14:textId="77777777" w:rsidR="00992990" w:rsidRDefault="00992990" w:rsidP="00992990"/>
    <w:p w14:paraId="4A50665E" w14:textId="77777777" w:rsidR="00992990" w:rsidRDefault="00992990" w:rsidP="00992990"/>
    <w:p w14:paraId="097408C8" w14:textId="77777777" w:rsidR="00992990" w:rsidRDefault="00992990" w:rsidP="00992990"/>
    <w:p w14:paraId="438191F6" w14:textId="77777777" w:rsidR="00992990" w:rsidRDefault="00992990" w:rsidP="00992990"/>
    <w:p w14:paraId="5CC951C6" w14:textId="77777777" w:rsidR="00992990" w:rsidRDefault="00992990" w:rsidP="00992990"/>
    <w:p w14:paraId="3252F6BE" w14:textId="77777777" w:rsidR="00992990" w:rsidRDefault="00992990" w:rsidP="00992990"/>
    <w:p w14:paraId="33D09A63" w14:textId="77777777" w:rsidR="00992990" w:rsidRDefault="00992990" w:rsidP="00992990"/>
    <w:p w14:paraId="64BF86C1" w14:textId="77777777" w:rsidR="00992990" w:rsidRDefault="00992990" w:rsidP="00992990"/>
    <w:p w14:paraId="22A17C32" w14:textId="77777777" w:rsidR="00992990" w:rsidRDefault="00992990" w:rsidP="00992990"/>
    <w:p w14:paraId="28265B17"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62813B6C" w14:textId="77777777" w:rsidR="00992990" w:rsidRDefault="00992990" w:rsidP="005C1445">
      <w:pPr>
        <w:jc w:val="center"/>
        <w:rPr>
          <w:b/>
          <w:bCs/>
        </w:rPr>
      </w:pPr>
      <w:r w:rsidRPr="00C25900">
        <w:rPr>
          <w:b/>
          <w:bCs/>
        </w:rPr>
        <w:t>KROVNA IZJAVA</w:t>
      </w:r>
    </w:p>
    <w:p w14:paraId="12D195AC" w14:textId="280F1178" w:rsidR="00992990" w:rsidRPr="008B12E2" w:rsidRDefault="00992990" w:rsidP="005C1445">
      <w:pPr>
        <w:spacing w:before="11.25pt" w:after="11.25pt"/>
        <w:jc w:val="both"/>
        <w:rPr>
          <w:rFonts w:ascii="Arial" w:hAnsi="Arial" w:cs="Arial"/>
        </w:rPr>
      </w:pPr>
      <w:r w:rsidRPr="008B12E2">
        <w:rPr>
          <w:rFonts w:ascii="Arial" w:hAnsi="Arial" w:cs="Arial"/>
          <w:color w:val="000000"/>
        </w:rPr>
        <w:t xml:space="preserve">V zvezi z javnim naročilom </w:t>
      </w:r>
      <w:r w:rsidR="00D905C4" w:rsidRPr="00502D3E">
        <w:rPr>
          <w:rFonts w:ascii="Arial" w:hAnsi="Arial" w:cs="Arial"/>
        </w:rPr>
        <w:t>»</w:t>
      </w:r>
      <w:r w:rsidR="00D905C4">
        <w:rPr>
          <w:rFonts w:ascii="Arial" w:hAnsi="Arial" w:cs="Arial"/>
          <w:b/>
        </w:rPr>
        <w:t>Prevzem, transport, zbiranje odpadkov in dobava zabojnikov za odpadke 202</w:t>
      </w:r>
      <w:r w:rsidR="001F7733">
        <w:rPr>
          <w:rFonts w:ascii="Arial" w:hAnsi="Arial" w:cs="Arial"/>
          <w:b/>
        </w:rPr>
        <w:t>5</w:t>
      </w:r>
      <w:r w:rsidR="00D905C4" w:rsidRPr="00502D3E">
        <w:rPr>
          <w:rFonts w:ascii="Arial" w:hAnsi="Arial" w:cs="Arial"/>
        </w:rPr>
        <w:t>«</w:t>
      </w:r>
    </w:p>
    <w:p w14:paraId="0D67AF7E" w14:textId="77777777" w:rsidR="00992990" w:rsidRPr="008B12E2" w:rsidRDefault="00992990" w:rsidP="005C1445">
      <w:pPr>
        <w:spacing w:before="11.25pt" w:after="11.25pt"/>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5DC43D9A" w14:textId="77777777" w:rsidR="00992990" w:rsidRPr="008B12E2" w:rsidRDefault="00992990" w:rsidP="005C1445">
      <w:pPr>
        <w:spacing w:before="11.25pt" w:after="11.25pt"/>
        <w:jc w:val="both"/>
        <w:rPr>
          <w:rFonts w:ascii="Arial" w:hAnsi="Arial" w:cs="Arial"/>
        </w:rPr>
      </w:pPr>
      <w:r w:rsidRPr="008B12E2">
        <w:rPr>
          <w:rFonts w:ascii="Arial" w:hAnsi="Arial" w:cs="Arial"/>
          <w:i/>
          <w:iCs/>
          <w:color w:val="000000"/>
        </w:rPr>
        <w:t>(naziv ponudnika/ podizvajalca/ partnerja v skupni ponudbi)</w:t>
      </w:r>
    </w:p>
    <w:p w14:paraId="4C7C2C10" w14:textId="77777777" w:rsidR="00992990" w:rsidRPr="008B12E2" w:rsidRDefault="00992990" w:rsidP="005C1445">
      <w:pPr>
        <w:spacing w:before="11.25pt" w:after="11.25pt"/>
        <w:jc w:val="both"/>
        <w:rPr>
          <w:rFonts w:ascii="Arial" w:hAnsi="Arial" w:cs="Arial"/>
          <w:color w:val="000000"/>
        </w:rPr>
      </w:pPr>
      <w:r w:rsidRPr="008B12E2">
        <w:rPr>
          <w:rFonts w:ascii="Arial" w:hAnsi="Arial" w:cs="Arial"/>
          <w:color w:val="000000"/>
        </w:rPr>
        <w:t>s polno odgovornostjo izjavljamo, da:</w:t>
      </w:r>
    </w:p>
    <w:p w14:paraId="52B349F6" w14:textId="77777777" w:rsidR="00992990" w:rsidRPr="008B12E2" w:rsidRDefault="00992990" w:rsidP="005C1445">
      <w:pPr>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43294EA4"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2BAAF1D" w14:textId="444491C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7E6DE4">
        <w:rPr>
          <w:rFonts w:ascii="Arial" w:hAnsi="Arial" w:cs="Arial"/>
          <w:sz w:val="22"/>
          <w:szCs w:val="22"/>
        </w:rPr>
        <w:t xml:space="preserve">ne </w:t>
      </w:r>
      <w:r w:rsidRPr="008B12E2">
        <w:rPr>
          <w:rFonts w:ascii="Arial" w:hAnsi="Arial" w:cs="Arial"/>
          <w:sz w:val="22"/>
          <w:szCs w:val="22"/>
        </w:rPr>
        <w:t>znaša 50 evrov ali več,</w:t>
      </w:r>
    </w:p>
    <w:p w14:paraId="6EDCB496"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2408E285"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03E6BDE5"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460FA8CC"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61CB7333"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50F443E"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45B9DAC3"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60A3553"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50AC5365" w14:textId="77777777" w:rsidR="00992990" w:rsidRPr="008B12E2" w:rsidRDefault="00992990" w:rsidP="005C1445">
      <w:pPr>
        <w:pStyle w:val="ic"/>
        <w:numPr>
          <w:ilvl w:val="0"/>
          <w:numId w:val="17"/>
        </w:numPr>
        <w:spacing w:before="0pt" w:beforeAutospacing="0" w:after="0pt" w:afterAutospacing="0" w:line="13.80pt" w:lineRule="auto"/>
        <w:ind w:start="21.30pt" w:hanging="21.30pt"/>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7E0823E7" w14:textId="77777777" w:rsidR="00992990" w:rsidRPr="008B12E2" w:rsidRDefault="00992990" w:rsidP="005C1445">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da je registriran za opravljanje dejavnosti, ki je predmet javnega naročila.</w:t>
      </w:r>
    </w:p>
    <w:p w14:paraId="1956496F" w14:textId="77777777" w:rsidR="00992990" w:rsidRPr="008B12E2" w:rsidRDefault="00992990" w:rsidP="005C1445">
      <w:pPr>
        <w:pStyle w:val="ic"/>
        <w:spacing w:before="0pt" w:beforeAutospacing="0" w:after="0pt" w:afterAutospacing="0" w:line="13.80pt" w:lineRule="auto"/>
        <w:ind w:start="21.30pt" w:hanging="21.30pt"/>
        <w:jc w:val="both"/>
        <w:rPr>
          <w:rFonts w:ascii="Arial" w:hAnsi="Arial" w:cs="Arial"/>
          <w:sz w:val="22"/>
          <w:szCs w:val="22"/>
        </w:rPr>
      </w:pPr>
    </w:p>
    <w:p w14:paraId="1E4BEC30" w14:textId="77777777" w:rsidR="00992990" w:rsidRPr="008B12E2" w:rsidRDefault="00992990" w:rsidP="005C1445">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kopije dokumentov, ki so priloženi ponudbi, ustrezajo originalom;</w:t>
      </w:r>
    </w:p>
    <w:p w14:paraId="61B09E24" w14:textId="77777777" w:rsidR="00992990" w:rsidRPr="008B12E2" w:rsidRDefault="00992990" w:rsidP="005C1445">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AFA777" w14:textId="77777777" w:rsidR="00992990" w:rsidRPr="008B12E2" w:rsidRDefault="00992990" w:rsidP="005C1445">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20B858A6" w14:textId="77777777" w:rsidR="00992990" w:rsidRPr="008B12E2" w:rsidRDefault="00992990" w:rsidP="005C1445">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5B2D98AB" w14:textId="77777777" w:rsidR="00992990" w:rsidRPr="008B12E2" w:rsidRDefault="00992990" w:rsidP="005C1445">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316EE25F" w14:textId="77777777" w:rsidR="005C1445" w:rsidRPr="008B12E2" w:rsidRDefault="005C1445" w:rsidP="005C1445">
      <w:pPr>
        <w:pStyle w:val="Otevilenseznam"/>
        <w:numPr>
          <w:ilvl w:val="0"/>
          <w:numId w:val="17"/>
        </w:numPr>
        <w:tabs>
          <w:tab w:val="start" w:pos="0pt"/>
        </w:tabs>
        <w:suppressAutoHyphens w:val="0"/>
        <w:spacing w:after="0pt" w:line="15pt" w:lineRule="exact"/>
        <w:ind w:start="21.30pt" w:hanging="21.30pt"/>
        <w:contextualSpacing w:val="0"/>
        <w:jc w:val="both"/>
        <w:rPr>
          <w:rFonts w:ascii="Arial" w:hAnsi="Arial" w:cs="Arial"/>
          <w:bCs/>
        </w:rPr>
      </w:pPr>
      <w:r w:rsidRPr="008B12E2">
        <w:rPr>
          <w:rFonts w:ascii="Arial" w:hAnsi="Arial" w:cs="Arial"/>
          <w:bCs/>
        </w:rPr>
        <w:t xml:space="preserve">da nudimo naslednje plačilne pogoje: </w:t>
      </w:r>
      <w:r>
        <w:rPr>
          <w:rFonts w:ascii="Arial" w:hAnsi="Arial" w:cs="Arial"/>
          <w:bCs/>
        </w:rPr>
        <w:t>3</w:t>
      </w:r>
      <w:r w:rsidRPr="008B12E2">
        <w:rPr>
          <w:rFonts w:ascii="Arial" w:hAnsi="Arial" w:cs="Arial"/>
        </w:rPr>
        <w:t>0-dnevni plačilni rok od prejema pravilno izstavljenega računa, ki bo izstavljen po opravljeni dobavi blaga</w:t>
      </w:r>
      <w:r>
        <w:rPr>
          <w:rFonts w:ascii="Arial" w:hAnsi="Arial" w:cs="Arial"/>
          <w:bCs/>
        </w:rPr>
        <w:t xml:space="preserve"> oziroma rok plačila skladen z veljavnimi predpisi</w:t>
      </w:r>
    </w:p>
    <w:p w14:paraId="56511A19" w14:textId="77777777" w:rsidR="00992990" w:rsidRDefault="00992990" w:rsidP="005C1445">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da bo blago dobavljeno v originalni embalaži, vsebina embalaže bo skladna z vsebino, ki jo je proizvajalec natisnil na škatli.</w:t>
      </w:r>
    </w:p>
    <w:p w14:paraId="1A93314C" w14:textId="77777777" w:rsidR="005C1445" w:rsidRPr="008B12E2" w:rsidRDefault="005C1445" w:rsidP="005C1445">
      <w:pPr>
        <w:pStyle w:val="ASB2"/>
        <w:numPr>
          <w:ilvl w:val="0"/>
          <w:numId w:val="17"/>
        </w:numPr>
        <w:suppressAutoHyphens w:val="0"/>
        <w:spacing w:line="15pt" w:lineRule="exact"/>
        <w:ind w:start="21.30pt" w:hanging="21.30pt"/>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16189AF7" w14:textId="6EEEE860" w:rsidR="00992990" w:rsidRPr="008B12E2" w:rsidRDefault="00992990" w:rsidP="005C1445">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da v zadnjih treh letih pred oddajo ponudbe nima nerešenih upravičenih reklamacij glede kakovosti blaga</w:t>
      </w:r>
      <w:r w:rsidR="00D905C4">
        <w:rPr>
          <w:rFonts w:ascii="Arial" w:hAnsi="Arial" w:cs="Arial"/>
          <w:sz w:val="22"/>
          <w:szCs w:val="22"/>
        </w:rPr>
        <w:t xml:space="preserve"> oz. storitev</w:t>
      </w:r>
      <w:r w:rsidRPr="008B12E2">
        <w:rPr>
          <w:rFonts w:ascii="Arial" w:hAnsi="Arial" w:cs="Arial"/>
          <w:sz w:val="22"/>
          <w:szCs w:val="22"/>
        </w:rPr>
        <w:t xml:space="preserve"> ali nespoštovanja drugih določil pogodb in da soglaša, da lahko v primeru, če</w:t>
      </w:r>
      <w:r w:rsidRPr="008B12E2">
        <w:rPr>
          <w:rFonts w:ascii="Arial" w:hAnsi="Arial" w:cs="Arial"/>
          <w:i/>
          <w:iCs/>
          <w:sz w:val="22"/>
          <w:szCs w:val="22"/>
        </w:rPr>
        <w:t xml:space="preserve"> </w:t>
      </w:r>
      <w:r w:rsidRPr="008B12E2">
        <w:rPr>
          <w:rFonts w:ascii="Arial" w:hAnsi="Arial" w:cs="Arial"/>
          <w:sz w:val="22"/>
          <w:szCs w:val="22"/>
        </w:rPr>
        <w:t>naročnik razpolaga z dokazili o nespoštovanju pogodbenih obveznosti po pogodbah z drugimi naročniki, ponudnika izloči iz predmetnega postopka.</w:t>
      </w:r>
    </w:p>
    <w:p w14:paraId="48FDA802" w14:textId="1841836E" w:rsidR="00992990" w:rsidRPr="008B12E2" w:rsidRDefault="00992990" w:rsidP="005C1445">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 xml:space="preserve">da zagotavlja skladnost </w:t>
      </w:r>
      <w:r w:rsidR="00D905C4">
        <w:rPr>
          <w:rFonts w:ascii="Arial" w:hAnsi="Arial" w:cs="Arial"/>
          <w:sz w:val="22"/>
          <w:szCs w:val="22"/>
        </w:rPr>
        <w:t xml:space="preserve">izvajanje storitev oziroma </w:t>
      </w:r>
      <w:r w:rsidRPr="008B12E2">
        <w:rPr>
          <w:rFonts w:ascii="Arial" w:hAnsi="Arial" w:cs="Arial"/>
          <w:sz w:val="22"/>
          <w:szCs w:val="22"/>
        </w:rPr>
        <w:t xml:space="preserve">ponujenega blaga z naročnikovimi strokovnimi zahtevami, navedenimi v tej razpisni dokumentaciji in vseh njenih prilogah. </w:t>
      </w:r>
    </w:p>
    <w:p w14:paraId="462329FF" w14:textId="77777777" w:rsidR="00992990" w:rsidRPr="008B12E2" w:rsidRDefault="00992990" w:rsidP="005C1445">
      <w:pPr>
        <w:pStyle w:val="Telobesedila"/>
        <w:numPr>
          <w:ilvl w:val="0"/>
          <w:numId w:val="17"/>
        </w:numPr>
        <w:suppressAutoHyphens w:val="0"/>
        <w:spacing w:line="13.80pt" w:lineRule="auto"/>
        <w:ind w:start="21.30pt" w:hanging="21.30pt"/>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p w14:paraId="2279C3BA" w14:textId="77777777" w:rsidR="005C1445" w:rsidRDefault="005C1445" w:rsidP="005C1445">
      <w:pPr>
        <w:spacing w:before="11.25pt" w:after="11.25pt"/>
        <w:jc w:val="both"/>
        <w:rPr>
          <w:rFonts w:ascii="Arial" w:hAnsi="Arial" w:cs="Arial"/>
          <w:color w:val="000000"/>
          <w:u w:val="single"/>
        </w:rPr>
      </w:pPr>
    </w:p>
    <w:p w14:paraId="15925011" w14:textId="0738A0B4" w:rsidR="00992990" w:rsidRDefault="00992990" w:rsidP="005C1445">
      <w:pPr>
        <w:spacing w:before="11.25pt" w:after="11.25pt"/>
        <w:jc w:val="both"/>
        <w:rPr>
          <w:rFonts w:ascii="Arial" w:hAnsi="Arial" w:cs="Arial"/>
          <w:color w:val="000000"/>
          <w:u w:val="single"/>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5C9D684" w14:textId="77777777" w:rsidR="005C1445" w:rsidRDefault="005C1445" w:rsidP="005C1445">
      <w:pPr>
        <w:spacing w:before="11.25pt" w:after="11.25pt"/>
        <w:jc w:val="both"/>
        <w:rPr>
          <w:rFonts w:ascii="Arial" w:hAnsi="Arial" w:cs="Arial"/>
          <w:color w:val="000000"/>
          <w:u w:val="single"/>
        </w:rPr>
      </w:pPr>
    </w:p>
    <w:p w14:paraId="794B3F12" w14:textId="77777777" w:rsidR="005C1445" w:rsidRDefault="005C1445" w:rsidP="005C1445">
      <w:pPr>
        <w:spacing w:before="11.25pt" w:after="11.25pt"/>
        <w:jc w:val="both"/>
        <w:rPr>
          <w:rFonts w:ascii="Arial" w:hAnsi="Arial" w:cs="Arial"/>
          <w:color w:val="000000"/>
          <w:u w:val="single"/>
        </w:rPr>
      </w:pPr>
    </w:p>
    <w:p w14:paraId="0C2BAB04" w14:textId="77777777" w:rsidR="005C1445" w:rsidRPr="008B12E2" w:rsidRDefault="005C1445" w:rsidP="005C1445">
      <w:pPr>
        <w:spacing w:before="11.25pt" w:after="11.25pt"/>
        <w:jc w:val="both"/>
        <w:rPr>
          <w:rFonts w:ascii="Arial" w:hAnsi="Arial" w:cs="Arial"/>
        </w:rPr>
      </w:pPr>
    </w:p>
    <w:p w14:paraId="7EE4FC75" w14:textId="77777777" w:rsidR="005C1445" w:rsidRDefault="005C1445" w:rsidP="005C1445">
      <w:pPr>
        <w:spacing w:before="11.25pt" w:after="11.25pt"/>
        <w:jc w:val="both"/>
        <w:rPr>
          <w:rFonts w:ascii="Arial" w:hAnsi="Arial" w:cs="Arial"/>
          <w:color w:val="000000"/>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 in </w:t>
      </w:r>
      <w:r>
        <w:rPr>
          <w:rFonts w:ascii="Arial" w:hAnsi="Arial" w:cs="Arial"/>
          <w:color w:val="000000"/>
        </w:rPr>
        <w:t>pridobi podatke</w:t>
      </w:r>
      <w:r w:rsidRPr="00C466EA">
        <w:rPr>
          <w:rFonts w:ascii="Arial" w:hAnsi="Arial" w:cs="Arial"/>
          <w:color w:val="000000"/>
        </w:rPr>
        <w:t xml:space="preserve"> iz kazenske evidence v enotnem informacijskem sistemu </w:t>
      </w:r>
      <w:proofErr w:type="spellStart"/>
      <w:r w:rsidRPr="00C466EA">
        <w:rPr>
          <w:rFonts w:ascii="Arial" w:hAnsi="Arial" w:cs="Arial"/>
          <w:color w:val="000000"/>
        </w:rPr>
        <w:t>eDosje</w:t>
      </w:r>
      <w:proofErr w:type="spellEnd"/>
      <w:r w:rsidRPr="00C466EA">
        <w:rPr>
          <w:rFonts w:ascii="Arial" w:hAnsi="Arial" w:cs="Arial"/>
          <w:color w:val="000000"/>
        </w:rPr>
        <w:t xml:space="preserve">, da gospodarski subjekt in </w:t>
      </w:r>
      <w:r w:rsidRPr="00C466EA">
        <w:rPr>
          <w:rFonts w:ascii="Arial" w:hAnsi="Arial" w:cs="Arial"/>
        </w:rPr>
        <w:t>člani organov in zastopnikov gospodarskega subjekta</w:t>
      </w:r>
      <w:r w:rsidRPr="00C466EA">
        <w:rPr>
          <w:rFonts w:ascii="Arial" w:hAnsi="Arial" w:cs="Arial"/>
          <w:color w:val="000000"/>
        </w:rPr>
        <w:t xml:space="preserve"> niso bili pravnomočno obsojeni zaradi kaznivih dejanj, ki so našteta v prvem odstavku 75. člena ZJN-3. </w:t>
      </w:r>
    </w:p>
    <w:p w14:paraId="31B607D2" w14:textId="77777777" w:rsidR="005C1445" w:rsidRDefault="005C1445" w:rsidP="005C1445">
      <w:pPr>
        <w:spacing w:before="11.25pt" w:after="11.25pt"/>
        <w:jc w:val="both"/>
        <w:rPr>
          <w:rFonts w:ascii="Arial" w:hAnsi="Arial" w:cs="Arial"/>
          <w:b/>
          <w:bCs/>
          <w:color w:val="000000"/>
        </w:rPr>
      </w:pPr>
    </w:p>
    <w:p w14:paraId="2F56CBBF" w14:textId="77777777" w:rsidR="005C1445" w:rsidRDefault="005C1445" w:rsidP="005C1445">
      <w:pPr>
        <w:spacing w:before="11.25pt" w:after="11.25pt"/>
        <w:jc w:val="both"/>
        <w:rPr>
          <w:rFonts w:ascii="Arial" w:hAnsi="Arial" w:cs="Arial"/>
          <w:b/>
          <w:bCs/>
          <w:color w:val="000000"/>
        </w:rPr>
      </w:pPr>
      <w:r>
        <w:rPr>
          <w:rFonts w:ascii="Arial" w:hAnsi="Arial" w:cs="Arial"/>
          <w:b/>
          <w:bCs/>
          <w:color w:val="000000"/>
        </w:rPr>
        <w:t>Gospodarski subjekt: __________________________________</w:t>
      </w:r>
    </w:p>
    <w:p w14:paraId="2FD32AAA" w14:textId="77777777" w:rsidR="005C1445" w:rsidRDefault="005C1445" w:rsidP="005C1445">
      <w:pPr>
        <w:spacing w:before="11.25pt" w:after="11.25pt"/>
        <w:jc w:val="both"/>
        <w:rPr>
          <w:rFonts w:ascii="Arial" w:hAnsi="Arial" w:cs="Arial"/>
          <w:b/>
          <w:bCs/>
          <w:color w:val="000000"/>
        </w:rPr>
      </w:pPr>
      <w:r>
        <w:rPr>
          <w:rFonts w:ascii="Arial" w:hAnsi="Arial" w:cs="Arial"/>
          <w:b/>
          <w:bCs/>
          <w:color w:val="000000"/>
        </w:rPr>
        <w:t xml:space="preserve">Člani organov in zastopniki gospodarskega subjekta: </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271"/>
        <w:gridCol w:w="3789"/>
      </w:tblGrid>
      <w:tr w:rsidR="005C1445" w14:paraId="0413F009" w14:textId="77777777" w:rsidTr="00B51D64">
        <w:trPr>
          <w:trHeight w:hRule="exact" w:val="834"/>
        </w:trPr>
        <w:tc>
          <w:tcPr>
            <w:tcW w:w="267.65pt" w:type="dxa"/>
            <w:shd w:val="clear" w:color="auto" w:fill="auto"/>
          </w:tcPr>
          <w:p w14:paraId="53189226" w14:textId="77777777" w:rsidR="005C1445" w:rsidRDefault="005C1445" w:rsidP="00B51D64">
            <w:pPr>
              <w:spacing w:before="11.25pt" w:after="11.25pt"/>
              <w:jc w:val="both"/>
              <w:rPr>
                <w:rFonts w:ascii="Arial" w:hAnsi="Arial" w:cs="Arial"/>
                <w:color w:val="000000"/>
              </w:rPr>
            </w:pPr>
            <w:r>
              <w:rPr>
                <w:rFonts w:ascii="Arial" w:hAnsi="Arial" w:cs="Arial"/>
                <w:color w:val="000000"/>
              </w:rPr>
              <w:t>Ime in priimek člana organov in zastopnika gospodarskega subjekta</w:t>
            </w:r>
          </w:p>
        </w:tc>
        <w:tc>
          <w:tcPr>
            <w:tcW w:w="192.85pt" w:type="dxa"/>
            <w:shd w:val="clear" w:color="auto" w:fill="auto"/>
          </w:tcPr>
          <w:p w14:paraId="70ABA633" w14:textId="77777777" w:rsidR="005C1445" w:rsidRDefault="005C1445" w:rsidP="00B51D64">
            <w:pPr>
              <w:spacing w:before="11.25pt" w:after="11.25pt"/>
              <w:jc w:val="both"/>
              <w:rPr>
                <w:rFonts w:ascii="Arial" w:hAnsi="Arial" w:cs="Arial"/>
                <w:color w:val="000000"/>
              </w:rPr>
            </w:pPr>
            <w:r>
              <w:rPr>
                <w:rFonts w:ascii="Arial" w:hAnsi="Arial" w:cs="Arial"/>
                <w:color w:val="000000"/>
              </w:rPr>
              <w:t>EMŠO</w:t>
            </w:r>
          </w:p>
        </w:tc>
      </w:tr>
      <w:tr w:rsidR="005C1445" w14:paraId="4BDF33D8" w14:textId="77777777" w:rsidTr="00B51D64">
        <w:trPr>
          <w:trHeight w:hRule="exact" w:val="567"/>
        </w:trPr>
        <w:tc>
          <w:tcPr>
            <w:tcW w:w="267.65pt" w:type="dxa"/>
            <w:shd w:val="clear" w:color="auto" w:fill="auto"/>
          </w:tcPr>
          <w:p w14:paraId="0BEC4657" w14:textId="77777777" w:rsidR="005C1445" w:rsidRDefault="005C1445" w:rsidP="00B51D64">
            <w:pPr>
              <w:spacing w:before="11.25pt" w:after="11.25pt"/>
              <w:jc w:val="both"/>
              <w:rPr>
                <w:rFonts w:ascii="Arial" w:hAnsi="Arial" w:cs="Arial"/>
                <w:color w:val="000000"/>
              </w:rPr>
            </w:pPr>
          </w:p>
        </w:tc>
        <w:tc>
          <w:tcPr>
            <w:tcW w:w="192.85pt" w:type="dxa"/>
            <w:shd w:val="clear" w:color="auto" w:fill="auto"/>
          </w:tcPr>
          <w:p w14:paraId="02532C82" w14:textId="77777777" w:rsidR="005C1445" w:rsidRDefault="005C1445" w:rsidP="00B51D64">
            <w:pPr>
              <w:spacing w:before="11.25pt" w:after="11.25pt"/>
              <w:jc w:val="both"/>
              <w:rPr>
                <w:rFonts w:ascii="Arial" w:hAnsi="Arial" w:cs="Arial"/>
                <w:color w:val="000000"/>
              </w:rPr>
            </w:pPr>
          </w:p>
        </w:tc>
      </w:tr>
      <w:tr w:rsidR="005C1445" w14:paraId="63126226" w14:textId="77777777" w:rsidTr="00B51D64">
        <w:trPr>
          <w:trHeight w:hRule="exact" w:val="567"/>
        </w:trPr>
        <w:tc>
          <w:tcPr>
            <w:tcW w:w="267.65pt" w:type="dxa"/>
            <w:shd w:val="clear" w:color="auto" w:fill="auto"/>
          </w:tcPr>
          <w:p w14:paraId="4CD4BD49" w14:textId="77777777" w:rsidR="005C1445" w:rsidRDefault="005C1445" w:rsidP="00B51D64">
            <w:pPr>
              <w:spacing w:before="11.25pt" w:after="11.25pt"/>
              <w:jc w:val="both"/>
              <w:rPr>
                <w:rFonts w:ascii="Arial" w:hAnsi="Arial" w:cs="Arial"/>
                <w:color w:val="000000"/>
              </w:rPr>
            </w:pPr>
          </w:p>
        </w:tc>
        <w:tc>
          <w:tcPr>
            <w:tcW w:w="192.85pt" w:type="dxa"/>
            <w:shd w:val="clear" w:color="auto" w:fill="auto"/>
          </w:tcPr>
          <w:p w14:paraId="186E85DE" w14:textId="77777777" w:rsidR="005C1445" w:rsidRDefault="005C1445" w:rsidP="00B51D64">
            <w:pPr>
              <w:spacing w:before="11.25pt" w:after="11.25pt"/>
              <w:jc w:val="both"/>
              <w:rPr>
                <w:rFonts w:ascii="Arial" w:hAnsi="Arial" w:cs="Arial"/>
                <w:color w:val="000000"/>
              </w:rPr>
            </w:pPr>
          </w:p>
        </w:tc>
      </w:tr>
      <w:tr w:rsidR="005C1445" w14:paraId="219A4CF4" w14:textId="77777777" w:rsidTr="00B51D64">
        <w:trPr>
          <w:trHeight w:hRule="exact" w:val="567"/>
        </w:trPr>
        <w:tc>
          <w:tcPr>
            <w:tcW w:w="267.65pt" w:type="dxa"/>
            <w:shd w:val="clear" w:color="auto" w:fill="auto"/>
          </w:tcPr>
          <w:p w14:paraId="534C371A" w14:textId="77777777" w:rsidR="005C1445" w:rsidRDefault="005C1445" w:rsidP="00B51D64">
            <w:pPr>
              <w:spacing w:before="11.25pt" w:after="11.25pt"/>
              <w:jc w:val="both"/>
              <w:rPr>
                <w:rFonts w:ascii="Arial" w:hAnsi="Arial" w:cs="Arial"/>
                <w:color w:val="000000"/>
              </w:rPr>
            </w:pPr>
          </w:p>
        </w:tc>
        <w:tc>
          <w:tcPr>
            <w:tcW w:w="192.85pt" w:type="dxa"/>
            <w:shd w:val="clear" w:color="auto" w:fill="auto"/>
          </w:tcPr>
          <w:p w14:paraId="2DEABE7B" w14:textId="77777777" w:rsidR="005C1445" w:rsidRDefault="005C1445" w:rsidP="00B51D64">
            <w:pPr>
              <w:spacing w:before="11.25pt" w:after="11.25pt"/>
              <w:jc w:val="both"/>
              <w:rPr>
                <w:rFonts w:ascii="Arial" w:hAnsi="Arial" w:cs="Arial"/>
                <w:color w:val="000000"/>
              </w:rPr>
            </w:pPr>
          </w:p>
        </w:tc>
      </w:tr>
      <w:tr w:rsidR="005C1445" w14:paraId="46B8DFF6" w14:textId="77777777" w:rsidTr="00B51D64">
        <w:trPr>
          <w:trHeight w:hRule="exact" w:val="567"/>
        </w:trPr>
        <w:tc>
          <w:tcPr>
            <w:tcW w:w="267.65pt" w:type="dxa"/>
            <w:shd w:val="clear" w:color="auto" w:fill="auto"/>
          </w:tcPr>
          <w:p w14:paraId="3786DF11" w14:textId="77777777" w:rsidR="005C1445" w:rsidRDefault="005C1445" w:rsidP="00B51D64">
            <w:pPr>
              <w:spacing w:before="11.25pt" w:after="11.25pt"/>
              <w:jc w:val="both"/>
              <w:rPr>
                <w:rFonts w:ascii="Arial" w:hAnsi="Arial" w:cs="Arial"/>
                <w:color w:val="000000"/>
              </w:rPr>
            </w:pPr>
          </w:p>
        </w:tc>
        <w:tc>
          <w:tcPr>
            <w:tcW w:w="192.85pt" w:type="dxa"/>
            <w:shd w:val="clear" w:color="auto" w:fill="auto"/>
          </w:tcPr>
          <w:p w14:paraId="4C287261" w14:textId="77777777" w:rsidR="005C1445" w:rsidRDefault="005C1445" w:rsidP="00B51D64">
            <w:pPr>
              <w:spacing w:before="11.25pt" w:after="11.25pt"/>
              <w:jc w:val="both"/>
              <w:rPr>
                <w:rFonts w:ascii="Arial" w:hAnsi="Arial" w:cs="Arial"/>
                <w:color w:val="000000"/>
              </w:rPr>
            </w:pPr>
          </w:p>
        </w:tc>
      </w:tr>
      <w:tr w:rsidR="005C1445" w14:paraId="4E9BD016" w14:textId="77777777" w:rsidTr="00B51D64">
        <w:trPr>
          <w:trHeight w:hRule="exact" w:val="567"/>
        </w:trPr>
        <w:tc>
          <w:tcPr>
            <w:tcW w:w="267.65pt" w:type="dxa"/>
            <w:shd w:val="clear" w:color="auto" w:fill="auto"/>
          </w:tcPr>
          <w:p w14:paraId="3D74A959" w14:textId="77777777" w:rsidR="005C1445" w:rsidRDefault="005C1445" w:rsidP="00B51D64">
            <w:pPr>
              <w:spacing w:before="11.25pt" w:after="11.25pt"/>
              <w:jc w:val="both"/>
              <w:rPr>
                <w:rFonts w:ascii="Arial" w:hAnsi="Arial" w:cs="Arial"/>
                <w:color w:val="000000"/>
              </w:rPr>
            </w:pPr>
          </w:p>
        </w:tc>
        <w:tc>
          <w:tcPr>
            <w:tcW w:w="192.85pt" w:type="dxa"/>
            <w:shd w:val="clear" w:color="auto" w:fill="auto"/>
          </w:tcPr>
          <w:p w14:paraId="3F919206" w14:textId="77777777" w:rsidR="005C1445" w:rsidRDefault="005C1445" w:rsidP="00B51D64">
            <w:pPr>
              <w:spacing w:before="11.25pt" w:after="11.25pt"/>
              <w:jc w:val="both"/>
              <w:rPr>
                <w:rFonts w:ascii="Arial" w:hAnsi="Arial" w:cs="Arial"/>
                <w:color w:val="000000"/>
              </w:rPr>
            </w:pPr>
          </w:p>
        </w:tc>
      </w:tr>
    </w:tbl>
    <w:p w14:paraId="4A8AC903" w14:textId="77777777" w:rsidR="005C1445" w:rsidRDefault="005C1445" w:rsidP="005C1445">
      <w:pPr>
        <w:spacing w:after="0pt"/>
        <w:rPr>
          <w:vanish/>
        </w:rPr>
      </w:pPr>
    </w:p>
    <w:tbl>
      <w:tblPr>
        <w:tblW w:w="100.0%" w:type="pct"/>
        <w:tblInd w:w="5.40pt" w:type="dxa"/>
        <w:tblLook w:firstRow="1" w:lastRow="0" w:firstColumn="1" w:lastColumn="0" w:noHBand="0" w:noVBand="1"/>
      </w:tblPr>
      <w:tblGrid>
        <w:gridCol w:w="4535"/>
        <w:gridCol w:w="4535"/>
      </w:tblGrid>
      <w:tr w:rsidR="005C1445" w:rsidRPr="006D6BF6" w14:paraId="08B2D30F" w14:textId="77777777" w:rsidTr="00B51D64">
        <w:tc>
          <w:tcPr>
            <w:tcW w:w="50.0%" w:type="pct"/>
            <w:shd w:val="clear" w:color="auto" w:fill="auto"/>
            <w:tcMar>
              <w:top w:w="3.75pt" w:type="dxa"/>
              <w:bottom w:w="3.75pt" w:type="dxa"/>
            </w:tcMar>
            <w:vAlign w:val="center"/>
          </w:tcPr>
          <w:p w14:paraId="494E5CF1" w14:textId="77777777" w:rsidR="005C1445" w:rsidRPr="006D6BF6" w:rsidRDefault="005C1445" w:rsidP="00B51D64">
            <w:pPr>
              <w:rPr>
                <w:rFonts w:ascii="Arial" w:hAnsi="Arial" w:cs="Arial"/>
              </w:rPr>
            </w:pPr>
            <w:r w:rsidRPr="006D6BF6">
              <w:rPr>
                <w:rFonts w:ascii="Arial" w:hAnsi="Arial" w:cs="Arial"/>
                <w:color w:val="000000"/>
                <w:position w:val="-2"/>
              </w:rPr>
              <w:t>Kraj in datum:</w:t>
            </w:r>
          </w:p>
        </w:tc>
        <w:tc>
          <w:tcPr>
            <w:tcW w:w="0pt" w:type="dxa"/>
            <w:shd w:val="clear" w:color="auto" w:fill="auto"/>
            <w:tcMar>
              <w:top w:w="3.75pt" w:type="dxa"/>
              <w:bottom w:w="3.75pt" w:type="dxa"/>
            </w:tcMar>
            <w:vAlign w:val="center"/>
          </w:tcPr>
          <w:p w14:paraId="5E50761F" w14:textId="77777777" w:rsidR="005C1445" w:rsidRPr="006D6BF6" w:rsidRDefault="005C1445" w:rsidP="00B51D64">
            <w:pPr>
              <w:rPr>
                <w:rFonts w:ascii="Arial" w:hAnsi="Arial" w:cs="Arial"/>
                <w:color w:val="000000"/>
                <w:position w:val="-2"/>
              </w:rPr>
            </w:pPr>
          </w:p>
          <w:p w14:paraId="4FD064AB" w14:textId="77777777" w:rsidR="005C1445" w:rsidRPr="006D6BF6" w:rsidRDefault="005C1445" w:rsidP="00B51D64">
            <w:pPr>
              <w:rPr>
                <w:rFonts w:ascii="Arial" w:hAnsi="Arial" w:cs="Arial"/>
              </w:rPr>
            </w:pPr>
            <w:r w:rsidRPr="006D6BF6">
              <w:rPr>
                <w:rFonts w:ascii="Arial" w:hAnsi="Arial" w:cs="Arial"/>
                <w:color w:val="000000"/>
                <w:position w:val="-2"/>
              </w:rPr>
              <w:t>Ime in priimek: _____________________</w:t>
            </w:r>
          </w:p>
        </w:tc>
      </w:tr>
      <w:tr w:rsidR="005C1445" w:rsidRPr="006D6BF6" w14:paraId="37A5A3A0" w14:textId="77777777" w:rsidTr="00B51D64">
        <w:tc>
          <w:tcPr>
            <w:tcW w:w="50.0%" w:type="pct"/>
            <w:shd w:val="clear" w:color="auto" w:fill="auto"/>
            <w:tcMar>
              <w:top w:w="3.75pt" w:type="dxa"/>
              <w:bottom w:w="3.75pt" w:type="dxa"/>
            </w:tcMar>
            <w:vAlign w:val="center"/>
          </w:tcPr>
          <w:p w14:paraId="4F579F3F" w14:textId="77777777" w:rsidR="005C1445" w:rsidRPr="006D6BF6" w:rsidRDefault="005C1445" w:rsidP="00B51D64">
            <w:pPr>
              <w:rPr>
                <w:rFonts w:ascii="Arial" w:hAnsi="Arial" w:cs="Arial"/>
              </w:rPr>
            </w:pPr>
            <w:r w:rsidRPr="006D6BF6">
              <w:rPr>
                <w:rFonts w:ascii="Arial" w:hAnsi="Arial" w:cs="Arial"/>
                <w:color w:val="000000"/>
                <w:position w:val="-2"/>
              </w:rPr>
              <w:t> </w:t>
            </w:r>
          </w:p>
        </w:tc>
        <w:tc>
          <w:tcPr>
            <w:tcW w:w="0pt" w:type="dxa"/>
            <w:shd w:val="clear" w:color="auto" w:fill="auto"/>
            <w:tcMar>
              <w:top w:w="3.75pt" w:type="dxa"/>
              <w:bottom w:w="3.75pt" w:type="dxa"/>
            </w:tcMar>
            <w:vAlign w:val="center"/>
          </w:tcPr>
          <w:p w14:paraId="6F850196" w14:textId="77777777" w:rsidR="005C1445" w:rsidRPr="006D6BF6" w:rsidRDefault="005C1445" w:rsidP="00B51D64">
            <w:pPr>
              <w:rPr>
                <w:rFonts w:ascii="Arial" w:hAnsi="Arial" w:cs="Arial"/>
              </w:rPr>
            </w:pPr>
          </w:p>
          <w:p w14:paraId="5C9ABF31" w14:textId="77777777" w:rsidR="005C1445" w:rsidRPr="006D6BF6" w:rsidRDefault="005C1445" w:rsidP="00B51D64">
            <w:pPr>
              <w:jc w:val="center"/>
              <w:rPr>
                <w:rFonts w:ascii="Arial" w:hAnsi="Arial" w:cs="Arial"/>
              </w:rPr>
            </w:pPr>
            <w:r w:rsidRPr="006D6BF6">
              <w:rPr>
                <w:rFonts w:ascii="Arial" w:hAnsi="Arial" w:cs="Arial"/>
                <w:color w:val="A9A9A9"/>
                <w:position w:val="-2"/>
              </w:rPr>
              <w:t>(žig in podpis)</w:t>
            </w:r>
          </w:p>
        </w:tc>
      </w:tr>
    </w:tbl>
    <w:p w14:paraId="1F93C8C0" w14:textId="77777777" w:rsidR="005C1445" w:rsidRDefault="00D41C0F" w:rsidP="005C1445">
      <w:pPr>
        <w:spacing w:before="11.25pt" w:after="11.25pt"/>
        <w:jc w:val="both"/>
        <w:rPr>
          <w:rFonts w:ascii="Arial" w:hAnsi="Arial" w:cs="Arial"/>
          <w:color w:val="000000"/>
        </w:rPr>
      </w:pPr>
      <w:r>
        <w:rPr>
          <w:rFonts w:ascii="Arial" w:hAnsi="Arial" w:cs="Arial"/>
          <w:color w:val="000000"/>
        </w:rPr>
        <w:tab/>
      </w:r>
    </w:p>
    <w:p w14:paraId="406D4CFD" w14:textId="77777777" w:rsidR="005C1445" w:rsidRDefault="005C1445">
      <w:pPr>
        <w:suppressAutoHyphens w:val="0"/>
        <w:spacing w:after="0pt" w:line="12pt" w:lineRule="auto"/>
        <w:rPr>
          <w:rFonts w:ascii="Arial" w:hAnsi="Arial" w:cs="Arial"/>
          <w:color w:val="000000"/>
        </w:rPr>
      </w:pPr>
      <w:r>
        <w:rPr>
          <w:rFonts w:ascii="Arial" w:hAnsi="Arial" w:cs="Arial"/>
          <w:color w:val="000000"/>
        </w:rPr>
        <w:br w:type="page"/>
      </w:r>
    </w:p>
    <w:p w14:paraId="48F14097" w14:textId="02D79F23" w:rsidR="00992990" w:rsidRDefault="00D41C0F" w:rsidP="005C1445">
      <w:pPr>
        <w:spacing w:before="11.25pt" w:after="11.25pt"/>
        <w:jc w:val="both"/>
      </w:pPr>
      <w:r>
        <w:rPr>
          <w:rFonts w:ascii="Arial" w:hAnsi="Arial" w:cs="Arial"/>
          <w:color w:val="000000"/>
        </w:rPr>
        <w:lastRenderedPageBreak/>
        <w:tab/>
      </w:r>
    </w:p>
    <w:p w14:paraId="4E8DADED" w14:textId="68F6AFD7" w:rsidR="00495E0D" w:rsidRDefault="00495E0D" w:rsidP="00495E0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5C1445">
        <w:rPr>
          <w:rFonts w:cs="Arial"/>
          <w:b/>
          <w:bCs/>
        </w:rPr>
        <w:t>4</w:t>
      </w:r>
    </w:p>
    <w:p w14:paraId="641096A6" w14:textId="77777777" w:rsidR="00495E0D" w:rsidRDefault="00495E0D" w:rsidP="00992990">
      <w:pPr>
        <w:spacing w:before="11.25pt" w:after="11.25pt" w:line="12pt" w:lineRule="auto"/>
        <w:jc w:val="both"/>
        <w:rPr>
          <w:rFonts w:ascii="Arial" w:hAnsi="Arial" w:cs="Arial"/>
          <w:color w:val="000000"/>
        </w:rPr>
      </w:pPr>
    </w:p>
    <w:p w14:paraId="5C73349A" w14:textId="32CFDA08" w:rsidR="00992990" w:rsidRPr="00271F30" w:rsidRDefault="00992990" w:rsidP="00495E0D">
      <w:pPr>
        <w:spacing w:before="11.25pt" w:after="11.25pt" w:line="12pt" w:lineRule="auto"/>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4AB5E63D" w14:textId="48F7FB8C" w:rsidR="00992990" w:rsidRDefault="00992990" w:rsidP="00992990">
      <w:pPr>
        <w:spacing w:before="11.25pt" w:after="11.25pt" w:line="12pt" w:lineRule="auto"/>
        <w:jc w:val="both"/>
      </w:pPr>
      <w:r>
        <w:rPr>
          <w:rFonts w:ascii="Arial" w:hAnsi="Arial" w:cs="Arial"/>
          <w:color w:val="000000"/>
        </w:rPr>
        <w:t xml:space="preserve">V razpisu za izvedbo javnega naročila </w:t>
      </w:r>
      <w:r w:rsidR="00D41C0F" w:rsidRPr="00502D3E">
        <w:rPr>
          <w:rFonts w:ascii="Arial" w:hAnsi="Arial" w:cs="Arial"/>
        </w:rPr>
        <w:t>»</w:t>
      </w:r>
      <w:r w:rsidR="00D41C0F">
        <w:rPr>
          <w:rFonts w:ascii="Arial" w:hAnsi="Arial" w:cs="Arial"/>
          <w:b/>
        </w:rPr>
        <w:t>Prevzem, transport, zbiranje odpadkov in dobava zabojnikov za odpadke 202</w:t>
      </w:r>
      <w:r w:rsidR="005C1445">
        <w:rPr>
          <w:rFonts w:ascii="Arial" w:hAnsi="Arial" w:cs="Arial"/>
          <w:b/>
        </w:rPr>
        <w:t>5</w:t>
      </w:r>
      <w:r w:rsidR="00D41C0F" w:rsidRPr="00502D3E">
        <w:rPr>
          <w:rFonts w:ascii="Arial" w:hAnsi="Arial" w:cs="Arial"/>
        </w:rPr>
        <w:t>«</w:t>
      </w:r>
      <w:r w:rsidR="00D41C0F">
        <w:rPr>
          <w:rFonts w:ascii="Arial" w:hAnsi="Arial" w:cs="Arial"/>
        </w:rPr>
        <w:t xml:space="preserve"> </w:t>
      </w:r>
    </w:p>
    <w:p w14:paraId="3F4E9A63" w14:textId="7434302A" w:rsidR="00992990" w:rsidRDefault="00992990" w:rsidP="00992990">
      <w:pPr>
        <w:spacing w:before="11.25pt" w:after="11.25pt" w:line="12pt" w:lineRule="auto"/>
        <w:jc w:val="both"/>
        <w:rPr>
          <w:rFonts w:ascii="Arial" w:hAnsi="Arial" w:cs="Arial"/>
          <w:color w:val="000000"/>
        </w:rPr>
      </w:pPr>
      <w:r>
        <w:rPr>
          <w:rFonts w:ascii="Arial" w:hAnsi="Arial" w:cs="Arial"/>
          <w:color w:val="000000"/>
        </w:rPr>
        <w:t>izjavljamo, da (ustrezno označi in izpolni):</w:t>
      </w:r>
    </w:p>
    <w:p w14:paraId="52EFA9A3" w14:textId="77777777" w:rsidR="005C1445" w:rsidRDefault="005C1445" w:rsidP="005C1445">
      <w:pPr>
        <w:spacing w:before="11.25pt" w:after="11.25pt" w:line="12pt" w:lineRule="auto"/>
        <w:jc w:val="both"/>
      </w:pPr>
      <w:r>
        <w:rPr>
          <w:rFonts w:ascii="Arial" w:hAnsi="Arial" w:cs="Arial"/>
          <w:b/>
          <w:bCs/>
          <w:color w:val="000000"/>
        </w:rPr>
        <w:t>[   ] ne nastopamo s podizvajalci</w:t>
      </w:r>
    </w:p>
    <w:p w14:paraId="4F4BC049" w14:textId="77777777" w:rsidR="005C1445" w:rsidRDefault="005C1445" w:rsidP="005C1445">
      <w:pPr>
        <w:spacing w:before="11.25pt" w:after="11.25pt" w:line="12pt" w:lineRule="auto"/>
        <w:jc w:val="both"/>
      </w:pPr>
      <w:r>
        <w:rPr>
          <w:rFonts w:ascii="Arial" w:hAnsi="Arial" w:cs="Arial"/>
          <w:b/>
          <w:bCs/>
          <w:color w:val="000000"/>
        </w:rPr>
        <w:t>[   ] nastopamo z naslednjimi podizvajalci:</w:t>
      </w:r>
    </w:p>
    <w:tbl>
      <w:tblPr>
        <w:tblW w:w="458.35pt" w:type="dxa"/>
        <w:tblInd w:w="7.75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2505"/>
        <w:gridCol w:w="6662"/>
      </w:tblGrid>
      <w:tr w:rsidR="005C1445" w14:paraId="73191E9E" w14:textId="77777777" w:rsidTr="00B51D64">
        <w:tc>
          <w:tcPr>
            <w:tcW w:w="125.25pt" w:type="dxa"/>
            <w:shd w:val="clear" w:color="auto" w:fill="D1D1D1"/>
            <w:vAlign w:val="center"/>
          </w:tcPr>
          <w:p w14:paraId="281C83D7" w14:textId="77777777" w:rsidR="005C1445" w:rsidRDefault="005C1445" w:rsidP="00B51D64">
            <w:pPr>
              <w:spacing w:after="0pt" w:line="12pt" w:lineRule="auto"/>
              <w:jc w:val="end"/>
            </w:pPr>
            <w:r>
              <w:rPr>
                <w:rFonts w:ascii="Arial" w:hAnsi="Arial" w:cs="Arial"/>
                <w:b/>
                <w:bCs/>
                <w:color w:val="000000"/>
                <w:position w:val="-12"/>
              </w:rPr>
              <w:t>Podizvajalec 1 (firma, naslov):</w:t>
            </w:r>
          </w:p>
        </w:tc>
        <w:tc>
          <w:tcPr>
            <w:tcW w:w="333.10pt" w:type="dxa"/>
            <w:shd w:val="clear" w:color="auto" w:fill="auto"/>
            <w:vAlign w:val="center"/>
          </w:tcPr>
          <w:p w14:paraId="68FAA858" w14:textId="77777777" w:rsidR="005C1445" w:rsidRDefault="005C1445" w:rsidP="00B51D64">
            <w:pPr>
              <w:spacing w:after="0pt" w:line="12pt" w:lineRule="auto"/>
            </w:pPr>
            <w:r>
              <w:rPr>
                <w:rFonts w:ascii="Arial" w:hAnsi="Arial" w:cs="Arial"/>
                <w:color w:val="000000"/>
                <w:position w:val="-12"/>
              </w:rPr>
              <w:t> </w:t>
            </w:r>
          </w:p>
        </w:tc>
      </w:tr>
      <w:tr w:rsidR="005C1445" w14:paraId="5DF276D8" w14:textId="77777777" w:rsidTr="00B51D64">
        <w:tc>
          <w:tcPr>
            <w:tcW w:w="125.25pt" w:type="dxa"/>
            <w:shd w:val="clear" w:color="auto" w:fill="D1D1D1"/>
            <w:vAlign w:val="center"/>
          </w:tcPr>
          <w:p w14:paraId="25B88DC2" w14:textId="77777777" w:rsidR="005C1445" w:rsidRDefault="005C1445" w:rsidP="00B51D64">
            <w:pPr>
              <w:spacing w:after="0pt" w:line="12pt" w:lineRule="auto"/>
              <w:jc w:val="end"/>
            </w:pPr>
            <w:r>
              <w:rPr>
                <w:rFonts w:ascii="Arial" w:hAnsi="Arial" w:cs="Arial"/>
                <w:b/>
                <w:bCs/>
                <w:color w:val="000000"/>
                <w:position w:val="-12"/>
              </w:rPr>
              <w:t>VRSTA DEL (predmet, količina):</w:t>
            </w:r>
          </w:p>
        </w:tc>
        <w:tc>
          <w:tcPr>
            <w:tcW w:w="333.10pt" w:type="dxa"/>
            <w:shd w:val="clear" w:color="auto" w:fill="auto"/>
            <w:vAlign w:val="center"/>
          </w:tcPr>
          <w:p w14:paraId="342316C8" w14:textId="77777777" w:rsidR="005C1445" w:rsidRDefault="005C1445" w:rsidP="00B51D64">
            <w:pPr>
              <w:spacing w:before="6.75pt" w:after="6.75pt" w:line="12pt" w:lineRule="auto"/>
              <w:jc w:val="both"/>
            </w:pPr>
            <w:r>
              <w:rPr>
                <w:rFonts w:ascii="Arial" w:hAnsi="Arial" w:cs="Arial"/>
                <w:color w:val="000000"/>
                <w:position w:val="-12"/>
              </w:rPr>
              <w:t>Opis del, ki jih bo izvedel podizvajalec:</w:t>
            </w:r>
          </w:p>
          <w:p w14:paraId="412DBF30" w14:textId="77777777" w:rsidR="005C1445" w:rsidRDefault="005C1445" w:rsidP="00B51D64">
            <w:pPr>
              <w:spacing w:before="6.75pt" w:after="6.75pt" w:line="12pt" w:lineRule="auto"/>
              <w:jc w:val="both"/>
            </w:pPr>
            <w:r>
              <w:rPr>
                <w:rFonts w:ascii="Arial" w:hAnsi="Arial" w:cs="Arial"/>
                <w:color w:val="000000"/>
                <w:position w:val="-12"/>
              </w:rPr>
              <w:t> </w:t>
            </w:r>
          </w:p>
          <w:p w14:paraId="130C67B0" w14:textId="77777777" w:rsidR="005C1445" w:rsidRDefault="005C1445" w:rsidP="00B51D64">
            <w:pPr>
              <w:spacing w:before="6.75pt" w:after="6.75pt" w:line="12pt" w:lineRule="auto"/>
              <w:jc w:val="both"/>
            </w:pPr>
            <w:r>
              <w:rPr>
                <w:rFonts w:ascii="Arial" w:hAnsi="Arial" w:cs="Arial"/>
                <w:color w:val="000000"/>
                <w:position w:val="-12"/>
              </w:rPr>
              <w:t>% končne ponudbe vrednosti, ki jo bo izvedel podizvajalec: ____</w:t>
            </w:r>
          </w:p>
        </w:tc>
      </w:tr>
      <w:tr w:rsidR="005C1445" w14:paraId="7AEEDF30" w14:textId="77777777" w:rsidTr="00B51D64">
        <w:tc>
          <w:tcPr>
            <w:tcW w:w="125.25pt" w:type="dxa"/>
            <w:shd w:val="clear" w:color="auto" w:fill="D1D1D1"/>
            <w:vAlign w:val="center"/>
          </w:tcPr>
          <w:p w14:paraId="39C6273E" w14:textId="77777777" w:rsidR="005C1445" w:rsidRDefault="005C1445" w:rsidP="00B51D64">
            <w:pPr>
              <w:spacing w:after="0pt" w:line="12pt" w:lineRule="auto"/>
              <w:jc w:val="end"/>
            </w:pPr>
            <w:r>
              <w:rPr>
                <w:rFonts w:ascii="Arial" w:hAnsi="Arial" w:cs="Arial"/>
                <w:b/>
                <w:bCs/>
                <w:color w:val="000000"/>
                <w:position w:val="-12"/>
              </w:rPr>
              <w:t>Podizvajalec 2 (firma, naslov):</w:t>
            </w:r>
          </w:p>
        </w:tc>
        <w:tc>
          <w:tcPr>
            <w:tcW w:w="333.10pt" w:type="dxa"/>
            <w:shd w:val="clear" w:color="auto" w:fill="auto"/>
            <w:vAlign w:val="center"/>
          </w:tcPr>
          <w:p w14:paraId="01DC4926" w14:textId="77777777" w:rsidR="005C1445" w:rsidRDefault="005C1445" w:rsidP="00B51D64">
            <w:pPr>
              <w:spacing w:after="0pt" w:line="12pt" w:lineRule="auto"/>
            </w:pPr>
            <w:r>
              <w:rPr>
                <w:rFonts w:ascii="Arial" w:hAnsi="Arial" w:cs="Arial"/>
                <w:color w:val="000000"/>
                <w:position w:val="-12"/>
              </w:rPr>
              <w:t> </w:t>
            </w:r>
          </w:p>
        </w:tc>
      </w:tr>
      <w:tr w:rsidR="005C1445" w14:paraId="34714FF1" w14:textId="77777777" w:rsidTr="00B51D64">
        <w:tc>
          <w:tcPr>
            <w:tcW w:w="125.25pt" w:type="dxa"/>
            <w:shd w:val="clear" w:color="auto" w:fill="D1D1D1"/>
            <w:vAlign w:val="center"/>
          </w:tcPr>
          <w:p w14:paraId="38F530F9" w14:textId="77777777" w:rsidR="005C1445" w:rsidRDefault="005C1445" w:rsidP="00B51D64">
            <w:pPr>
              <w:spacing w:after="0pt" w:line="12pt" w:lineRule="auto"/>
              <w:jc w:val="end"/>
            </w:pPr>
            <w:r>
              <w:rPr>
                <w:rFonts w:ascii="Arial" w:hAnsi="Arial" w:cs="Arial"/>
                <w:b/>
                <w:bCs/>
                <w:color w:val="000000"/>
                <w:position w:val="-12"/>
              </w:rPr>
              <w:t>VRSTA DEL (predmet, količina):</w:t>
            </w:r>
          </w:p>
        </w:tc>
        <w:tc>
          <w:tcPr>
            <w:tcW w:w="333.10pt" w:type="dxa"/>
            <w:shd w:val="clear" w:color="auto" w:fill="auto"/>
            <w:vAlign w:val="center"/>
          </w:tcPr>
          <w:p w14:paraId="316486AB" w14:textId="77777777" w:rsidR="005C1445" w:rsidRDefault="005C1445" w:rsidP="00B51D64">
            <w:pPr>
              <w:spacing w:before="6.75pt" w:after="6.75pt" w:line="12pt" w:lineRule="auto"/>
              <w:jc w:val="both"/>
            </w:pPr>
            <w:r>
              <w:rPr>
                <w:rFonts w:ascii="Arial" w:hAnsi="Arial" w:cs="Arial"/>
                <w:color w:val="000000"/>
                <w:position w:val="-12"/>
              </w:rPr>
              <w:t>Opis del, ki jih bo izvedel podizvajalec:</w:t>
            </w:r>
          </w:p>
          <w:p w14:paraId="788F0929" w14:textId="77777777" w:rsidR="005C1445" w:rsidRDefault="005C1445" w:rsidP="00B51D64">
            <w:pPr>
              <w:spacing w:before="6.75pt" w:after="6.75pt" w:line="12pt" w:lineRule="auto"/>
              <w:jc w:val="both"/>
            </w:pPr>
            <w:r>
              <w:rPr>
                <w:rFonts w:ascii="Arial" w:hAnsi="Arial" w:cs="Arial"/>
                <w:color w:val="000000"/>
                <w:position w:val="-12"/>
              </w:rPr>
              <w:t> </w:t>
            </w:r>
          </w:p>
          <w:p w14:paraId="225F6F32" w14:textId="77777777" w:rsidR="005C1445" w:rsidRDefault="005C1445" w:rsidP="00B51D64">
            <w:pPr>
              <w:spacing w:before="6.75pt" w:after="6.75pt" w:line="12pt" w:lineRule="auto"/>
              <w:jc w:val="both"/>
            </w:pPr>
            <w:r>
              <w:rPr>
                <w:rFonts w:ascii="Arial" w:hAnsi="Arial" w:cs="Arial"/>
                <w:color w:val="000000"/>
                <w:position w:val="-12"/>
              </w:rPr>
              <w:t>% končne ponudbe vrednosti, ki jo bo izvedel podizvajalec: ____</w:t>
            </w:r>
          </w:p>
          <w:p w14:paraId="42398A09" w14:textId="77777777" w:rsidR="005C1445" w:rsidRDefault="005C1445" w:rsidP="00B51D64">
            <w:pPr>
              <w:spacing w:before="6.75pt" w:after="6.75pt" w:line="12pt" w:lineRule="auto"/>
              <w:jc w:val="both"/>
            </w:pPr>
            <w:r>
              <w:rPr>
                <w:rFonts w:ascii="Arial" w:hAnsi="Arial" w:cs="Arial"/>
                <w:color w:val="000000"/>
                <w:position w:val="-12"/>
              </w:rPr>
              <w:t> </w:t>
            </w:r>
          </w:p>
        </w:tc>
      </w:tr>
    </w:tbl>
    <w:p w14:paraId="7A148DC4" w14:textId="77777777" w:rsidR="005C1445" w:rsidRDefault="005C1445" w:rsidP="005C1445">
      <w:pPr>
        <w:spacing w:before="11.25pt" w:after="11.25pt"/>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8F8168" w14:textId="77777777" w:rsidR="005C1445" w:rsidRDefault="005C1445" w:rsidP="005C1445">
      <w:pPr>
        <w:spacing w:before="11.25pt" w:after="11.25pt"/>
        <w:jc w:val="both"/>
      </w:pPr>
      <w:r>
        <w:rPr>
          <w:rFonts w:ascii="Arial" w:hAnsi="Arial" w:cs="Arial"/>
          <w:color w:val="000000"/>
        </w:rPr>
        <w:t>Priloga: - priložen izpolnjen ESPD obrazec za vsakega podizvajalca (79. člen ZJN-3)</w:t>
      </w:r>
    </w:p>
    <w:tbl>
      <w:tblPr>
        <w:tblW w:w="0pt" w:type="dxa"/>
        <w:tblInd w:w="5.45pt" w:type="dxa"/>
        <w:tblLayout w:type="fixed"/>
        <w:tblLook w:firstRow="0" w:lastRow="0" w:firstColumn="0" w:lastColumn="0" w:noHBand="0" w:noVBand="0"/>
      </w:tblPr>
      <w:tblGrid>
        <w:gridCol w:w="4079"/>
        <w:gridCol w:w="4666"/>
      </w:tblGrid>
      <w:tr w:rsidR="005C1445" w14:paraId="164052ED" w14:textId="77777777" w:rsidTr="00B51D64">
        <w:tc>
          <w:tcPr>
            <w:tcW w:w="203.95pt" w:type="dxa"/>
            <w:shd w:val="clear" w:color="auto" w:fill="auto"/>
            <w:vAlign w:val="center"/>
          </w:tcPr>
          <w:p w14:paraId="79642727" w14:textId="77777777" w:rsidR="005C1445" w:rsidRDefault="005C1445" w:rsidP="00B51D64">
            <w:pPr>
              <w:spacing w:after="0pt"/>
            </w:pPr>
            <w:r>
              <w:rPr>
                <w:rFonts w:ascii="Arial" w:hAnsi="Arial" w:cs="Arial"/>
                <w:color w:val="000000"/>
                <w:position w:val="-12"/>
              </w:rPr>
              <w:t>Kraj in datum:</w:t>
            </w:r>
          </w:p>
        </w:tc>
        <w:tc>
          <w:tcPr>
            <w:tcW w:w="233.30pt" w:type="dxa"/>
            <w:shd w:val="clear" w:color="auto" w:fill="auto"/>
            <w:vAlign w:val="center"/>
          </w:tcPr>
          <w:p w14:paraId="123F021A" w14:textId="77777777" w:rsidR="005C1445" w:rsidRDefault="005C1445" w:rsidP="00B51D64">
            <w:pPr>
              <w:spacing w:after="0pt"/>
            </w:pPr>
            <w:r>
              <w:rPr>
                <w:rFonts w:ascii="Arial" w:hAnsi="Arial" w:cs="Arial"/>
                <w:color w:val="000000"/>
                <w:position w:val="-12"/>
              </w:rPr>
              <w:t>Ime in priimek: _____________________</w:t>
            </w:r>
          </w:p>
        </w:tc>
      </w:tr>
      <w:tr w:rsidR="005C1445" w14:paraId="1FB4F55F" w14:textId="77777777" w:rsidTr="00B51D64">
        <w:tc>
          <w:tcPr>
            <w:tcW w:w="203.95pt" w:type="dxa"/>
            <w:shd w:val="clear" w:color="auto" w:fill="auto"/>
            <w:vAlign w:val="center"/>
          </w:tcPr>
          <w:p w14:paraId="3CB9F968" w14:textId="77777777" w:rsidR="005C1445" w:rsidRDefault="005C1445" w:rsidP="00B51D64">
            <w:pPr>
              <w:spacing w:after="0pt"/>
            </w:pPr>
            <w:r>
              <w:rPr>
                <w:rFonts w:ascii="Arial" w:hAnsi="Arial" w:cs="Arial"/>
                <w:color w:val="000000"/>
                <w:position w:val="-12"/>
              </w:rPr>
              <w:t> </w:t>
            </w:r>
          </w:p>
        </w:tc>
        <w:tc>
          <w:tcPr>
            <w:tcW w:w="233.30pt" w:type="dxa"/>
            <w:shd w:val="clear" w:color="auto" w:fill="auto"/>
            <w:vAlign w:val="center"/>
          </w:tcPr>
          <w:p w14:paraId="45A1E42C" w14:textId="77777777" w:rsidR="005C1445" w:rsidRDefault="005C1445" w:rsidP="00B51D64">
            <w:pPr>
              <w:spacing w:after="0pt"/>
              <w:rPr>
                <w:rFonts w:ascii="Arial" w:hAnsi="Arial" w:cs="Arial"/>
              </w:rPr>
            </w:pPr>
          </w:p>
          <w:p w14:paraId="6EBB3A35" w14:textId="77777777" w:rsidR="005C1445" w:rsidRDefault="005C1445" w:rsidP="00B51D64">
            <w:pPr>
              <w:spacing w:after="0pt"/>
              <w:jc w:val="center"/>
            </w:pPr>
            <w:r>
              <w:rPr>
                <w:rFonts w:ascii="Arial" w:hAnsi="Arial" w:cs="Arial"/>
                <w:color w:val="A9A9A9"/>
                <w:position w:val="-12"/>
              </w:rPr>
              <w:t>(žig in podpis)</w:t>
            </w:r>
          </w:p>
        </w:tc>
      </w:tr>
    </w:tbl>
    <w:p w14:paraId="7C360990" w14:textId="77777777" w:rsidR="005C1445" w:rsidRDefault="005C1445" w:rsidP="005C1445">
      <w:pPr>
        <w:spacing w:before="11.25pt" w:after="11.25pt"/>
        <w:jc w:val="both"/>
        <w:rPr>
          <w:rFonts w:ascii="Arial" w:hAnsi="Arial" w:cs="Arial"/>
          <w:i/>
          <w:iCs/>
          <w:color w:val="000000"/>
          <w:u w:val="single"/>
        </w:rPr>
      </w:pPr>
    </w:p>
    <w:p w14:paraId="4019C12A" w14:textId="77777777" w:rsidR="005C1445" w:rsidRDefault="005C1445" w:rsidP="005C1445">
      <w:pPr>
        <w:spacing w:before="11.25pt" w:after="11.25pt"/>
        <w:jc w:val="both"/>
        <w:rPr>
          <w:rFonts w:ascii="Arial" w:hAnsi="Arial" w:cs="Arial"/>
          <w:i/>
          <w:iCs/>
          <w:color w:val="000000"/>
          <w:u w:val="single"/>
        </w:rPr>
      </w:pPr>
    </w:p>
    <w:p w14:paraId="371438CE" w14:textId="77777777" w:rsidR="005C1445" w:rsidRDefault="005C1445" w:rsidP="005C1445">
      <w:pPr>
        <w:spacing w:before="11.25pt" w:after="11.25pt"/>
        <w:jc w:val="both"/>
        <w:rPr>
          <w:rFonts w:ascii="Arial" w:hAnsi="Arial" w:cs="Arial"/>
          <w:i/>
          <w:iCs/>
          <w:color w:val="000000"/>
          <w:sz w:val="20"/>
          <w:szCs w:val="20"/>
          <w:u w:val="single"/>
        </w:rPr>
      </w:pPr>
    </w:p>
    <w:p w14:paraId="4ADA34F2" w14:textId="77777777" w:rsidR="005C1445" w:rsidRPr="00165CFA" w:rsidRDefault="005C1445" w:rsidP="005C1445">
      <w:pPr>
        <w:spacing w:before="11.25pt" w:after="11.25pt"/>
        <w:jc w:val="both"/>
        <w:rPr>
          <w:sz w:val="20"/>
          <w:szCs w:val="20"/>
        </w:rPr>
      </w:pP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3583417C" w14:textId="19B98DC6"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5C1445">
        <w:rPr>
          <w:rFonts w:cs="Arial"/>
          <w:b/>
          <w:bCs/>
        </w:rPr>
        <w:t>5</w:t>
      </w:r>
    </w:p>
    <w:p w14:paraId="0773FBB5" w14:textId="77777777" w:rsidR="00992990" w:rsidRDefault="00992990" w:rsidP="00992990">
      <w:pPr>
        <w:spacing w:after="6pt"/>
        <w:jc w:val="center"/>
        <w:rPr>
          <w:rFonts w:ascii="Arial" w:hAnsi="Arial" w:cs="Arial"/>
          <w:b/>
          <w:bCs/>
        </w:rPr>
      </w:pPr>
    </w:p>
    <w:p w14:paraId="078BF113" w14:textId="77777777" w:rsidR="00992990" w:rsidRPr="00040CDD" w:rsidRDefault="00992990" w:rsidP="00992990">
      <w:pPr>
        <w:spacing w:after="6pt"/>
        <w:jc w:val="center"/>
        <w:rPr>
          <w:rFonts w:ascii="Arial" w:hAnsi="Arial" w:cs="Arial"/>
          <w:b/>
          <w:bCs/>
        </w:rPr>
      </w:pPr>
      <w:r w:rsidRPr="00040CDD">
        <w:rPr>
          <w:rFonts w:ascii="Arial" w:hAnsi="Arial" w:cs="Arial"/>
          <w:b/>
          <w:bCs/>
        </w:rPr>
        <w:t>IZJAVA PODIZVAJALCA</w:t>
      </w:r>
    </w:p>
    <w:p w14:paraId="1EAC20B9" w14:textId="266C5612" w:rsidR="00992990" w:rsidRDefault="00992990" w:rsidP="00992990">
      <w:pPr>
        <w:spacing w:before="11.25pt" w:after="11.25pt"/>
        <w:jc w:val="both"/>
      </w:pPr>
      <w:r>
        <w:rPr>
          <w:rFonts w:ascii="Arial" w:hAnsi="Arial" w:cs="Arial"/>
          <w:color w:val="000000"/>
        </w:rPr>
        <w:t xml:space="preserve">V zvezi z javnim naročilom </w:t>
      </w:r>
      <w:r w:rsidRPr="00502D3E">
        <w:rPr>
          <w:rFonts w:ascii="Arial" w:hAnsi="Arial" w:cs="Arial"/>
        </w:rPr>
        <w:t>»</w:t>
      </w:r>
      <w:r w:rsidR="00D41C0F">
        <w:rPr>
          <w:rFonts w:ascii="Arial" w:hAnsi="Arial" w:cs="Arial"/>
          <w:b/>
        </w:rPr>
        <w:t>Prevzem, transport, zbiranje odpadkov in dobava zabojnikov za odpadke 202</w:t>
      </w:r>
      <w:r w:rsidR="005C1445">
        <w:rPr>
          <w:rFonts w:ascii="Arial" w:hAnsi="Arial" w:cs="Arial"/>
          <w:b/>
        </w:rPr>
        <w:t>5</w:t>
      </w:r>
      <w:r w:rsidR="00D41C0F" w:rsidRPr="00502D3E">
        <w:rPr>
          <w:rFonts w:ascii="Arial" w:hAnsi="Arial" w:cs="Arial"/>
        </w:rPr>
        <w:t>«</w:t>
      </w:r>
      <w:r>
        <w:rPr>
          <w:rFonts w:ascii="Arial" w:hAnsi="Arial" w:cs="Arial"/>
          <w:color w:val="000000"/>
        </w:rPr>
        <w:t>,</w:t>
      </w:r>
    </w:p>
    <w:p w14:paraId="4C70233C" w14:textId="77777777" w:rsidR="00992990" w:rsidRDefault="00992990" w:rsidP="00992990">
      <w:pPr>
        <w:spacing w:before="11.25pt" w:after="11.25pt"/>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0504A053" w14:textId="77777777" w:rsidR="00992990" w:rsidRDefault="00992990" w:rsidP="00992990">
      <w:pPr>
        <w:spacing w:before="11.25pt" w:after="11.25pt"/>
        <w:jc w:val="both"/>
      </w:pPr>
      <w:r>
        <w:rPr>
          <w:rFonts w:ascii="Arial" w:hAnsi="Arial" w:cs="Arial"/>
          <w:color w:val="000000"/>
        </w:rPr>
        <w:t>Izjavljamo (ustrezno označi):</w:t>
      </w:r>
    </w:p>
    <w:p w14:paraId="1D87365E" w14:textId="77777777" w:rsidR="00992990" w:rsidRDefault="00992990" w:rsidP="00992990">
      <w:pPr>
        <w:spacing w:before="11.25pt" w:after="11.25pt"/>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673D800C" w14:textId="77777777" w:rsidR="00992990" w:rsidRDefault="00992990" w:rsidP="00992990">
      <w:pPr>
        <w:spacing w:before="11.25pt" w:after="11.25pt"/>
        <w:jc w:val="both"/>
      </w:pPr>
      <w:r>
        <w:rPr>
          <w:rFonts w:ascii="Arial" w:hAnsi="Arial" w:cs="Arial"/>
          <w:color w:val="000000"/>
        </w:rPr>
        <w:t>[   ] NE zahtevamo izvedbe neposrednih plačil.</w:t>
      </w:r>
    </w:p>
    <w:p w14:paraId="3D664CA3" w14:textId="77777777" w:rsidR="00992990" w:rsidRDefault="00992990" w:rsidP="00992990">
      <w:pPr>
        <w:spacing w:before="11.25pt" w:after="11.25pt"/>
        <w:jc w:val="both"/>
      </w:pPr>
      <w:r>
        <w:rPr>
          <w:rFonts w:ascii="Arial" w:hAnsi="Arial" w:cs="Arial"/>
          <w:color w:val="000000"/>
        </w:rPr>
        <w:t> </w:t>
      </w:r>
    </w:p>
    <w:p w14:paraId="1896E1DC" w14:textId="77777777" w:rsidR="00992990" w:rsidRDefault="00992990" w:rsidP="00992990">
      <w:pPr>
        <w:spacing w:before="11.25pt" w:after="11.25pt"/>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A4797B4" w14:textId="77777777" w:rsidTr="00CF41BC">
        <w:tc>
          <w:tcPr>
            <w:tcW w:w="232.15pt" w:type="dxa"/>
            <w:shd w:val="clear" w:color="auto" w:fill="auto"/>
            <w:vAlign w:val="center"/>
          </w:tcPr>
          <w:p w14:paraId="6F6363D3" w14:textId="77777777" w:rsidR="00992990" w:rsidRDefault="00992990" w:rsidP="00CF41BC">
            <w:pPr>
              <w:spacing w:after="0pt"/>
            </w:pPr>
            <w:r>
              <w:rPr>
                <w:rFonts w:ascii="Arial" w:hAnsi="Arial" w:cs="Arial"/>
                <w:color w:val="000000"/>
                <w:position w:val="-12"/>
              </w:rPr>
              <w:t>Kraj in datum:</w:t>
            </w:r>
          </w:p>
        </w:tc>
        <w:tc>
          <w:tcPr>
            <w:tcW w:w="232.15pt" w:type="dxa"/>
            <w:shd w:val="clear" w:color="auto" w:fill="auto"/>
            <w:vAlign w:val="center"/>
          </w:tcPr>
          <w:p w14:paraId="52F98A9D" w14:textId="77777777" w:rsidR="00992990" w:rsidRDefault="00992990" w:rsidP="00CF41BC">
            <w:pPr>
              <w:spacing w:after="0pt"/>
            </w:pPr>
            <w:r>
              <w:rPr>
                <w:rFonts w:ascii="Arial" w:hAnsi="Arial" w:cs="Arial"/>
                <w:color w:val="000000"/>
                <w:position w:val="-12"/>
              </w:rPr>
              <w:t>Ime in priimek: _____________________</w:t>
            </w:r>
          </w:p>
        </w:tc>
      </w:tr>
      <w:tr w:rsidR="00992990" w14:paraId="09082828" w14:textId="77777777" w:rsidTr="00CF41BC">
        <w:tc>
          <w:tcPr>
            <w:tcW w:w="232.15pt" w:type="dxa"/>
            <w:shd w:val="clear" w:color="auto" w:fill="auto"/>
            <w:vAlign w:val="center"/>
          </w:tcPr>
          <w:p w14:paraId="3793B918"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3930AC5B" w14:textId="77777777" w:rsidR="00992990" w:rsidRDefault="00992990" w:rsidP="00CF41BC">
            <w:pPr>
              <w:spacing w:after="0pt"/>
              <w:rPr>
                <w:rFonts w:ascii="Arial" w:hAnsi="Arial" w:cs="Arial"/>
              </w:rPr>
            </w:pPr>
          </w:p>
          <w:p w14:paraId="1B50E259" w14:textId="77777777" w:rsidR="00992990" w:rsidRDefault="00992990" w:rsidP="00CF41BC">
            <w:pPr>
              <w:spacing w:after="0pt"/>
              <w:jc w:val="center"/>
            </w:pPr>
            <w:r>
              <w:rPr>
                <w:rFonts w:ascii="Arial" w:hAnsi="Arial" w:cs="Arial"/>
                <w:color w:val="A9A9A9"/>
                <w:position w:val="-12"/>
              </w:rPr>
              <w:t>(žig in podpis)</w:t>
            </w:r>
          </w:p>
        </w:tc>
      </w:tr>
    </w:tbl>
    <w:p w14:paraId="18F9465F" w14:textId="77777777" w:rsidR="00992990" w:rsidRDefault="00992990" w:rsidP="00992990">
      <w:pPr>
        <w:spacing w:before="11.25pt" w:after="11.25pt"/>
        <w:jc w:val="both"/>
        <w:rPr>
          <w:rFonts w:ascii="Arial" w:hAnsi="Arial" w:cs="Arial"/>
          <w:color w:val="000000"/>
        </w:rPr>
      </w:pPr>
      <w:r>
        <w:rPr>
          <w:rFonts w:ascii="Arial" w:hAnsi="Arial" w:cs="Arial"/>
          <w:color w:val="000000"/>
        </w:rPr>
        <w:t> </w:t>
      </w:r>
    </w:p>
    <w:p w14:paraId="2E0D7B10" w14:textId="77777777" w:rsidR="00992990" w:rsidRDefault="00992990" w:rsidP="00992990">
      <w:pPr>
        <w:spacing w:before="11.25pt" w:after="11.25pt" w:line="12pt" w:lineRule="auto"/>
        <w:jc w:val="both"/>
        <w:rPr>
          <w:rFonts w:ascii="Arial" w:hAnsi="Arial" w:cs="Arial"/>
          <w:color w:val="000000"/>
        </w:rPr>
      </w:pPr>
    </w:p>
    <w:p w14:paraId="5636D267" w14:textId="77777777" w:rsidR="00992990" w:rsidRDefault="00992990" w:rsidP="00992990">
      <w:pPr>
        <w:spacing w:before="11.25pt" w:after="11.25pt" w:line="12pt" w:lineRule="auto"/>
        <w:jc w:val="both"/>
        <w:rPr>
          <w:rFonts w:ascii="Arial" w:hAnsi="Arial" w:cs="Arial"/>
          <w:color w:val="000000"/>
        </w:rPr>
      </w:pPr>
    </w:p>
    <w:p w14:paraId="10329F19" w14:textId="77777777" w:rsidR="00992990" w:rsidRDefault="00992990" w:rsidP="00992990">
      <w:pPr>
        <w:spacing w:before="11.25pt" w:after="11.25pt" w:line="12pt" w:lineRule="auto"/>
        <w:jc w:val="both"/>
        <w:rPr>
          <w:rFonts w:ascii="Arial" w:hAnsi="Arial" w:cs="Arial"/>
          <w:color w:val="000000"/>
        </w:rPr>
      </w:pPr>
    </w:p>
    <w:p w14:paraId="010E4838" w14:textId="77777777" w:rsidR="00992990" w:rsidRDefault="00992990" w:rsidP="00992990">
      <w:pPr>
        <w:spacing w:before="11.25pt" w:after="11.25pt" w:line="12pt" w:lineRule="auto"/>
        <w:jc w:val="both"/>
        <w:rPr>
          <w:rFonts w:ascii="Arial" w:hAnsi="Arial" w:cs="Arial"/>
          <w:color w:val="000000"/>
        </w:rPr>
      </w:pPr>
    </w:p>
    <w:p w14:paraId="1BF5406C" w14:textId="77777777" w:rsidR="00992990" w:rsidRDefault="00992990" w:rsidP="00992990">
      <w:pPr>
        <w:spacing w:before="11.25pt" w:after="11.25pt" w:line="12pt" w:lineRule="auto"/>
        <w:jc w:val="both"/>
        <w:rPr>
          <w:rFonts w:ascii="Arial" w:hAnsi="Arial" w:cs="Arial"/>
          <w:color w:val="000000"/>
        </w:rPr>
      </w:pPr>
    </w:p>
    <w:p w14:paraId="2AB52BEE" w14:textId="77777777" w:rsidR="00992990" w:rsidRDefault="00992990" w:rsidP="00992990">
      <w:pPr>
        <w:spacing w:before="11.25pt" w:after="11.25pt" w:line="12pt" w:lineRule="auto"/>
        <w:jc w:val="both"/>
        <w:rPr>
          <w:rFonts w:ascii="Arial" w:hAnsi="Arial" w:cs="Arial"/>
          <w:color w:val="000000"/>
        </w:rPr>
      </w:pPr>
    </w:p>
    <w:p w14:paraId="03630D63" w14:textId="77777777" w:rsidR="00992990" w:rsidRDefault="00992990" w:rsidP="00992990">
      <w:pPr>
        <w:spacing w:before="11.25pt" w:after="11.25pt" w:line="12pt" w:lineRule="auto"/>
        <w:jc w:val="both"/>
        <w:rPr>
          <w:rFonts w:ascii="Arial" w:hAnsi="Arial" w:cs="Arial"/>
          <w:color w:val="000000"/>
        </w:rPr>
      </w:pPr>
    </w:p>
    <w:p w14:paraId="0A05487A" w14:textId="77777777" w:rsidR="00992990" w:rsidRDefault="00992990" w:rsidP="00992990">
      <w:pPr>
        <w:spacing w:before="11.25pt" w:after="11.25pt" w:line="12pt" w:lineRule="auto"/>
        <w:jc w:val="both"/>
        <w:rPr>
          <w:rFonts w:ascii="Arial" w:hAnsi="Arial" w:cs="Arial"/>
          <w:color w:val="000000"/>
        </w:rPr>
      </w:pPr>
    </w:p>
    <w:p w14:paraId="07BA2051" w14:textId="77777777" w:rsidR="00992990" w:rsidRDefault="00992990" w:rsidP="00992990">
      <w:pPr>
        <w:spacing w:before="11.25pt" w:after="11.25pt" w:line="12pt" w:lineRule="auto"/>
        <w:jc w:val="both"/>
      </w:pPr>
    </w:p>
    <w:p w14:paraId="0A7670CC" w14:textId="77777777" w:rsidR="00992990" w:rsidRDefault="00992990" w:rsidP="00992990">
      <w:pPr>
        <w:spacing w:before="11.25pt" w:after="11.25pt" w:line="12pt" w:lineRule="auto"/>
        <w:jc w:val="both"/>
      </w:pPr>
      <w:r>
        <w:rPr>
          <w:rFonts w:ascii="Arial" w:hAnsi="Arial" w:cs="Arial"/>
          <w:color w:val="000000"/>
        </w:rPr>
        <w:t> </w:t>
      </w:r>
    </w:p>
    <w:p w14:paraId="7CD20820" w14:textId="77777777" w:rsidR="00992990" w:rsidRPr="005C1445" w:rsidRDefault="00992990" w:rsidP="00992990">
      <w:pPr>
        <w:spacing w:before="11.25pt" w:after="11.25pt" w:line="12pt" w:lineRule="auto"/>
        <w:jc w:val="both"/>
        <w:rPr>
          <w:sz w:val="20"/>
          <w:szCs w:val="20"/>
        </w:rPr>
      </w:pPr>
      <w:r w:rsidRPr="005C1445">
        <w:rPr>
          <w:rFonts w:ascii="Arial" w:hAnsi="Arial" w:cs="Arial"/>
          <w:color w:val="000000"/>
          <w:sz w:val="20"/>
          <w:szCs w:val="20"/>
        </w:rPr>
        <w:t> </w:t>
      </w:r>
    </w:p>
    <w:p w14:paraId="208EBD28" w14:textId="77777777" w:rsidR="00992990" w:rsidRPr="005C1445" w:rsidRDefault="00992990" w:rsidP="00992990">
      <w:pPr>
        <w:spacing w:before="11.25pt" w:after="11.25pt" w:line="12pt" w:lineRule="auto"/>
        <w:jc w:val="both"/>
        <w:rPr>
          <w:sz w:val="20"/>
          <w:szCs w:val="20"/>
        </w:rPr>
      </w:pPr>
      <w:r w:rsidRPr="005C1445">
        <w:rPr>
          <w:rFonts w:ascii="Arial" w:hAnsi="Arial" w:cs="Arial"/>
          <w:b/>
          <w:bCs/>
          <w:i/>
          <w:iCs/>
          <w:color w:val="000000"/>
          <w:sz w:val="20"/>
          <w:szCs w:val="20"/>
          <w:u w:val="single"/>
        </w:rPr>
        <w:t>Opomba:</w:t>
      </w:r>
    </w:p>
    <w:p w14:paraId="1EFB7DA0" w14:textId="77777777" w:rsidR="00992990" w:rsidRPr="005C1445" w:rsidRDefault="00992990" w:rsidP="00992990">
      <w:pPr>
        <w:spacing w:before="11.25pt" w:after="11.25pt" w:line="12pt" w:lineRule="auto"/>
        <w:jc w:val="both"/>
        <w:rPr>
          <w:sz w:val="20"/>
          <w:szCs w:val="20"/>
        </w:rPr>
      </w:pPr>
      <w:r w:rsidRPr="005C1445">
        <w:rPr>
          <w:rFonts w:ascii="Arial" w:hAnsi="Arial" w:cs="Arial"/>
          <w:i/>
          <w:iCs/>
          <w:color w:val="000000"/>
          <w:sz w:val="20"/>
          <w:szCs w:val="20"/>
        </w:rPr>
        <w:t>V primeru večjega števila podizvajalcev se obrazec fotokopira.</w:t>
      </w:r>
    </w:p>
    <w:p w14:paraId="310F31A7" w14:textId="77777777" w:rsidR="00992990" w:rsidRDefault="00992990" w:rsidP="00992990">
      <w:pPr>
        <w:pStyle w:val="Noga"/>
        <w:tabs>
          <w:tab w:val="start" w:pos="165.05pt"/>
        </w:tabs>
      </w:pPr>
    </w:p>
    <w:p w14:paraId="2EF094EF" w14:textId="5063F139"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5C1445">
        <w:rPr>
          <w:rFonts w:cs="Arial"/>
          <w:b/>
          <w:bCs/>
        </w:rPr>
        <w:t>6</w:t>
      </w:r>
    </w:p>
    <w:p w14:paraId="5E8E5051" w14:textId="77777777" w:rsidR="00992990" w:rsidRPr="00040CDD" w:rsidRDefault="00992990" w:rsidP="00992990">
      <w:pPr>
        <w:spacing w:before="11.25pt" w:after="11.25pt" w:line="12pt" w:lineRule="auto"/>
        <w:jc w:val="center"/>
        <w:rPr>
          <w:rFonts w:ascii="Arial" w:hAnsi="Arial" w:cs="Arial"/>
          <w:b/>
          <w:bCs/>
          <w:color w:val="000000"/>
        </w:rPr>
      </w:pPr>
      <w:r w:rsidRPr="00040CDD">
        <w:rPr>
          <w:rFonts w:ascii="Arial" w:hAnsi="Arial" w:cs="Arial"/>
          <w:b/>
          <w:bCs/>
        </w:rPr>
        <w:t>IZJAVA o lastniških deležih</w:t>
      </w:r>
    </w:p>
    <w:p w14:paraId="14AC15CF" w14:textId="77777777" w:rsidR="00992990" w:rsidRDefault="00992990" w:rsidP="00992990">
      <w:pPr>
        <w:spacing w:before="11.25pt" w:after="11.25pt" w:line="12pt" w:lineRule="auto"/>
        <w:jc w:val="both"/>
      </w:pPr>
      <w:r>
        <w:rPr>
          <w:rFonts w:ascii="Arial" w:hAnsi="Arial" w:cs="Arial"/>
          <w:color w:val="000000"/>
        </w:rPr>
        <w:t>Skladno z določili 14. člena Zakona o integriteti in preprečevanju korupcije spodaj podpisani zakoniti zastopnik gospodarskega subjekta:</w:t>
      </w:r>
    </w:p>
    <w:p w14:paraId="28CD6CA2" w14:textId="77777777" w:rsidR="00992990" w:rsidRDefault="00992990" w:rsidP="00992990">
      <w:pPr>
        <w:spacing w:before="11.25pt" w:after="11.25pt" w:line="12pt"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42929A32" w14:textId="77777777" w:rsidTr="00CF41BC">
        <w:tc>
          <w:tcPr>
            <w:tcW w:w="154.75pt" w:type="dxa"/>
            <w:shd w:val="clear" w:color="auto" w:fill="auto"/>
          </w:tcPr>
          <w:p w14:paraId="6BCD52CC" w14:textId="77777777" w:rsidR="00992990" w:rsidRDefault="00992990" w:rsidP="00CF41BC">
            <w:pPr>
              <w:spacing w:before="6.75pt" w:after="6.75pt" w:line="12pt" w:lineRule="auto"/>
            </w:pPr>
            <w:r w:rsidRPr="00900926">
              <w:rPr>
                <w:rFonts w:ascii="Arial" w:hAnsi="Arial" w:cs="Arial"/>
                <w:b/>
                <w:bCs/>
                <w:color w:val="000000"/>
                <w:position w:val="-12"/>
              </w:rPr>
              <w:t>Ime in priimek</w:t>
            </w:r>
          </w:p>
          <w:p w14:paraId="3EEE550B" w14:textId="77777777" w:rsidR="00992990" w:rsidRDefault="00992990" w:rsidP="00CF41BC">
            <w:pPr>
              <w:spacing w:before="6.75pt" w:after="6.75pt" w:line="12pt" w:lineRule="auto"/>
            </w:pPr>
            <w:r w:rsidRPr="00900926">
              <w:rPr>
                <w:rFonts w:ascii="Arial" w:hAnsi="Arial" w:cs="Arial"/>
                <w:b/>
                <w:bCs/>
                <w:color w:val="000000"/>
                <w:position w:val="-12"/>
              </w:rPr>
              <w:t>ali</w:t>
            </w:r>
          </w:p>
          <w:p w14:paraId="5841676D" w14:textId="77777777" w:rsidR="00992990" w:rsidRDefault="00992990" w:rsidP="00CF41BC">
            <w:pPr>
              <w:spacing w:before="6.75pt" w:after="6.75pt" w:line="12pt" w:lineRule="auto"/>
            </w:pPr>
            <w:r w:rsidRPr="00900926">
              <w:rPr>
                <w:rFonts w:ascii="Arial" w:hAnsi="Arial" w:cs="Arial"/>
                <w:b/>
                <w:bCs/>
                <w:color w:val="000000"/>
                <w:position w:val="-12"/>
              </w:rPr>
              <w:t>Firma in sedež pravne osebe</w:t>
            </w:r>
          </w:p>
        </w:tc>
        <w:tc>
          <w:tcPr>
            <w:tcW w:w="154.75pt" w:type="dxa"/>
            <w:shd w:val="clear" w:color="auto" w:fill="auto"/>
          </w:tcPr>
          <w:p w14:paraId="6029B808" w14:textId="77777777" w:rsidR="00992990" w:rsidRDefault="00992990" w:rsidP="00CF41BC">
            <w:pPr>
              <w:spacing w:before="6.75pt" w:after="6.75pt" w:line="12pt" w:lineRule="auto"/>
            </w:pPr>
            <w:r w:rsidRPr="00900926">
              <w:rPr>
                <w:rFonts w:ascii="Arial" w:hAnsi="Arial" w:cs="Arial"/>
                <w:b/>
                <w:bCs/>
                <w:color w:val="000000"/>
                <w:position w:val="-12"/>
              </w:rPr>
              <w:t>Naslov prebivališča</w:t>
            </w:r>
          </w:p>
          <w:p w14:paraId="3B85F947" w14:textId="77777777" w:rsidR="00992990" w:rsidRDefault="00992990" w:rsidP="00CF41BC">
            <w:pPr>
              <w:spacing w:before="6.75pt" w:after="6.75pt" w:line="12pt" w:lineRule="auto"/>
            </w:pPr>
            <w:r w:rsidRPr="00900926">
              <w:rPr>
                <w:rFonts w:ascii="Arial" w:hAnsi="Arial" w:cs="Arial"/>
                <w:b/>
                <w:bCs/>
                <w:color w:val="000000"/>
                <w:position w:val="-12"/>
              </w:rPr>
              <w:t>ali</w:t>
            </w:r>
          </w:p>
          <w:p w14:paraId="1DB8E1A0" w14:textId="77777777" w:rsidR="00992990" w:rsidRDefault="00992990" w:rsidP="00CF41BC">
            <w:pPr>
              <w:spacing w:before="6.75pt" w:after="6.75pt" w:line="12pt" w:lineRule="auto"/>
            </w:pPr>
            <w:r w:rsidRPr="00900926">
              <w:rPr>
                <w:rFonts w:ascii="Arial" w:hAnsi="Arial" w:cs="Arial"/>
                <w:b/>
                <w:bCs/>
                <w:color w:val="000000"/>
                <w:position w:val="-12"/>
              </w:rPr>
              <w:t>Davčna in matična številka</w:t>
            </w:r>
          </w:p>
        </w:tc>
        <w:tc>
          <w:tcPr>
            <w:tcW w:w="154.80pt" w:type="dxa"/>
            <w:shd w:val="clear" w:color="auto" w:fill="auto"/>
          </w:tcPr>
          <w:p w14:paraId="58B47FE1" w14:textId="77777777" w:rsidR="00992990" w:rsidRDefault="00992990" w:rsidP="00CF41BC">
            <w:pPr>
              <w:spacing w:before="6.75pt" w:after="6.75pt" w:line="12pt" w:lineRule="auto"/>
            </w:pPr>
            <w:r w:rsidRPr="00900926">
              <w:rPr>
                <w:rFonts w:ascii="Arial" w:hAnsi="Arial" w:cs="Arial"/>
                <w:b/>
                <w:bCs/>
                <w:color w:val="000000"/>
                <w:position w:val="-12"/>
              </w:rPr>
              <w:t>Delež lastništva</w:t>
            </w:r>
          </w:p>
          <w:p w14:paraId="1F9AC2E4" w14:textId="77777777" w:rsidR="00992990" w:rsidRDefault="00992990" w:rsidP="00CF41BC">
            <w:pPr>
              <w:spacing w:before="6.75pt" w:after="6.75pt" w:line="12pt" w:lineRule="auto"/>
            </w:pPr>
            <w:r w:rsidRPr="00900926">
              <w:rPr>
                <w:rFonts w:ascii="Arial" w:hAnsi="Arial" w:cs="Arial"/>
                <w:b/>
                <w:bCs/>
                <w:color w:val="000000"/>
                <w:position w:val="-12"/>
              </w:rPr>
              <w:t>ali</w:t>
            </w:r>
          </w:p>
          <w:p w14:paraId="0F336ABD" w14:textId="77777777" w:rsidR="00992990" w:rsidRDefault="00992990" w:rsidP="00CF41BC">
            <w:pPr>
              <w:spacing w:before="6.75pt" w:after="6.75pt" w:line="12pt" w:lineRule="auto"/>
            </w:pPr>
            <w:r w:rsidRPr="00900926">
              <w:rPr>
                <w:rFonts w:ascii="Arial" w:hAnsi="Arial" w:cs="Arial"/>
                <w:b/>
                <w:bCs/>
                <w:color w:val="000000"/>
                <w:position w:val="-12"/>
              </w:rPr>
              <w:t>Delež lastništva gospodarskega subjekta</w:t>
            </w:r>
          </w:p>
        </w:tc>
      </w:tr>
      <w:tr w:rsidR="00992990" w:rsidRPr="00900926" w14:paraId="0A064834" w14:textId="77777777" w:rsidTr="00CF41BC">
        <w:tc>
          <w:tcPr>
            <w:tcW w:w="154.75pt" w:type="dxa"/>
            <w:shd w:val="clear" w:color="auto" w:fill="auto"/>
          </w:tcPr>
          <w:p w14:paraId="0D32393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C9F701"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115BD27"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6FAF3FB6" w14:textId="77777777" w:rsidTr="00CF41BC">
        <w:tc>
          <w:tcPr>
            <w:tcW w:w="154.75pt" w:type="dxa"/>
            <w:shd w:val="clear" w:color="auto" w:fill="auto"/>
          </w:tcPr>
          <w:p w14:paraId="2E0CADD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3776A8E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E39EFB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05B6CB53" w14:textId="77777777" w:rsidTr="00CF41BC">
        <w:tc>
          <w:tcPr>
            <w:tcW w:w="154.75pt" w:type="dxa"/>
            <w:shd w:val="clear" w:color="auto" w:fill="auto"/>
          </w:tcPr>
          <w:p w14:paraId="312C145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031524C0"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D2F96B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4C3AB12" w14:textId="77777777" w:rsidTr="00CF41BC">
        <w:tc>
          <w:tcPr>
            <w:tcW w:w="154.75pt" w:type="dxa"/>
            <w:shd w:val="clear" w:color="auto" w:fill="auto"/>
          </w:tcPr>
          <w:p w14:paraId="50A2E088"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138C8FC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274C55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1868CD0" w14:textId="77777777" w:rsidR="00992990" w:rsidRDefault="00992990" w:rsidP="00992990">
      <w:pPr>
        <w:spacing w:before="11.25pt" w:after="11.25pt" w:line="12pt"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343C3D87" w14:textId="77777777" w:rsidTr="00CF41BC">
        <w:tc>
          <w:tcPr>
            <w:tcW w:w="154.75pt" w:type="dxa"/>
            <w:shd w:val="clear" w:color="auto" w:fill="auto"/>
          </w:tcPr>
          <w:p w14:paraId="21D4AEAD" w14:textId="77777777" w:rsidR="00992990" w:rsidRDefault="00992990" w:rsidP="00CF41BC">
            <w:pPr>
              <w:spacing w:before="6.75pt" w:after="6.75pt" w:line="12pt" w:lineRule="auto"/>
              <w:jc w:val="both"/>
            </w:pPr>
            <w:r w:rsidRPr="00900926">
              <w:rPr>
                <w:rFonts w:ascii="Arial" w:hAnsi="Arial" w:cs="Arial"/>
                <w:b/>
                <w:bCs/>
                <w:color w:val="000000"/>
                <w:position w:val="-12"/>
              </w:rPr>
              <w:t>Firma in sedež</w:t>
            </w:r>
          </w:p>
        </w:tc>
        <w:tc>
          <w:tcPr>
            <w:tcW w:w="154.75pt" w:type="dxa"/>
            <w:shd w:val="clear" w:color="auto" w:fill="auto"/>
          </w:tcPr>
          <w:p w14:paraId="773DF5A4" w14:textId="77777777" w:rsidR="00992990" w:rsidRDefault="00992990" w:rsidP="00CF41BC">
            <w:pPr>
              <w:spacing w:before="6.75pt" w:after="6.75pt" w:line="12pt" w:lineRule="auto"/>
              <w:jc w:val="both"/>
            </w:pPr>
            <w:r w:rsidRPr="00900926">
              <w:rPr>
                <w:rFonts w:ascii="Arial" w:hAnsi="Arial" w:cs="Arial"/>
                <w:b/>
                <w:bCs/>
                <w:color w:val="000000"/>
                <w:position w:val="-12"/>
              </w:rPr>
              <w:t>Davčna in matična številka</w:t>
            </w:r>
          </w:p>
        </w:tc>
        <w:tc>
          <w:tcPr>
            <w:tcW w:w="154.80pt" w:type="dxa"/>
            <w:shd w:val="clear" w:color="auto" w:fill="auto"/>
          </w:tcPr>
          <w:p w14:paraId="1F059545" w14:textId="77777777" w:rsidR="00992990" w:rsidRDefault="00992990" w:rsidP="00CF41BC">
            <w:pPr>
              <w:spacing w:before="6.75pt" w:after="6.75pt" w:line="12pt" w:lineRule="auto"/>
              <w:jc w:val="both"/>
            </w:pPr>
            <w:r w:rsidRPr="00900926">
              <w:rPr>
                <w:rFonts w:ascii="Arial" w:hAnsi="Arial" w:cs="Arial"/>
                <w:b/>
                <w:bCs/>
                <w:color w:val="000000"/>
                <w:position w:val="-12"/>
              </w:rPr>
              <w:t>Delež lastništva gospodarskega subjekta</w:t>
            </w:r>
          </w:p>
        </w:tc>
      </w:tr>
      <w:tr w:rsidR="00992990" w:rsidRPr="00900926" w14:paraId="70A2B0BC" w14:textId="77777777" w:rsidTr="00CF41BC">
        <w:tc>
          <w:tcPr>
            <w:tcW w:w="154.75pt" w:type="dxa"/>
            <w:shd w:val="clear" w:color="auto" w:fill="auto"/>
          </w:tcPr>
          <w:p w14:paraId="06112622"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F0A1C5"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C7ADDFA"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896B241" w14:textId="77777777" w:rsidTr="00CF41BC">
        <w:tc>
          <w:tcPr>
            <w:tcW w:w="154.75pt" w:type="dxa"/>
            <w:shd w:val="clear" w:color="auto" w:fill="auto"/>
          </w:tcPr>
          <w:p w14:paraId="2C63123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6FBF5E0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B87821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BE4A87D" w14:textId="77777777" w:rsidTr="00CF41BC">
        <w:tc>
          <w:tcPr>
            <w:tcW w:w="154.75pt" w:type="dxa"/>
            <w:shd w:val="clear" w:color="auto" w:fill="auto"/>
          </w:tcPr>
          <w:p w14:paraId="084131C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8200BD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07321C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0B40ADD" w14:textId="77777777" w:rsidTr="00CF41BC">
        <w:tc>
          <w:tcPr>
            <w:tcW w:w="154.75pt" w:type="dxa"/>
            <w:shd w:val="clear" w:color="auto" w:fill="auto"/>
          </w:tcPr>
          <w:p w14:paraId="7E20964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3321DF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74B3CC5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6119C87" w14:textId="77777777" w:rsidR="00992990" w:rsidRDefault="00992990" w:rsidP="00992990">
      <w:pPr>
        <w:spacing w:before="11.25pt" w:after="11.25pt" w:line="12pt"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pt" w:type="dxa"/>
        <w:tblInd w:w="5.45pt" w:type="dxa"/>
        <w:tblLayout w:type="fixed"/>
        <w:tblLook w:firstRow="0" w:lastRow="0" w:firstColumn="0" w:lastColumn="0" w:noHBand="0" w:noVBand="0"/>
      </w:tblPr>
      <w:tblGrid>
        <w:gridCol w:w="4079"/>
        <w:gridCol w:w="4666"/>
      </w:tblGrid>
      <w:tr w:rsidR="00992990" w14:paraId="26D844CA" w14:textId="77777777" w:rsidTr="00CF41BC">
        <w:tc>
          <w:tcPr>
            <w:tcW w:w="203.95pt" w:type="dxa"/>
            <w:shd w:val="clear" w:color="auto" w:fill="auto"/>
            <w:vAlign w:val="center"/>
          </w:tcPr>
          <w:p w14:paraId="6CAE8B28" w14:textId="77777777" w:rsidR="00992990" w:rsidRDefault="00992990" w:rsidP="00CF41BC">
            <w:pPr>
              <w:spacing w:after="0pt" w:line="12pt" w:lineRule="auto"/>
            </w:pPr>
            <w:r>
              <w:rPr>
                <w:rFonts w:ascii="Arial" w:hAnsi="Arial" w:cs="Arial"/>
                <w:color w:val="000000"/>
                <w:position w:val="-12"/>
              </w:rPr>
              <w:t>Kraj in datum:</w:t>
            </w:r>
          </w:p>
        </w:tc>
        <w:tc>
          <w:tcPr>
            <w:tcW w:w="233.30pt" w:type="dxa"/>
            <w:shd w:val="clear" w:color="auto" w:fill="auto"/>
            <w:vAlign w:val="center"/>
          </w:tcPr>
          <w:p w14:paraId="7F1D6C7F"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78FD467" w14:textId="77777777" w:rsidTr="00CF41BC">
        <w:tc>
          <w:tcPr>
            <w:tcW w:w="203.95pt" w:type="dxa"/>
            <w:shd w:val="clear" w:color="auto" w:fill="auto"/>
            <w:vAlign w:val="center"/>
          </w:tcPr>
          <w:p w14:paraId="51D3CE93" w14:textId="77777777" w:rsidR="00992990" w:rsidRDefault="00992990" w:rsidP="00CF41BC">
            <w:pPr>
              <w:spacing w:after="0pt" w:line="12pt" w:lineRule="auto"/>
            </w:pPr>
            <w:r>
              <w:rPr>
                <w:rFonts w:ascii="Arial" w:hAnsi="Arial" w:cs="Arial"/>
                <w:color w:val="000000"/>
                <w:position w:val="-12"/>
              </w:rPr>
              <w:t> </w:t>
            </w:r>
          </w:p>
        </w:tc>
        <w:tc>
          <w:tcPr>
            <w:tcW w:w="233.30pt" w:type="dxa"/>
            <w:shd w:val="clear" w:color="auto" w:fill="auto"/>
            <w:vAlign w:val="center"/>
          </w:tcPr>
          <w:p w14:paraId="45A8CB66" w14:textId="77777777" w:rsidR="00992990" w:rsidRDefault="00992990" w:rsidP="00CF41BC">
            <w:pPr>
              <w:spacing w:after="0pt" w:line="12pt" w:lineRule="auto"/>
              <w:jc w:val="center"/>
            </w:pPr>
            <w:r>
              <w:rPr>
                <w:rFonts w:ascii="Arial" w:hAnsi="Arial" w:cs="Arial"/>
                <w:color w:val="000000"/>
                <w:position w:val="-12"/>
              </w:rPr>
              <w:t>(žig in podpis)</w:t>
            </w:r>
          </w:p>
        </w:tc>
      </w:tr>
    </w:tbl>
    <w:p w14:paraId="63D47724" w14:textId="77777777" w:rsidR="00992990" w:rsidRDefault="00992990" w:rsidP="00992990">
      <w:pPr>
        <w:spacing w:before="11.25pt" w:after="11.25pt" w:line="12pt" w:lineRule="auto"/>
        <w:jc w:val="both"/>
        <w:rPr>
          <w:rFonts w:ascii="Arial" w:hAnsi="Arial" w:cs="Arial"/>
          <w:color w:val="000000"/>
        </w:rPr>
      </w:pPr>
      <w:r>
        <w:rPr>
          <w:rFonts w:ascii="Arial" w:hAnsi="Arial" w:cs="Arial"/>
          <w:color w:val="000000"/>
        </w:rPr>
        <w:t> </w:t>
      </w:r>
    </w:p>
    <w:p w14:paraId="1801885B" w14:textId="77777777" w:rsidR="005C1445" w:rsidRDefault="005C1445" w:rsidP="00992990">
      <w:pPr>
        <w:spacing w:before="11.25pt" w:after="11.25pt" w:line="12pt" w:lineRule="auto"/>
        <w:jc w:val="both"/>
        <w:rPr>
          <w:rFonts w:ascii="Arial" w:hAnsi="Arial" w:cs="Arial"/>
          <w:color w:val="000000"/>
        </w:rPr>
      </w:pPr>
    </w:p>
    <w:p w14:paraId="68EB8681" w14:textId="1A32C8B2" w:rsidR="00992990" w:rsidRPr="005C1445" w:rsidRDefault="00992990" w:rsidP="00992990">
      <w:pPr>
        <w:spacing w:before="11.25pt" w:after="11.25pt" w:line="12pt" w:lineRule="auto"/>
        <w:jc w:val="both"/>
        <w:rPr>
          <w:rFonts w:ascii="Arial" w:hAnsi="Arial" w:cs="Arial"/>
          <w:i/>
          <w:iCs/>
          <w:color w:val="000000"/>
          <w:sz w:val="20"/>
          <w:szCs w:val="20"/>
        </w:rPr>
      </w:pPr>
      <w:r w:rsidRPr="005C1445">
        <w:rPr>
          <w:rFonts w:ascii="Arial" w:hAnsi="Arial" w:cs="Arial"/>
          <w:b/>
          <w:bCs/>
          <w:i/>
          <w:iCs/>
          <w:color w:val="000000"/>
          <w:sz w:val="20"/>
          <w:szCs w:val="20"/>
          <w:u w:val="single"/>
        </w:rPr>
        <w:t>OPOMBA:</w:t>
      </w:r>
      <w:r w:rsidRPr="005C1445">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2E93E851"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7B444303" w14:textId="77777777" w:rsidR="00992990" w:rsidRDefault="00992990" w:rsidP="00992990">
      <w:pPr>
        <w:pStyle w:val="Noga"/>
        <w:tabs>
          <w:tab w:val="start" w:pos="165.05pt"/>
        </w:tabs>
      </w:pPr>
    </w:p>
    <w:p w14:paraId="04CBD742" w14:textId="77777777" w:rsidR="00992990" w:rsidRPr="00040CDD" w:rsidRDefault="00992990" w:rsidP="00992990">
      <w:pPr>
        <w:spacing w:after="6pt"/>
        <w:rPr>
          <w:rFonts w:ascii="Arial" w:hAnsi="Arial" w:cs="Arial"/>
          <w:b/>
          <w:bCs/>
        </w:rPr>
      </w:pPr>
      <w:r w:rsidRPr="00040CDD">
        <w:rPr>
          <w:rFonts w:ascii="Arial" w:hAnsi="Arial" w:cs="Arial"/>
          <w:b/>
          <w:bCs/>
        </w:rPr>
        <w:t>VZOREC MENIČNE IZJAVE</w:t>
      </w:r>
    </w:p>
    <w:p w14:paraId="1B0DBA8C" w14:textId="77777777" w:rsidR="00992990" w:rsidRDefault="00992990" w:rsidP="00992990">
      <w:pPr>
        <w:spacing w:before="11.25pt" w:after="11.25pt" w:line="12pt" w:lineRule="auto"/>
        <w:jc w:val="center"/>
      </w:pPr>
      <w:r>
        <w:rPr>
          <w:rFonts w:ascii="Arial" w:hAnsi="Arial" w:cs="Arial"/>
          <w:b/>
          <w:bCs/>
          <w:color w:val="000000"/>
        </w:rPr>
        <w:t>MENIČNA IZJAVA</w:t>
      </w:r>
    </w:p>
    <w:p w14:paraId="78BA4FD8" w14:textId="77777777" w:rsidR="00992990" w:rsidRDefault="00992990" w:rsidP="00992990">
      <w:pPr>
        <w:spacing w:before="11.25pt" w:after="11.25pt" w:line="12pt" w:lineRule="auto"/>
        <w:jc w:val="center"/>
      </w:pPr>
      <w:r>
        <w:rPr>
          <w:rFonts w:ascii="Arial" w:hAnsi="Arial" w:cs="Arial"/>
          <w:color w:val="000000"/>
        </w:rPr>
        <w:t>s pooblastilom za izpolnitev in unovčenje menice</w:t>
      </w:r>
    </w:p>
    <w:p w14:paraId="1E95FA25" w14:textId="77777777" w:rsidR="00992990" w:rsidRDefault="00992990" w:rsidP="00992990">
      <w:pPr>
        <w:spacing w:before="11.25pt" w:after="11.25pt" w:line="12pt" w:lineRule="auto"/>
        <w:jc w:val="both"/>
      </w:pPr>
      <w:r>
        <w:rPr>
          <w:rFonts w:ascii="Arial" w:hAnsi="Arial" w:cs="Arial"/>
          <w:color w:val="000000"/>
        </w:rPr>
        <w:t> </w:t>
      </w:r>
    </w:p>
    <w:p w14:paraId="7AAA2DD6" w14:textId="77777777" w:rsidR="00992990" w:rsidRDefault="00992990" w:rsidP="00992990">
      <w:pPr>
        <w:spacing w:before="11.25pt" w:after="11.25pt"/>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0AF61119" w14:textId="51B0214F" w:rsidR="00D41C0F" w:rsidRDefault="00D41C0F" w:rsidP="00992990">
      <w:pPr>
        <w:spacing w:before="11.25pt" w:after="11.25pt"/>
        <w:jc w:val="both"/>
        <w:rPr>
          <w:rFonts w:ascii="Arial" w:hAnsi="Arial" w:cs="Arial"/>
          <w:b/>
          <w:bCs/>
        </w:rPr>
      </w:pPr>
      <w:r w:rsidRPr="00502D3E">
        <w:rPr>
          <w:rFonts w:ascii="Arial" w:hAnsi="Arial" w:cs="Arial"/>
        </w:rPr>
        <w:t>»</w:t>
      </w:r>
      <w:r>
        <w:rPr>
          <w:rFonts w:ascii="Arial" w:hAnsi="Arial" w:cs="Arial"/>
          <w:b/>
        </w:rPr>
        <w:t>Prevzem, transport, zbiranje odpadkov in dobava zabojnikov za odpadke 202</w:t>
      </w:r>
      <w:r w:rsidR="005C1445">
        <w:rPr>
          <w:rFonts w:ascii="Arial" w:hAnsi="Arial" w:cs="Arial"/>
          <w:b/>
        </w:rPr>
        <w:t>5</w:t>
      </w:r>
      <w:r w:rsidRPr="00502D3E">
        <w:rPr>
          <w:rFonts w:ascii="Arial" w:hAnsi="Arial" w:cs="Arial"/>
        </w:rPr>
        <w:t>«</w:t>
      </w:r>
      <w:r w:rsidRPr="00502D3E">
        <w:rPr>
          <w:rFonts w:ascii="Arial" w:hAnsi="Arial" w:cs="Arial"/>
          <w:b/>
          <w:bCs/>
        </w:rPr>
        <w:t xml:space="preserve"> </w:t>
      </w:r>
    </w:p>
    <w:p w14:paraId="3059FE2F" w14:textId="22D61BD2" w:rsidR="00992990" w:rsidRDefault="00992990" w:rsidP="00992990">
      <w:pPr>
        <w:spacing w:before="11.25pt" w:after="11.25pt"/>
        <w:jc w:val="both"/>
      </w:pPr>
      <w:r>
        <w:rPr>
          <w:rFonts w:ascii="Arial" w:hAnsi="Arial" w:cs="Arial"/>
          <w:color w:val="000000"/>
        </w:rPr>
        <w:t>izročamo bianko lastno menico ter menično izjavo s pooblastilom za izpolnitev in unovčenje menice.</w:t>
      </w:r>
    </w:p>
    <w:p w14:paraId="07791689" w14:textId="18F50099" w:rsidR="00992990" w:rsidRDefault="00992990" w:rsidP="00992990">
      <w:pPr>
        <w:spacing w:before="11.25pt" w:after="11.25pt"/>
        <w:jc w:val="both"/>
      </w:pPr>
      <w:r>
        <w:rPr>
          <w:rFonts w:ascii="Arial" w:hAnsi="Arial" w:cs="Arial"/>
          <w:color w:val="000000"/>
        </w:rPr>
        <w:t>Naročnika SPLOŠNA BOLNIŠNICA JESENICE, Cesta maršala Tita 112, 4270 Jesenice pooblaščamo, da izpolni priloženo menico z zneskom v višini</w:t>
      </w:r>
      <w:r w:rsidR="005C1445">
        <w:rPr>
          <w:rFonts w:ascii="Arial" w:hAnsi="Arial" w:cs="Arial"/>
          <w:color w:val="000000"/>
        </w:rPr>
        <w:t xml:space="preserve"> </w:t>
      </w:r>
      <w:r w:rsidR="005C1445" w:rsidRPr="005C1445">
        <w:rPr>
          <w:rFonts w:ascii="Arial" w:hAnsi="Arial" w:cs="Arial"/>
          <w:b/>
          <w:bCs/>
          <w:color w:val="000000"/>
        </w:rPr>
        <w:t>5</w:t>
      </w:r>
      <w:r>
        <w:rPr>
          <w:rFonts w:ascii="Arial" w:hAnsi="Arial" w:cs="Arial"/>
          <w:b/>
          <w:bCs/>
          <w:color w:val="000000"/>
        </w:rPr>
        <w:t xml:space="preserve">,00 % pogodbene vrednosti z DDV, kar znaša </w:t>
      </w:r>
      <w:r>
        <w:rPr>
          <w:rFonts w:ascii="Arial" w:hAnsi="Arial" w:cs="Arial"/>
          <w:b/>
          <w:bCs/>
          <w:color w:val="000000"/>
          <w:u w:val="single"/>
        </w:rPr>
        <w:t>__________</w:t>
      </w:r>
    </w:p>
    <w:p w14:paraId="4B6247DB" w14:textId="77777777" w:rsidR="00992990" w:rsidRDefault="00992990" w:rsidP="00992990">
      <w:pPr>
        <w:spacing w:before="11.25pt" w:after="11.25pt"/>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46B7E58" w14:textId="6C04E7FF" w:rsidR="00992990" w:rsidRDefault="00992990" w:rsidP="00992990">
      <w:pPr>
        <w:spacing w:before="11.25pt" w:after="11.25pt"/>
        <w:jc w:val="both"/>
      </w:pPr>
      <w:r>
        <w:rPr>
          <w:rFonts w:ascii="Arial" w:hAnsi="Arial" w:cs="Arial"/>
          <w:color w:val="000000"/>
        </w:rPr>
        <w:t xml:space="preserve">Menična izjava je veljavna od njenega podpisa do izteka roka veljavnosti zavarovanja za dobro izvedbo po predmetnem naročilu, še najmanj 1 </w:t>
      </w:r>
      <w:r w:rsidR="005C1445">
        <w:rPr>
          <w:rFonts w:ascii="Arial" w:hAnsi="Arial" w:cs="Arial"/>
          <w:color w:val="000000"/>
        </w:rPr>
        <w:t>mesec</w:t>
      </w:r>
      <w:r>
        <w:rPr>
          <w:rFonts w:ascii="Arial" w:hAnsi="Arial" w:cs="Arial"/>
          <w:color w:val="000000"/>
        </w:rPr>
        <w:t xml:space="preserve">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r w:rsidR="005A254D">
        <w:rPr>
          <w:rFonts w:ascii="Arial" w:hAnsi="Arial" w:cs="Arial"/>
          <w:color w:val="000000"/>
        </w:rPr>
        <w:t>____</w:t>
      </w:r>
      <w:r>
        <w:rPr>
          <w:rFonts w:ascii="Arial" w:hAnsi="Arial" w:cs="Arial"/>
          <w:color w:val="000000"/>
        </w:rPr>
        <w:t>.</w:t>
      </w:r>
    </w:p>
    <w:p w14:paraId="7ADAAB04" w14:textId="77777777" w:rsidR="00992990" w:rsidRDefault="00992990" w:rsidP="00992990">
      <w:pPr>
        <w:spacing w:before="11.25pt" w:after="11.25pt"/>
        <w:jc w:val="both"/>
      </w:pPr>
      <w:r>
        <w:rPr>
          <w:rFonts w:ascii="Arial" w:hAnsi="Arial" w:cs="Arial"/>
          <w:color w:val="000000"/>
        </w:rPr>
        <w:t xml:space="preserve">Menica je unovčljiva pri: </w:t>
      </w:r>
      <w:r>
        <w:rPr>
          <w:rFonts w:ascii="Arial" w:hAnsi="Arial" w:cs="Arial"/>
          <w:color w:val="000000"/>
          <w:u w:val="single"/>
        </w:rPr>
        <w:t>_______________</w:t>
      </w:r>
    </w:p>
    <w:p w14:paraId="31DFA95F" w14:textId="77777777" w:rsidR="00992990" w:rsidRDefault="00992990" w:rsidP="00992990">
      <w:pPr>
        <w:spacing w:before="11.25pt" w:after="11.25pt"/>
        <w:jc w:val="both"/>
      </w:pPr>
      <w:r>
        <w:rPr>
          <w:rFonts w:ascii="Arial" w:hAnsi="Arial" w:cs="Arial"/>
          <w:color w:val="000000"/>
        </w:rPr>
        <w:t xml:space="preserve">s transakcijskega računa (TRR): </w:t>
      </w:r>
      <w:r>
        <w:rPr>
          <w:rFonts w:ascii="Arial" w:hAnsi="Arial" w:cs="Arial"/>
          <w:color w:val="000000"/>
          <w:u w:val="single"/>
        </w:rPr>
        <w:t>_______________</w:t>
      </w:r>
    </w:p>
    <w:p w14:paraId="6C717128" w14:textId="77777777" w:rsidR="00992990" w:rsidRDefault="00992990" w:rsidP="00992990">
      <w:pPr>
        <w:spacing w:before="11.25pt" w:after="11.25pt" w:line="12pt" w:lineRule="auto"/>
        <w:jc w:val="both"/>
      </w:pPr>
      <w:r>
        <w:rPr>
          <w:rFonts w:ascii="Arial" w:hAnsi="Arial" w:cs="Arial"/>
          <w:color w:val="000000"/>
        </w:rPr>
        <w:t> </w:t>
      </w:r>
    </w:p>
    <w:p w14:paraId="570F0EF4" w14:textId="77777777" w:rsidR="00992990" w:rsidRDefault="00992990" w:rsidP="00992990">
      <w:pPr>
        <w:spacing w:before="11.25pt" w:after="11.25pt" w:line="12pt" w:lineRule="auto"/>
        <w:jc w:val="both"/>
      </w:pPr>
      <w:r>
        <w:rPr>
          <w:rFonts w:ascii="Arial" w:hAnsi="Arial" w:cs="Arial"/>
          <w:color w:val="000000"/>
        </w:rPr>
        <w:t>Priloga: </w:t>
      </w:r>
    </w:p>
    <w:p w14:paraId="77BD978E" w14:textId="77777777" w:rsidR="00992990" w:rsidRDefault="00992990" w:rsidP="00992990">
      <w:pPr>
        <w:spacing w:before="11.25pt" w:after="11.25pt" w:line="12pt" w:lineRule="auto"/>
        <w:jc w:val="both"/>
      </w:pPr>
      <w:r>
        <w:rPr>
          <w:rFonts w:ascii="Arial" w:hAnsi="Arial" w:cs="Arial"/>
          <w:color w:val="000000"/>
        </w:rPr>
        <w:t>- bianco menica, podpisana in žigosana</w:t>
      </w:r>
    </w:p>
    <w:p w14:paraId="3F6C1886" w14:textId="77777777" w:rsidR="00992990" w:rsidRDefault="00992990" w:rsidP="00992990">
      <w:pPr>
        <w:spacing w:before="11.25pt" w:after="11.25pt" w:line="12pt" w:lineRule="auto"/>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BABA18C" w14:textId="77777777" w:rsidTr="00CF41BC">
        <w:tc>
          <w:tcPr>
            <w:tcW w:w="232.15pt" w:type="dxa"/>
            <w:shd w:val="clear" w:color="auto" w:fill="auto"/>
            <w:vAlign w:val="center"/>
          </w:tcPr>
          <w:p w14:paraId="30F5A2EC" w14:textId="77777777" w:rsidR="00992990" w:rsidRDefault="00992990" w:rsidP="00CF41BC">
            <w:pPr>
              <w:spacing w:after="0pt" w:line="12pt"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232.15pt" w:type="dxa"/>
            <w:shd w:val="clear" w:color="auto" w:fill="auto"/>
            <w:vAlign w:val="center"/>
          </w:tcPr>
          <w:p w14:paraId="5A781432" w14:textId="77777777" w:rsidR="00992990" w:rsidRDefault="00992990" w:rsidP="00CF41BC">
            <w:pPr>
              <w:spacing w:after="0pt" w:line="12pt"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992990" w14:paraId="765153D1" w14:textId="77777777" w:rsidTr="00CF41BC">
        <w:tc>
          <w:tcPr>
            <w:tcW w:w="232.15pt" w:type="dxa"/>
            <w:shd w:val="clear" w:color="auto" w:fill="auto"/>
            <w:vAlign w:val="center"/>
          </w:tcPr>
          <w:p w14:paraId="12615A78" w14:textId="77777777" w:rsidR="00992990" w:rsidRDefault="00992990" w:rsidP="00CF41BC">
            <w:pPr>
              <w:spacing w:after="0pt" w:line="12pt"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232.15pt" w:type="dxa"/>
            <w:shd w:val="clear" w:color="auto" w:fill="auto"/>
            <w:vAlign w:val="center"/>
          </w:tcPr>
          <w:p w14:paraId="3BD86292" w14:textId="77777777" w:rsidR="00992990" w:rsidRDefault="00992990" w:rsidP="00CF41BC">
            <w:pPr>
              <w:spacing w:after="0pt" w:line="12pt" w:lineRule="auto"/>
              <w:rPr>
                <w:rFonts w:ascii="Arial" w:hAnsi="Arial" w:cs="Arial"/>
              </w:rPr>
            </w:pPr>
          </w:p>
          <w:p w14:paraId="774A3E9F" w14:textId="77777777" w:rsidR="00992990" w:rsidRDefault="00992990" w:rsidP="00CF41BC">
            <w:pPr>
              <w:spacing w:after="0pt" w:line="12pt" w:lineRule="auto"/>
              <w:jc w:val="center"/>
            </w:pPr>
            <w:r>
              <w:rPr>
                <w:rFonts w:ascii="Arial" w:hAnsi="Arial" w:cs="Arial"/>
                <w:color w:val="A9A9A9"/>
                <w:position w:val="-12"/>
              </w:rPr>
              <w:t>(žig in podpis)</w:t>
            </w:r>
          </w:p>
        </w:tc>
      </w:tr>
    </w:tbl>
    <w:p w14:paraId="29097515" w14:textId="77777777" w:rsidR="00992990" w:rsidRDefault="00992990" w:rsidP="00992990">
      <w:pPr>
        <w:spacing w:before="11.25pt" w:after="11.25pt" w:line="12pt" w:lineRule="auto"/>
        <w:jc w:val="both"/>
      </w:pPr>
      <w:r>
        <w:rPr>
          <w:rFonts w:ascii="Arial" w:hAnsi="Arial" w:cs="Arial"/>
          <w:color w:val="000000"/>
        </w:rPr>
        <w:t> </w:t>
      </w:r>
    </w:p>
    <w:p w14:paraId="60CEA7CD" w14:textId="77777777" w:rsidR="005C1445" w:rsidRDefault="005C1445" w:rsidP="00992990">
      <w:pPr>
        <w:autoSpaceDE w:val="0"/>
        <w:autoSpaceDN w:val="0"/>
        <w:adjustRightInd w:val="0"/>
        <w:spacing w:after="0pt" w:line="15pt" w:lineRule="exact"/>
        <w:jc w:val="both"/>
        <w:rPr>
          <w:rFonts w:ascii="Arial" w:hAnsi="Arial" w:cs="Arial"/>
          <w:i/>
          <w:sz w:val="20"/>
          <w:szCs w:val="20"/>
        </w:rPr>
      </w:pPr>
    </w:p>
    <w:p w14:paraId="6ADD7FB7" w14:textId="2F8A1EDC" w:rsidR="00992990" w:rsidRPr="005C1445" w:rsidRDefault="00992990" w:rsidP="00992990">
      <w:pPr>
        <w:autoSpaceDE w:val="0"/>
        <w:autoSpaceDN w:val="0"/>
        <w:adjustRightInd w:val="0"/>
        <w:spacing w:after="0pt" w:line="15pt" w:lineRule="exact"/>
        <w:jc w:val="both"/>
        <w:rPr>
          <w:rFonts w:ascii="Arial" w:hAnsi="Arial" w:cs="Arial"/>
          <w:i/>
          <w:sz w:val="20"/>
          <w:szCs w:val="20"/>
        </w:rPr>
      </w:pPr>
      <w:r w:rsidRPr="005C1445">
        <w:rPr>
          <w:rFonts w:ascii="Arial" w:hAnsi="Arial" w:cs="Arial"/>
          <w:i/>
          <w:sz w:val="20"/>
          <w:szCs w:val="20"/>
        </w:rPr>
        <w:t xml:space="preserve">Vzorec zavarovanja za dobro izvedbo pogodbenih obveznosti je del razpisne dokumentacije. Ponudnik ga samo parafira in priloži k ponudbi. </w:t>
      </w:r>
    </w:p>
    <w:p w14:paraId="285EE030" w14:textId="5B92911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5C1445">
        <w:rPr>
          <w:rFonts w:cs="Arial"/>
          <w:b/>
          <w:bCs/>
        </w:rPr>
        <w:t>8</w:t>
      </w:r>
    </w:p>
    <w:p w14:paraId="5ACB5BEA" w14:textId="77777777" w:rsidR="00992990" w:rsidRDefault="00992990" w:rsidP="00992990">
      <w:pPr>
        <w:jc w:val="end"/>
        <w:rPr>
          <w:rFonts w:ascii="Arial" w:hAnsi="Arial" w:cs="Arial"/>
          <w:b/>
          <w:u w:val="single"/>
        </w:rPr>
      </w:pPr>
    </w:p>
    <w:p w14:paraId="46920EFA" w14:textId="77777777" w:rsidR="00992990" w:rsidRDefault="00992990" w:rsidP="00992990">
      <w:pPr>
        <w:jc w:val="center"/>
        <w:rPr>
          <w:rFonts w:ascii="Arial" w:hAnsi="Arial" w:cs="Arial"/>
          <w:b/>
          <w:u w:val="single"/>
        </w:rPr>
      </w:pPr>
    </w:p>
    <w:p w14:paraId="6C556708" w14:textId="77777777" w:rsidR="00992990" w:rsidRDefault="00992990" w:rsidP="00992990">
      <w:pPr>
        <w:jc w:val="center"/>
        <w:rPr>
          <w:rFonts w:ascii="Arial" w:hAnsi="Arial" w:cs="Arial"/>
          <w:b/>
          <w:u w:val="single"/>
        </w:rPr>
      </w:pPr>
      <w:r>
        <w:rPr>
          <w:rFonts w:ascii="Arial" w:hAnsi="Arial" w:cs="Arial"/>
          <w:b/>
          <w:u w:val="single"/>
        </w:rPr>
        <w:t>REFERENČNA IZJAVA</w:t>
      </w:r>
    </w:p>
    <w:p w14:paraId="235E926C" w14:textId="77777777" w:rsidR="00992990" w:rsidRDefault="00992990" w:rsidP="00992990">
      <w:pPr>
        <w:jc w:val="end"/>
        <w:rPr>
          <w:rFonts w:ascii="Arial" w:hAnsi="Arial" w:cs="Arial"/>
          <w:b/>
          <w:u w:val="single"/>
        </w:rPr>
      </w:pPr>
    </w:p>
    <w:p w14:paraId="7E23FE17" w14:textId="77777777" w:rsidR="00992990" w:rsidRDefault="00992990" w:rsidP="00992990">
      <w:pPr>
        <w:jc w:val="end"/>
        <w:rPr>
          <w:rFonts w:ascii="Arial" w:hAnsi="Arial" w:cs="Arial"/>
          <w:b/>
          <w:u w:val="single"/>
        </w:rPr>
      </w:pPr>
    </w:p>
    <w:p w14:paraId="45D7B5C9" w14:textId="77777777" w:rsidR="00992990" w:rsidRDefault="00992990" w:rsidP="00992990">
      <w:pPr>
        <w:jc w:val="both"/>
        <w:rPr>
          <w:rFonts w:ascii="Arial" w:hAnsi="Arial" w:cs="Arial"/>
        </w:rPr>
      </w:pPr>
      <w:r>
        <w:rPr>
          <w:rFonts w:ascii="Arial" w:hAnsi="Arial" w:cs="Arial"/>
        </w:rPr>
        <w:t>USTANOVA (potrjevalec referenčne izjave) :_____________________________________</w:t>
      </w:r>
    </w:p>
    <w:p w14:paraId="7F65BC8D" w14:textId="77777777" w:rsidR="00992990" w:rsidRDefault="00992990" w:rsidP="00992990">
      <w:pPr>
        <w:jc w:val="both"/>
        <w:rPr>
          <w:rFonts w:ascii="Arial" w:hAnsi="Arial" w:cs="Arial"/>
        </w:rPr>
      </w:pPr>
    </w:p>
    <w:p w14:paraId="7CFF79EF" w14:textId="36D6DC15" w:rsidR="00992990" w:rsidRDefault="00992990" w:rsidP="00992990">
      <w:pPr>
        <w:spacing w:line="24pt" w:lineRule="auto"/>
        <w:jc w:val="both"/>
        <w:rPr>
          <w:rFonts w:ascii="Arial" w:hAnsi="Arial" w:cs="Arial"/>
        </w:rPr>
      </w:pPr>
      <w:r>
        <w:rPr>
          <w:rFonts w:ascii="Arial" w:hAnsi="Arial" w:cs="Arial"/>
        </w:rPr>
        <w:t xml:space="preserve">izjavljamo, da smo v naši ustanovi </w:t>
      </w:r>
      <w:r w:rsidR="00E733C5">
        <w:rPr>
          <w:rFonts w:ascii="Arial" w:hAnsi="Arial" w:cs="Arial"/>
        </w:rPr>
        <w:t>koristili storitve</w:t>
      </w:r>
      <w:r w:rsidR="0031352B">
        <w:rPr>
          <w:rFonts w:ascii="Arial" w:hAnsi="Arial" w:cs="Arial"/>
        </w:rPr>
        <w:t xml:space="preserve"> in sicer </w:t>
      </w:r>
      <w:r>
        <w:rPr>
          <w:rFonts w:ascii="Arial" w:hAnsi="Arial" w:cs="Arial"/>
        </w:rPr>
        <w:t xml:space="preserve">(naziv </w:t>
      </w:r>
      <w:r w:rsidR="00F11405">
        <w:rPr>
          <w:rFonts w:ascii="Arial" w:hAnsi="Arial" w:cs="Arial"/>
        </w:rPr>
        <w:t xml:space="preserve">oz. vrsta </w:t>
      </w:r>
      <w:r w:rsidR="005C1445">
        <w:rPr>
          <w:rFonts w:ascii="Arial" w:hAnsi="Arial" w:cs="Arial"/>
        </w:rPr>
        <w:t>storitve</w:t>
      </w:r>
      <w:r>
        <w:rPr>
          <w:rFonts w:ascii="Arial" w:hAnsi="Arial" w:cs="Arial"/>
        </w:rPr>
        <w:t xml:space="preserve">): _______________________________________________________________________________________________________________________________________, ki nam </w:t>
      </w:r>
      <w:r w:rsidR="00E733C5">
        <w:rPr>
          <w:rFonts w:ascii="Arial" w:hAnsi="Arial" w:cs="Arial"/>
        </w:rPr>
        <w:t>jih</w:t>
      </w:r>
      <w:r>
        <w:rPr>
          <w:rFonts w:ascii="Arial" w:hAnsi="Arial" w:cs="Arial"/>
        </w:rPr>
        <w:t xml:space="preserve"> je </w:t>
      </w:r>
      <w:r w:rsidR="00E733C5">
        <w:rPr>
          <w:rFonts w:ascii="Arial" w:hAnsi="Arial" w:cs="Arial"/>
        </w:rPr>
        <w:t>izvajalo</w:t>
      </w:r>
      <w:r>
        <w:rPr>
          <w:rFonts w:ascii="Arial" w:hAnsi="Arial" w:cs="Arial"/>
        </w:rPr>
        <w:t xml:space="preserve"> podjetje</w:t>
      </w:r>
      <w:r w:rsidR="00F87279">
        <w:rPr>
          <w:rFonts w:ascii="Arial" w:hAnsi="Arial" w:cs="Arial"/>
        </w:rPr>
        <w:t xml:space="preserve"> (izvajalec)</w:t>
      </w:r>
      <w:r>
        <w:rPr>
          <w:rFonts w:ascii="Arial" w:hAnsi="Arial" w:cs="Arial"/>
        </w:rPr>
        <w:t>: ___________________________________________________ v obdobju  __________do__________ .</w:t>
      </w:r>
    </w:p>
    <w:p w14:paraId="6FF5CAD2" w14:textId="41B851AA" w:rsidR="00992990" w:rsidRPr="00831953" w:rsidRDefault="00E733C5" w:rsidP="00992990">
      <w:pPr>
        <w:jc w:val="both"/>
        <w:rPr>
          <w:rFonts w:ascii="Arial" w:hAnsi="Arial" w:cs="Arial"/>
          <w:b/>
          <w:bCs/>
        </w:rPr>
      </w:pPr>
      <w:r>
        <w:rPr>
          <w:rFonts w:ascii="Arial" w:hAnsi="Arial" w:cs="Arial"/>
          <w:b/>
          <w:bCs/>
        </w:rPr>
        <w:t>Izvajalec je storitve opravil</w:t>
      </w:r>
      <w:r w:rsidR="00992990" w:rsidRPr="00831953">
        <w:rPr>
          <w:rFonts w:ascii="Arial" w:hAnsi="Arial" w:cs="Arial"/>
          <w:b/>
          <w:bCs/>
        </w:rPr>
        <w:t xml:space="preserve"> pravilno in pravočasno, v dogovorjeni količina in kvaliteti ter v skladu z dogovorjenimi postopki in standardi. </w:t>
      </w:r>
    </w:p>
    <w:p w14:paraId="4372C403" w14:textId="77777777" w:rsidR="00992990" w:rsidRDefault="00992990" w:rsidP="00992990">
      <w:pPr>
        <w:jc w:val="both"/>
        <w:rPr>
          <w:rFonts w:ascii="Arial" w:hAnsi="Arial" w:cs="Arial"/>
        </w:rPr>
      </w:pPr>
    </w:p>
    <w:p w14:paraId="24D68C52" w14:textId="77777777" w:rsidR="00992990" w:rsidRDefault="00992990" w:rsidP="00992990">
      <w:pPr>
        <w:jc w:val="both"/>
        <w:rPr>
          <w:rFonts w:ascii="Arial" w:hAnsi="Arial" w:cs="Arial"/>
        </w:rPr>
      </w:pPr>
      <w:r>
        <w:rPr>
          <w:rFonts w:ascii="Arial" w:hAnsi="Arial" w:cs="Arial"/>
        </w:rPr>
        <w:t>Pooblaščena oseba za potrjevanje v imenu referenčne ustanove:</w:t>
      </w:r>
    </w:p>
    <w:p w14:paraId="55D1E879" w14:textId="77777777" w:rsidR="00992990" w:rsidRDefault="00992990" w:rsidP="00992990">
      <w:pPr>
        <w:jc w:val="both"/>
        <w:rPr>
          <w:rFonts w:ascii="Arial" w:hAnsi="Arial" w:cs="Arial"/>
        </w:rPr>
      </w:pPr>
      <w:r>
        <w:rPr>
          <w:rFonts w:ascii="Arial" w:hAnsi="Arial" w:cs="Arial"/>
        </w:rPr>
        <w:t>Ime in priimek: ___________________________________________</w:t>
      </w:r>
    </w:p>
    <w:p w14:paraId="70D05D1F" w14:textId="77777777" w:rsidR="00992990" w:rsidRPr="00BA0680" w:rsidRDefault="00992990" w:rsidP="00992990">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04914F13" w14:textId="77777777" w:rsidR="00992990" w:rsidRDefault="00992990" w:rsidP="00992990">
      <w:pPr>
        <w:jc w:val="both"/>
        <w:rPr>
          <w:rFonts w:ascii="Arial" w:hAnsi="Arial" w:cs="Arial"/>
        </w:rPr>
      </w:pPr>
    </w:p>
    <w:p w14:paraId="55933317" w14:textId="77777777" w:rsidR="00992990" w:rsidRDefault="00992990" w:rsidP="00992990">
      <w:pPr>
        <w:jc w:val="both"/>
        <w:rPr>
          <w:rFonts w:ascii="Arial" w:hAnsi="Arial" w:cs="Arial"/>
        </w:rPr>
      </w:pPr>
    </w:p>
    <w:p w14:paraId="0B1BD320" w14:textId="77777777" w:rsidR="00992990" w:rsidRPr="00831953" w:rsidRDefault="00992990" w:rsidP="00992990">
      <w:pPr>
        <w:spacing w:before="11.25pt" w:after="11.25pt" w:line="12pt" w:lineRule="auto"/>
        <w:jc w:val="both"/>
      </w:pPr>
      <w:r w:rsidRPr="00831953">
        <w:rPr>
          <w:rFonts w:ascii="Arial" w:hAnsi="Arial" w:cs="Arial"/>
          <w:color w:val="000000"/>
        </w:rPr>
        <w:t>____________________________     žig        ____________________________________ </w:t>
      </w:r>
    </w:p>
    <w:p w14:paraId="457F16F7" w14:textId="77777777" w:rsidR="00992990" w:rsidRPr="00831953" w:rsidRDefault="00992990" w:rsidP="00992990">
      <w:pPr>
        <w:spacing w:before="11.25pt" w:after="11.25pt" w:line="12pt" w:lineRule="auto"/>
        <w:jc w:val="both"/>
      </w:pPr>
      <w:r w:rsidRPr="00831953">
        <w:rPr>
          <w:rFonts w:ascii="Arial" w:hAnsi="Arial" w:cs="Arial"/>
          <w:color w:val="000000"/>
        </w:rPr>
        <w:t>Kraj in datum                                                    Podpis odgovorne osebe referenčne ustanove</w:t>
      </w:r>
    </w:p>
    <w:p w14:paraId="37A0DF3E" w14:textId="77777777" w:rsidR="00992990" w:rsidRDefault="00992990" w:rsidP="00992990">
      <w:pPr>
        <w:jc w:val="both"/>
        <w:rPr>
          <w:rFonts w:ascii="Arial" w:hAnsi="Arial" w:cs="Arial"/>
        </w:rPr>
      </w:pPr>
    </w:p>
    <w:p w14:paraId="31A11B60" w14:textId="5721B80E" w:rsidR="00992990" w:rsidRDefault="00992990" w:rsidP="00992990">
      <w:pPr>
        <w:jc w:val="end"/>
        <w:rPr>
          <w:rFonts w:ascii="Arial" w:hAnsi="Arial" w:cs="Arial"/>
          <w:b/>
          <w:u w:val="single"/>
        </w:rPr>
      </w:pPr>
    </w:p>
    <w:p w14:paraId="439ECDFF" w14:textId="77777777" w:rsidR="00E733C5" w:rsidRDefault="00E733C5" w:rsidP="00992990">
      <w:pPr>
        <w:jc w:val="end"/>
        <w:rPr>
          <w:rFonts w:ascii="Arial" w:hAnsi="Arial" w:cs="Arial"/>
          <w:b/>
          <w:u w:val="single"/>
        </w:rPr>
      </w:pPr>
    </w:p>
    <w:p w14:paraId="0CA40127" w14:textId="0551E374" w:rsidR="00992990" w:rsidRDefault="00992990" w:rsidP="00992990">
      <w:pPr>
        <w:jc w:val="end"/>
        <w:rPr>
          <w:rFonts w:ascii="Arial" w:hAnsi="Arial" w:cs="Arial"/>
          <w:b/>
          <w:u w:val="single"/>
        </w:rPr>
      </w:pPr>
    </w:p>
    <w:p w14:paraId="318F97C8" w14:textId="77777777" w:rsidR="0019239B" w:rsidRDefault="0019239B" w:rsidP="00992990">
      <w:pPr>
        <w:jc w:val="end"/>
        <w:rPr>
          <w:rFonts w:ascii="Arial" w:hAnsi="Arial" w:cs="Arial"/>
          <w:b/>
          <w:u w:val="single"/>
        </w:rPr>
      </w:pPr>
    </w:p>
    <w:p w14:paraId="730887F9" w14:textId="1DE442CD"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sidR="005C1445">
        <w:rPr>
          <w:rFonts w:cs="Arial"/>
          <w:b/>
          <w:bCs/>
        </w:rPr>
        <w:t>9</w:t>
      </w:r>
    </w:p>
    <w:p w14:paraId="29554196" w14:textId="35ABFD90" w:rsidR="00992990" w:rsidRDefault="00992990" w:rsidP="00D41C0F">
      <w:pPr>
        <w:keepNext/>
        <w:spacing w:after="0pt"/>
        <w:outlineLvl w:val="0"/>
        <w:rPr>
          <w:rFonts w:ascii="Arial" w:eastAsia="Times New Roman" w:hAnsi="Arial" w:cs="Arial"/>
          <w:b/>
          <w:lang w:eastAsia="ar-SA"/>
        </w:rPr>
      </w:pPr>
    </w:p>
    <w:p w14:paraId="4EF0D973" w14:textId="2454FFB2" w:rsidR="00261E82" w:rsidRPr="00F3204D" w:rsidRDefault="00261E82" w:rsidP="00261E82">
      <w:pPr>
        <w:spacing w:after="0pt"/>
        <w:jc w:val="center"/>
        <w:rPr>
          <w:rFonts w:cs="Arial"/>
        </w:rPr>
      </w:pPr>
      <w:r>
        <w:rPr>
          <w:rFonts w:cs="Arial"/>
          <w:b/>
          <w:bCs/>
        </w:rPr>
        <w:t xml:space="preserve">POGODBA O IZVAJANJU STORITVE </w:t>
      </w:r>
      <w:r w:rsidRPr="00F3204D">
        <w:rPr>
          <w:rFonts w:cs="Arial"/>
          <w:b/>
          <w:bCs/>
        </w:rPr>
        <w:t>PREVZEM</w:t>
      </w:r>
      <w:r>
        <w:rPr>
          <w:rFonts w:cs="Arial"/>
          <w:b/>
          <w:bCs/>
        </w:rPr>
        <w:t>A</w:t>
      </w:r>
      <w:r w:rsidRPr="00F3204D">
        <w:rPr>
          <w:rFonts w:cs="Arial"/>
          <w:b/>
          <w:bCs/>
        </w:rPr>
        <w:t>, TRA</w:t>
      </w:r>
      <w:r>
        <w:rPr>
          <w:rFonts w:cs="Arial"/>
          <w:b/>
          <w:bCs/>
        </w:rPr>
        <w:t>NSPORTA, ZBIRANJA ODPADKOV IN DO</w:t>
      </w:r>
      <w:r w:rsidRPr="00F3204D">
        <w:rPr>
          <w:rFonts w:cs="Arial"/>
          <w:b/>
          <w:bCs/>
        </w:rPr>
        <w:t>BAVI ZABOJNIKOV ZA ODPADKE</w:t>
      </w:r>
      <w:r w:rsidRPr="00F3204D">
        <w:rPr>
          <w:rFonts w:cs="Arial"/>
        </w:rPr>
        <w:t xml:space="preserve"> </w:t>
      </w:r>
    </w:p>
    <w:tbl>
      <w:tblPr>
        <w:tblW w:w="487.80pt" w:type="dxa"/>
        <w:tblInd w:w="0.10pt" w:type="dxa"/>
        <w:tblLook w:firstRow="1" w:lastRow="1" w:firstColumn="1" w:lastColumn="1" w:noHBand="0" w:noVBand="0"/>
      </w:tblPr>
      <w:tblGrid>
        <w:gridCol w:w="9435"/>
        <w:gridCol w:w="321"/>
      </w:tblGrid>
      <w:tr w:rsidR="00D41C0F" w:rsidRPr="00F3204D" w14:paraId="2C1B583F" w14:textId="77777777" w:rsidTr="00E75148">
        <w:trPr>
          <w:trHeight w:val="1122"/>
        </w:trPr>
        <w:tc>
          <w:tcPr>
            <w:tcW w:w="471.75pt" w:type="dxa"/>
          </w:tcPr>
          <w:p w14:paraId="2A3E6A84" w14:textId="5D9B9454" w:rsidR="00D41C0F" w:rsidRDefault="00D41C0F" w:rsidP="00E75148">
            <w:pPr>
              <w:rPr>
                <w:rFonts w:cs="Arial"/>
              </w:rPr>
            </w:pPr>
          </w:p>
          <w:p w14:paraId="03184514" w14:textId="77777777" w:rsidR="00261E82" w:rsidRPr="00E13A8E" w:rsidRDefault="00261E82" w:rsidP="00261E82">
            <w:pPr>
              <w:spacing w:after="0pt"/>
              <w:rPr>
                <w:rFonts w:ascii="Arial" w:eastAsia="Times New Roman" w:hAnsi="Arial"/>
                <w:lang w:eastAsia="ar-SA"/>
              </w:rPr>
            </w:pPr>
            <w:r w:rsidRPr="00E13A8E">
              <w:rPr>
                <w:rFonts w:ascii="Arial" w:eastAsia="Times New Roman" w:hAnsi="Arial"/>
                <w:lang w:eastAsia="ar-SA"/>
              </w:rPr>
              <w:t>ki jo na podlagi odprtega postopka skleneta:</w:t>
            </w:r>
          </w:p>
          <w:p w14:paraId="34963FBF" w14:textId="77777777" w:rsidR="00261E82" w:rsidRDefault="00261E82" w:rsidP="00E75148">
            <w:pPr>
              <w:rPr>
                <w:rFonts w:cs="Arial"/>
              </w:rPr>
            </w:pPr>
          </w:p>
          <w:p w14:paraId="3789006D" w14:textId="796153C2" w:rsidR="00D41C0F" w:rsidRPr="001D2C46" w:rsidRDefault="00D41C0F" w:rsidP="00E75148">
            <w:pPr>
              <w:jc w:val="both"/>
              <w:rPr>
                <w:rFonts w:cs="Arial"/>
              </w:rPr>
            </w:pPr>
            <w:r w:rsidRPr="001D2C46">
              <w:rPr>
                <w:rFonts w:cs="Arial"/>
                <w:b/>
              </w:rPr>
              <w:t>SPLOŠNA BOLNIŠNICA JESENICE, Cesta maršala Tita 112, 4270 Jesenice,</w:t>
            </w:r>
            <w:r w:rsidRPr="001D2C46">
              <w:rPr>
                <w:rFonts w:cs="Arial"/>
              </w:rPr>
              <w:t xml:space="preserve"> ki jo zastopa </w:t>
            </w:r>
            <w:r>
              <w:rPr>
                <w:rFonts w:cs="Arial"/>
              </w:rPr>
              <w:t>direkto</w:t>
            </w:r>
            <w:r w:rsidR="005C1445">
              <w:rPr>
                <w:rFonts w:cs="Arial"/>
              </w:rPr>
              <w:t>rica Petra Rupar, dr. med.</w:t>
            </w:r>
            <w:r>
              <w:rPr>
                <w:rFonts w:cs="Arial"/>
              </w:rPr>
              <w:t>, d</w:t>
            </w:r>
            <w:r w:rsidRPr="001D2C46">
              <w:rPr>
                <w:rFonts w:cs="Arial"/>
              </w:rPr>
              <w:t>avčna številka:</w:t>
            </w:r>
            <w:r>
              <w:rPr>
                <w:rFonts w:cs="Arial"/>
              </w:rPr>
              <w:t xml:space="preserve"> </w:t>
            </w:r>
            <w:r w:rsidRPr="00A37D2E">
              <w:rPr>
                <w:rFonts w:cs="Arial"/>
              </w:rPr>
              <w:t>SI86143824</w:t>
            </w:r>
            <w:r>
              <w:rPr>
                <w:rFonts w:cs="Arial"/>
              </w:rPr>
              <w:t>, m</w:t>
            </w:r>
            <w:r w:rsidRPr="001D2C46">
              <w:rPr>
                <w:rFonts w:cs="Arial"/>
              </w:rPr>
              <w:t>atična številka:</w:t>
            </w:r>
            <w:r>
              <w:rPr>
                <w:rFonts w:cs="Arial"/>
              </w:rPr>
              <w:t xml:space="preserve"> </w:t>
            </w:r>
            <w:r w:rsidRPr="00A37D2E">
              <w:rPr>
                <w:rFonts w:cs="Arial"/>
              </w:rPr>
              <w:t>5053692000</w:t>
            </w:r>
            <w:r>
              <w:rPr>
                <w:rFonts w:cs="Arial"/>
              </w:rPr>
              <w:t xml:space="preserve"> (v nadaljevanju naročnik) </w:t>
            </w:r>
          </w:p>
          <w:p w14:paraId="1DE23176" w14:textId="77777777" w:rsidR="00D41C0F" w:rsidRPr="001D2C46" w:rsidRDefault="00D41C0F" w:rsidP="00E75148">
            <w:pPr>
              <w:jc w:val="both"/>
              <w:rPr>
                <w:rFonts w:cs="Arial"/>
              </w:rPr>
            </w:pPr>
            <w:r w:rsidRPr="001D2C46">
              <w:rPr>
                <w:rFonts w:cs="Arial"/>
              </w:rPr>
              <w:t>in</w:t>
            </w:r>
          </w:p>
          <w:p w14:paraId="099049DF" w14:textId="77777777" w:rsidR="00D41C0F" w:rsidRPr="001D2C46" w:rsidRDefault="00D41C0F" w:rsidP="00E75148">
            <w:pPr>
              <w:jc w:val="both"/>
              <w:rPr>
                <w:rFonts w:cs="Arial"/>
              </w:rPr>
            </w:pPr>
            <w:r w:rsidRPr="001D2C46">
              <w:rPr>
                <w:rFonts w:cs="Arial"/>
              </w:rPr>
              <w:t>PONUDNIK:</w:t>
            </w:r>
            <w:r>
              <w:rPr>
                <w:rFonts w:cs="Arial"/>
                <w:b/>
              </w:rPr>
              <w:t>_______________________________________</w:t>
            </w:r>
            <w:r w:rsidRPr="001D2C46">
              <w:rPr>
                <w:rFonts w:cs="Arial"/>
              </w:rPr>
              <w:t>, ki ga zastopa</w:t>
            </w:r>
            <w:r>
              <w:rPr>
                <w:rFonts w:cs="Arial"/>
              </w:rPr>
              <w:t>_________________________, d</w:t>
            </w:r>
            <w:r w:rsidRPr="001D2C46">
              <w:rPr>
                <w:rFonts w:cs="Arial"/>
              </w:rPr>
              <w:t>avčna številka:</w:t>
            </w:r>
            <w:r>
              <w:rPr>
                <w:rFonts w:cs="Arial"/>
              </w:rPr>
              <w:t xml:space="preserve"> </w:t>
            </w:r>
            <w:r w:rsidRPr="001D2C46">
              <w:rPr>
                <w:rFonts w:cs="Arial"/>
              </w:rPr>
              <w:t>SI</w:t>
            </w:r>
            <w:r>
              <w:rPr>
                <w:rFonts w:cs="Arial"/>
              </w:rPr>
              <w:t>____________________, m</w:t>
            </w:r>
            <w:r w:rsidRPr="001D2C46">
              <w:rPr>
                <w:rFonts w:cs="Arial"/>
              </w:rPr>
              <w:t>atična številka:</w:t>
            </w:r>
            <w:r>
              <w:rPr>
                <w:rFonts w:cs="Arial"/>
              </w:rPr>
              <w:t xml:space="preserve"> __________________ </w:t>
            </w:r>
            <w:r w:rsidRPr="001D2C46">
              <w:rPr>
                <w:rFonts w:cs="Arial"/>
              </w:rPr>
              <w:t xml:space="preserve">(v nadaljevanju: </w:t>
            </w:r>
            <w:r>
              <w:rPr>
                <w:rFonts w:cs="Arial"/>
              </w:rPr>
              <w:t>izvajalec</w:t>
            </w:r>
            <w:r w:rsidRPr="001D2C46">
              <w:rPr>
                <w:rFonts w:cs="Arial"/>
              </w:rPr>
              <w:t>)</w:t>
            </w:r>
          </w:p>
          <w:p w14:paraId="6009D02C" w14:textId="77777777" w:rsidR="00D41C0F" w:rsidRPr="00F3204D" w:rsidRDefault="00D41C0F" w:rsidP="00261E82">
            <w:pPr>
              <w:autoSpaceDE w:val="0"/>
              <w:autoSpaceDN w:val="0"/>
              <w:adjustRightInd w:val="0"/>
              <w:jc w:val="both"/>
              <w:rPr>
                <w:rFonts w:cs="Arial"/>
              </w:rPr>
            </w:pPr>
          </w:p>
        </w:tc>
        <w:tc>
          <w:tcPr>
            <w:tcW w:w="16.05pt" w:type="dxa"/>
          </w:tcPr>
          <w:p w14:paraId="73840E09" w14:textId="77777777" w:rsidR="00D41C0F" w:rsidRPr="00F3204D" w:rsidRDefault="00D41C0F" w:rsidP="00E75148">
            <w:pPr>
              <w:jc w:val="both"/>
              <w:rPr>
                <w:rFonts w:cs="Arial"/>
              </w:rPr>
            </w:pPr>
          </w:p>
        </w:tc>
      </w:tr>
    </w:tbl>
    <w:p w14:paraId="30A3E95D" w14:textId="0C5476E1" w:rsidR="00261E82" w:rsidRPr="00261E82" w:rsidRDefault="005C1445" w:rsidP="00261E82">
      <w:pPr>
        <w:autoSpaceDE w:val="0"/>
        <w:autoSpaceDN w:val="0"/>
        <w:adjustRightInd w:val="0"/>
        <w:jc w:val="both"/>
        <w:rPr>
          <w:rFonts w:cs="Arial"/>
          <w:b/>
          <w:bCs/>
        </w:rPr>
      </w:pPr>
      <w:r>
        <w:rPr>
          <w:rFonts w:cs="Arial"/>
          <w:b/>
          <w:bCs/>
        </w:rPr>
        <w:t>PREDMET POGODBE</w:t>
      </w:r>
    </w:p>
    <w:p w14:paraId="2CBB834C"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2E53F1F8" w14:textId="0EE286AD" w:rsidR="00A20B1F" w:rsidRPr="00A20B1F" w:rsidRDefault="00D41C0F" w:rsidP="00A20B1F">
      <w:pPr>
        <w:autoSpaceDE w:val="0"/>
        <w:autoSpaceDN w:val="0"/>
        <w:adjustRightInd w:val="0"/>
        <w:jc w:val="both"/>
        <w:rPr>
          <w:rFonts w:cs="Arial"/>
        </w:rPr>
      </w:pPr>
      <w:r>
        <w:rPr>
          <w:rFonts w:cs="Arial"/>
        </w:rPr>
        <w:t xml:space="preserve">Pogodbeni stranki </w:t>
      </w:r>
      <w:r w:rsidRPr="00F3204D">
        <w:rPr>
          <w:rFonts w:cs="Arial"/>
        </w:rPr>
        <w:t>ugotavljata</w:t>
      </w:r>
      <w:r>
        <w:rPr>
          <w:rFonts w:cs="Arial"/>
        </w:rPr>
        <w:t>, da</w:t>
      </w:r>
      <w:r w:rsidRPr="00F3204D">
        <w:rPr>
          <w:rFonts w:cs="Arial"/>
        </w:rPr>
        <w:t>:</w:t>
      </w:r>
    </w:p>
    <w:p w14:paraId="6576853E" w14:textId="4C10D8CA" w:rsidR="00A20B1F" w:rsidRPr="00E13A8E" w:rsidRDefault="00A20B1F" w:rsidP="00A74F92">
      <w:pPr>
        <w:numPr>
          <w:ilvl w:val="0"/>
          <w:numId w:val="25"/>
        </w:numPr>
        <w:spacing w:after="0pt"/>
        <w:ind w:start="21.30pt" w:hanging="14.20pt"/>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sidR="00A74F92">
        <w:rPr>
          <w:rFonts w:ascii="Arial" w:eastAsia="Times New Roman" w:hAnsi="Arial" w:cs="Arial"/>
          <w:lang w:eastAsia="ar-SA"/>
        </w:rPr>
        <w:t xml:space="preserve">z </w:t>
      </w:r>
      <w:proofErr w:type="spellStart"/>
      <w:r w:rsidR="00A74F92">
        <w:rPr>
          <w:rFonts w:ascii="Arial" w:eastAsia="Times New Roman" w:hAnsi="Arial" w:cs="Arial"/>
          <w:lang w:eastAsia="ar-SA"/>
        </w:rPr>
        <w:t>doponitvami</w:t>
      </w:r>
      <w:proofErr w:type="spellEnd"/>
      <w:r w:rsidRPr="00E13A8E">
        <w:rPr>
          <w:rFonts w:ascii="Arial" w:eastAsia="Times New Roman" w:hAnsi="Arial" w:cs="Arial"/>
          <w:lang w:eastAsia="ar-SA"/>
        </w:rPr>
        <w:t>; v nadaljevanju: ZJN-3). Javno naročilo</w:t>
      </w:r>
      <w:r>
        <w:rPr>
          <w:rFonts w:ascii="Arial" w:eastAsia="Times New Roman" w:hAnsi="Arial" w:cs="Arial"/>
          <w:lang w:eastAsia="ar-SA"/>
        </w:rPr>
        <w:t xml:space="preserve"> </w:t>
      </w:r>
      <w:r w:rsidRPr="001B28D3">
        <w:t xml:space="preserve">za </w:t>
      </w:r>
      <w:r>
        <w:t xml:space="preserve">izvajanje storitev </w:t>
      </w:r>
      <w:r w:rsidRPr="00F3204D">
        <w:rPr>
          <w:rFonts w:cs="Arial"/>
        </w:rPr>
        <w:t>»</w:t>
      </w:r>
      <w:r>
        <w:rPr>
          <w:rFonts w:cs="Arial"/>
          <w:b/>
          <w:bCs/>
        </w:rPr>
        <w:t>P</w:t>
      </w:r>
      <w:r w:rsidRPr="00F3204D">
        <w:rPr>
          <w:rFonts w:cs="Arial"/>
          <w:b/>
          <w:bCs/>
        </w:rPr>
        <w:t>revzem, tr</w:t>
      </w:r>
      <w:r>
        <w:rPr>
          <w:rFonts w:cs="Arial"/>
          <w:b/>
          <w:bCs/>
        </w:rPr>
        <w:t>ansport, zbiranje odpadkov in do</w:t>
      </w:r>
      <w:r w:rsidRPr="00F3204D">
        <w:rPr>
          <w:rFonts w:cs="Arial"/>
          <w:b/>
          <w:bCs/>
        </w:rPr>
        <w:t>bava zabojnikov za odpadke</w:t>
      </w:r>
      <w:r w:rsidRPr="00F3204D">
        <w:rPr>
          <w:rFonts w:cs="Arial"/>
        </w:rPr>
        <w:t>«</w:t>
      </w:r>
      <w:r w:rsidRPr="00E13A8E">
        <w:rPr>
          <w:rFonts w:ascii="Arial" w:eastAsia="Times New Roman" w:hAnsi="Arial" w:cs="Arial"/>
          <w:lang w:eastAsia="ar-SA"/>
        </w:rPr>
        <w:t xml:space="preserve"> je bilo objavljeno na Portalu javnih naročil z dne ___________________, pod številko objave __________________</w:t>
      </w:r>
      <w:r>
        <w:rPr>
          <w:rFonts w:ascii="Arial" w:eastAsia="Times New Roman" w:hAnsi="Arial" w:cs="Arial"/>
          <w:lang w:eastAsia="ar-SA"/>
        </w:rPr>
        <w:t>____</w:t>
      </w:r>
      <w:r w:rsidRPr="00E13A8E">
        <w:rPr>
          <w:rFonts w:ascii="Arial" w:eastAsia="Times New Roman" w:hAnsi="Arial" w:cs="Arial"/>
          <w:lang w:eastAsia="ar-SA"/>
        </w:rPr>
        <w:t xml:space="preserve"> in v Uradnem listu EU št. ___________________ z dne __________________, </w:t>
      </w:r>
      <w:r>
        <w:rPr>
          <w:rFonts w:ascii="Arial" w:eastAsia="Times New Roman" w:hAnsi="Arial" w:cs="Arial"/>
          <w:lang w:eastAsia="ar-SA"/>
        </w:rPr>
        <w:t>in sicer za izvajanje storitev in dobavo blaga</w:t>
      </w:r>
      <w:r w:rsidRPr="00E13A8E">
        <w:rPr>
          <w:rFonts w:ascii="Arial" w:eastAsia="Times New Roman" w:hAnsi="Arial" w:cs="Arial"/>
          <w:lang w:eastAsia="ar-SA"/>
        </w:rPr>
        <w:t>, po vrsti in količini, kot je navedeno v razpisni dokumentaciji, ki jo je pripravil naročnik v postopku javnega naročila;</w:t>
      </w:r>
    </w:p>
    <w:p w14:paraId="23300353" w14:textId="77777777" w:rsidR="00D41C0F" w:rsidRPr="00EE283B" w:rsidRDefault="00D41C0F" w:rsidP="00A74F92">
      <w:pPr>
        <w:pStyle w:val="Brezrazmikov10"/>
        <w:numPr>
          <w:ilvl w:val="0"/>
          <w:numId w:val="25"/>
        </w:numPr>
        <w:spacing w:line="13.80pt" w:lineRule="auto"/>
        <w:ind w:start="21.30pt" w:hanging="14.20pt"/>
        <w:jc w:val="both"/>
        <w:rPr>
          <w:sz w:val="22"/>
          <w:szCs w:val="22"/>
        </w:rPr>
      </w:pPr>
      <w:r w:rsidRPr="001B28D3">
        <w:rPr>
          <w:sz w:val="22"/>
          <w:szCs w:val="22"/>
        </w:rPr>
        <w:t xml:space="preserve">je </w:t>
      </w:r>
      <w:r>
        <w:rPr>
          <w:sz w:val="22"/>
          <w:szCs w:val="22"/>
        </w:rPr>
        <w:t xml:space="preserve">naročnik </w:t>
      </w:r>
      <w:r w:rsidRPr="001B28D3">
        <w:rPr>
          <w:sz w:val="22"/>
          <w:szCs w:val="22"/>
        </w:rPr>
        <w:t xml:space="preserve">na podlagi javnega naročila iz prve alineje tega člena in prejetih ponudb, z Odločitvijo o oddaji javnega naročila št. </w:t>
      </w:r>
      <w:r>
        <w:rPr>
          <w:sz w:val="22"/>
          <w:szCs w:val="22"/>
        </w:rPr>
        <w:t>________________</w:t>
      </w:r>
      <w:r w:rsidRPr="001B28D3">
        <w:rPr>
          <w:sz w:val="22"/>
          <w:szCs w:val="22"/>
        </w:rPr>
        <w:t xml:space="preserve">z dne </w:t>
      </w:r>
      <w:r>
        <w:rPr>
          <w:sz w:val="22"/>
          <w:szCs w:val="22"/>
        </w:rPr>
        <w:t>__________</w:t>
      </w:r>
      <w:r w:rsidRPr="001B28D3">
        <w:rPr>
          <w:sz w:val="22"/>
          <w:szCs w:val="22"/>
        </w:rPr>
        <w:t>, izbral ponudnika za izvedbo javnega naročila iz prve alineje tega člena</w:t>
      </w:r>
      <w:r>
        <w:rPr>
          <w:sz w:val="22"/>
          <w:szCs w:val="22"/>
        </w:rPr>
        <w:t xml:space="preserve"> za sklope ___________, zaradi česar se sklepa predmetna pogodba za </w:t>
      </w:r>
      <w:r w:rsidRPr="00C256B6">
        <w:rPr>
          <w:rFonts w:cs="Arial"/>
          <w:sz w:val="22"/>
          <w:szCs w:val="22"/>
        </w:rPr>
        <w:t>»</w:t>
      </w:r>
      <w:r w:rsidRPr="00C256B6">
        <w:rPr>
          <w:rFonts w:cs="Arial"/>
          <w:bCs/>
          <w:sz w:val="22"/>
          <w:szCs w:val="22"/>
        </w:rPr>
        <w:t>Prevzem, transport, zbiranje odpadkov in dobava zabojnikov za odpadke</w:t>
      </w:r>
      <w:r w:rsidRPr="00C256B6">
        <w:rPr>
          <w:rFonts w:cs="Arial"/>
          <w:sz w:val="22"/>
          <w:szCs w:val="22"/>
        </w:rPr>
        <w:t>«,</w:t>
      </w:r>
    </w:p>
    <w:p w14:paraId="03FC5F1F" w14:textId="77777777" w:rsidR="00D41C0F" w:rsidRDefault="00D41C0F" w:rsidP="00A74F92">
      <w:pPr>
        <w:pStyle w:val="Brezrazmikov10"/>
        <w:numPr>
          <w:ilvl w:val="0"/>
          <w:numId w:val="25"/>
        </w:numPr>
        <w:spacing w:line="13.80pt" w:lineRule="auto"/>
        <w:ind w:start="21.30pt" w:hanging="14.20pt"/>
        <w:jc w:val="both"/>
        <w:rPr>
          <w:sz w:val="22"/>
          <w:szCs w:val="22"/>
        </w:rPr>
      </w:pPr>
      <w:r>
        <w:rPr>
          <w:sz w:val="22"/>
          <w:szCs w:val="22"/>
        </w:rPr>
        <w:t xml:space="preserve">je izvajalec </w:t>
      </w:r>
      <w:r w:rsidRPr="00EE283B">
        <w:rPr>
          <w:sz w:val="22"/>
          <w:szCs w:val="22"/>
        </w:rPr>
        <w:t>vpisan na seznam prevoznikov, zbiralcev ali predelovalcev odpadkov pristojnega organa</w:t>
      </w:r>
      <w:r>
        <w:rPr>
          <w:sz w:val="22"/>
          <w:szCs w:val="22"/>
        </w:rPr>
        <w:t xml:space="preserve">. </w:t>
      </w:r>
    </w:p>
    <w:p w14:paraId="03D9E52F" w14:textId="77777777" w:rsidR="00D41C0F" w:rsidRDefault="00D41C0F" w:rsidP="00D41C0F">
      <w:pPr>
        <w:pStyle w:val="Brezrazmikov10"/>
        <w:spacing w:line="13.80pt" w:lineRule="auto"/>
        <w:jc w:val="both"/>
        <w:rPr>
          <w:sz w:val="22"/>
          <w:szCs w:val="22"/>
        </w:rPr>
      </w:pPr>
    </w:p>
    <w:p w14:paraId="3DE3BF7E"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t>č</w:t>
      </w:r>
      <w:r w:rsidRPr="00F3204D">
        <w:rPr>
          <w:rFonts w:ascii="Arial" w:hAnsi="Arial" w:cs="Arial"/>
          <w:b/>
          <w:bCs/>
          <w:sz w:val="22"/>
          <w:szCs w:val="22"/>
        </w:rPr>
        <w:t>len</w:t>
      </w:r>
    </w:p>
    <w:p w14:paraId="65361D30" w14:textId="77777777" w:rsidR="00D41C0F" w:rsidRDefault="00D41C0F" w:rsidP="00D41C0F">
      <w:pPr>
        <w:pStyle w:val="Brezrazmikov10"/>
        <w:spacing w:line="13.80pt" w:lineRule="auto"/>
        <w:rPr>
          <w:sz w:val="22"/>
          <w:szCs w:val="22"/>
        </w:rPr>
      </w:pPr>
    </w:p>
    <w:p w14:paraId="680AA129"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S to pogodbo se stranki pogodbe dogovorita o splošnih in posebnih pogojih izvajanja javnega naročila.</w:t>
      </w:r>
    </w:p>
    <w:p w14:paraId="7AD5A338" w14:textId="77777777" w:rsidR="00D41C0F" w:rsidRPr="00362818" w:rsidRDefault="00D41C0F" w:rsidP="00D41C0F">
      <w:pPr>
        <w:spacing w:after="0pt"/>
        <w:jc w:val="both"/>
        <w:rPr>
          <w:rFonts w:ascii="Times New Roman" w:eastAsia="Times New Roman" w:hAnsi="Times New Roman"/>
          <w:sz w:val="24"/>
          <w:szCs w:val="24"/>
          <w:lang w:eastAsia="ar-SA"/>
        </w:rPr>
      </w:pPr>
    </w:p>
    <w:p w14:paraId="70E388D0" w14:textId="0F755ACB"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 xml:space="preserve">Sestavni del te pogodbe je dokumentacija v zvezi z oddajo javnega naročila in ponudbena dokumentacija </w:t>
      </w:r>
      <w:r w:rsidR="00D95814">
        <w:rPr>
          <w:rFonts w:eastAsia="Times New Roman"/>
          <w:szCs w:val="24"/>
          <w:lang w:eastAsia="ar-SA"/>
        </w:rPr>
        <w:t>izvajalca.</w:t>
      </w:r>
    </w:p>
    <w:p w14:paraId="564B9C67"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lastRenderedPageBreak/>
        <w:t>č</w:t>
      </w:r>
      <w:r w:rsidRPr="00F3204D">
        <w:rPr>
          <w:rFonts w:ascii="Arial" w:hAnsi="Arial" w:cs="Arial"/>
          <w:b/>
          <w:bCs/>
          <w:sz w:val="22"/>
          <w:szCs w:val="22"/>
        </w:rPr>
        <w:t>len</w:t>
      </w:r>
    </w:p>
    <w:p w14:paraId="2DBC07D7" w14:textId="77777777" w:rsidR="00D41C0F"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21859694" w14:textId="22AAFAFA" w:rsidR="00D41C0F" w:rsidRPr="00F3204D" w:rsidRDefault="00D41C0F" w:rsidP="00D41C0F">
      <w:pPr>
        <w:autoSpaceDE w:val="0"/>
        <w:autoSpaceDN w:val="0"/>
        <w:adjustRightInd w:val="0"/>
        <w:jc w:val="both"/>
        <w:rPr>
          <w:rFonts w:cs="Arial"/>
        </w:rPr>
      </w:pPr>
      <w:r>
        <w:rPr>
          <w:rFonts w:cs="Arial"/>
        </w:rPr>
        <w:t>Predmet te pogodbe</w:t>
      </w:r>
      <w:r w:rsidRPr="00F3204D">
        <w:rPr>
          <w:rFonts w:cs="Arial"/>
        </w:rPr>
        <w:t xml:space="preserve"> so storitve</w:t>
      </w:r>
      <w:r>
        <w:rPr>
          <w:rFonts w:cs="Arial"/>
        </w:rPr>
        <w:t xml:space="preserve"> p</w:t>
      </w:r>
      <w:r w:rsidRPr="00F3204D">
        <w:rPr>
          <w:rFonts w:cs="Arial"/>
        </w:rPr>
        <w:t>revzema, tra</w:t>
      </w:r>
      <w:r>
        <w:rPr>
          <w:rFonts w:cs="Arial"/>
        </w:rPr>
        <w:t>nsporta, zbiranja odpadkov in do</w:t>
      </w:r>
      <w:r w:rsidRPr="00F3204D">
        <w:rPr>
          <w:rFonts w:cs="Arial"/>
        </w:rPr>
        <w:t>bava zabojnikov za odpadke (v nadaljevanju storitve)</w:t>
      </w:r>
      <w:r>
        <w:rPr>
          <w:rFonts w:cs="Arial"/>
        </w:rPr>
        <w:t>, ki so opredeljene v dokumentaciji v zvezi z oddajo javnega naročila iz prve alineje 1. člena pogodbe in v ponudbi ponudnika št. _______________z dne ________________ (v nadaljevanju: ponudba)</w:t>
      </w:r>
      <w:r w:rsidRPr="00F3204D">
        <w:rPr>
          <w:rFonts w:cs="Arial"/>
        </w:rPr>
        <w:t xml:space="preserve"> </w:t>
      </w:r>
      <w:r w:rsidRPr="00EB0161">
        <w:rPr>
          <w:rFonts w:cs="Arial"/>
        </w:rPr>
        <w:t xml:space="preserve">s katero se je </w:t>
      </w:r>
      <w:r w:rsidR="00D95814">
        <w:rPr>
          <w:rFonts w:cs="Arial"/>
        </w:rPr>
        <w:t>izvajalec</w:t>
      </w:r>
      <w:r w:rsidRPr="00EB0161">
        <w:rPr>
          <w:rFonts w:cs="Arial"/>
        </w:rPr>
        <w:t xml:space="preserve"> prijavil na javno naročilu iz 1. člena</w:t>
      </w:r>
      <w:r>
        <w:rPr>
          <w:rFonts w:cs="Arial"/>
        </w:rPr>
        <w:t>,</w:t>
      </w:r>
      <w:r w:rsidRPr="00EB0161">
        <w:rPr>
          <w:rFonts w:cs="Arial"/>
        </w:rPr>
        <w:t xml:space="preserve"> </w:t>
      </w:r>
      <w:r>
        <w:rPr>
          <w:rFonts w:cs="Arial"/>
        </w:rPr>
        <w:t xml:space="preserve">in sicer za naslednje sklope: </w:t>
      </w:r>
    </w:p>
    <w:p w14:paraId="1CEE6C95" w14:textId="77777777" w:rsidR="00D41C0F" w:rsidRPr="00F3204D" w:rsidRDefault="00D41C0F" w:rsidP="00F84DAF">
      <w:pPr>
        <w:pStyle w:val="Telobesedila2"/>
        <w:numPr>
          <w:ilvl w:val="0"/>
          <w:numId w:val="26"/>
        </w:numPr>
        <w:suppressAutoHyphens w:val="0"/>
        <w:spacing w:after="0pt" w:line="13.80pt" w:lineRule="auto"/>
        <w:jc w:val="both"/>
        <w:rPr>
          <w:rFonts w:cs="Arial"/>
        </w:rPr>
      </w:pPr>
      <w:r>
        <w:rPr>
          <w:rFonts w:cs="Arial"/>
        </w:rPr>
        <w:t>SKLOP _________________</w:t>
      </w:r>
    </w:p>
    <w:p w14:paraId="01C8482E" w14:textId="77777777" w:rsidR="00D41C0F" w:rsidRDefault="00D41C0F" w:rsidP="00D41C0F">
      <w:pPr>
        <w:contextualSpacing/>
        <w:jc w:val="both"/>
        <w:rPr>
          <w:rFonts w:cs="Arial"/>
        </w:rPr>
      </w:pPr>
    </w:p>
    <w:p w14:paraId="7B85BB17" w14:textId="059E0726" w:rsidR="00D41C0F" w:rsidRPr="00C256B6" w:rsidRDefault="00D41C0F" w:rsidP="00D41C0F">
      <w:pPr>
        <w:contextualSpacing/>
        <w:jc w:val="both"/>
        <w:rPr>
          <w:rFonts w:cs="Arial"/>
        </w:rPr>
      </w:pPr>
      <w:r w:rsidRPr="00EB0161">
        <w:rPr>
          <w:rFonts w:cs="Arial"/>
        </w:rPr>
        <w:t>Razpisna dokumentacija</w:t>
      </w:r>
      <w:r>
        <w:rPr>
          <w:rFonts w:cs="Arial"/>
        </w:rPr>
        <w:t xml:space="preserve"> in ponudba </w:t>
      </w:r>
      <w:r w:rsidR="00D95814">
        <w:rPr>
          <w:rFonts w:cs="Arial"/>
        </w:rPr>
        <w:t>izvajalca</w:t>
      </w:r>
      <w:r w:rsidRPr="00EB0161">
        <w:rPr>
          <w:rFonts w:cs="Arial"/>
        </w:rPr>
        <w:t xml:space="preserve"> </w:t>
      </w:r>
      <w:r>
        <w:rPr>
          <w:rFonts w:cs="Arial"/>
        </w:rPr>
        <w:t>sta</w:t>
      </w:r>
      <w:r w:rsidRPr="00EB0161">
        <w:rPr>
          <w:rFonts w:cs="Arial"/>
        </w:rPr>
        <w:t xml:space="preserve"> prilo</w:t>
      </w:r>
      <w:r>
        <w:rPr>
          <w:rFonts w:cs="Arial"/>
        </w:rPr>
        <w:t>gi</w:t>
      </w:r>
      <w:r w:rsidRPr="00EB0161">
        <w:rPr>
          <w:rFonts w:cs="Arial"/>
        </w:rPr>
        <w:t xml:space="preserve"> in sestavni del te pogodbe.</w:t>
      </w:r>
    </w:p>
    <w:p w14:paraId="7E98DA41" w14:textId="474829B9" w:rsidR="00D41C0F" w:rsidRPr="00F3204D" w:rsidRDefault="00A74F92" w:rsidP="00D41C0F">
      <w:pPr>
        <w:autoSpaceDE w:val="0"/>
        <w:autoSpaceDN w:val="0"/>
        <w:adjustRightInd w:val="0"/>
        <w:jc w:val="both"/>
        <w:rPr>
          <w:rFonts w:cs="Arial"/>
          <w:b/>
          <w:bCs/>
        </w:rPr>
      </w:pPr>
      <w:r>
        <w:rPr>
          <w:rFonts w:cs="Arial"/>
          <w:b/>
          <w:bCs/>
        </w:rPr>
        <w:br/>
      </w:r>
      <w:r w:rsidR="00D41C0F">
        <w:rPr>
          <w:rFonts w:cs="Arial"/>
          <w:b/>
          <w:bCs/>
        </w:rPr>
        <w:t xml:space="preserve">POGODBENA </w:t>
      </w:r>
      <w:r w:rsidR="00D41C0F" w:rsidRPr="00F3204D">
        <w:rPr>
          <w:rFonts w:cs="Arial"/>
          <w:b/>
          <w:bCs/>
        </w:rPr>
        <w:t>CEN</w:t>
      </w:r>
      <w:r w:rsidR="00D41C0F">
        <w:rPr>
          <w:rFonts w:cs="Arial"/>
          <w:b/>
          <w:bCs/>
        </w:rPr>
        <w:t>A</w:t>
      </w:r>
      <w:r w:rsidR="00261E82">
        <w:rPr>
          <w:rFonts w:cs="Arial"/>
          <w:b/>
          <w:bCs/>
        </w:rPr>
        <w:t xml:space="preserve"> IN VREDNOST POGODBE</w:t>
      </w:r>
    </w:p>
    <w:p w14:paraId="48F9E015" w14:textId="77777777" w:rsidR="00D41C0F"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351651D5" w14:textId="77777777" w:rsidR="00D41C0F" w:rsidRPr="00F3204D"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580005B0" w14:textId="6C4DAE0D" w:rsidR="00261E82" w:rsidRDefault="00261E82" w:rsidP="00261E82">
      <w:pPr>
        <w:spacing w:after="0pt" w:line="15pt" w:lineRule="exact"/>
        <w:jc w:val="both"/>
        <w:rPr>
          <w:rFonts w:cs="Arial"/>
        </w:rPr>
      </w:pPr>
      <w:r w:rsidRPr="007247E9">
        <w:rPr>
          <w:rFonts w:cs="Arial"/>
        </w:rPr>
        <w:t xml:space="preserve">Pogodbena vrednost je dogovorjena na osnovi ponudbe in za posamezen sklop znaša: </w:t>
      </w:r>
    </w:p>
    <w:p w14:paraId="7B1B113F" w14:textId="77777777" w:rsidR="00261E82" w:rsidRPr="007247E9" w:rsidRDefault="00261E82" w:rsidP="00261E82">
      <w:pPr>
        <w:spacing w:after="0pt" w:line="15pt" w:lineRule="exact"/>
        <w:jc w:val="both"/>
        <w:rPr>
          <w:rFonts w:cs="Arial"/>
        </w:rPr>
      </w:pPr>
    </w:p>
    <w:tbl>
      <w:tblPr>
        <w:tblW w:w="453.25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480"/>
        <w:gridCol w:w="2383"/>
        <w:gridCol w:w="681"/>
        <w:gridCol w:w="2521"/>
      </w:tblGrid>
      <w:tr w:rsidR="00A74F92" w:rsidRPr="00F3204D" w14:paraId="412B3EDA" w14:textId="77777777" w:rsidTr="00A74F92">
        <w:tc>
          <w:tcPr>
            <w:tcW w:w="176.85pt" w:type="dxa"/>
          </w:tcPr>
          <w:p w14:paraId="3559D1FE" w14:textId="77777777" w:rsidR="00A74F92" w:rsidRPr="00431BB6" w:rsidRDefault="00A74F92" w:rsidP="00A74F92">
            <w:pPr>
              <w:pStyle w:val="Telobesedila"/>
              <w:spacing w:line="13.80pt" w:lineRule="auto"/>
              <w:jc w:val="both"/>
              <w:rPr>
                <w:rFonts w:ascii="Arial" w:hAnsi="Arial" w:cs="Arial"/>
                <w:b w:val="0"/>
                <w:sz w:val="22"/>
                <w:szCs w:val="22"/>
                <w:lang w:eastAsia="en-US"/>
              </w:rPr>
            </w:pPr>
            <w:r w:rsidRPr="00431BB6">
              <w:rPr>
                <w:rFonts w:ascii="Arial" w:hAnsi="Arial" w:cs="Arial"/>
                <w:sz w:val="22"/>
                <w:szCs w:val="22"/>
                <w:lang w:eastAsia="en-US"/>
              </w:rPr>
              <w:t>Naziv sklopa</w:t>
            </w:r>
          </w:p>
        </w:tc>
        <w:tc>
          <w:tcPr>
            <w:tcW w:w="120.50pt" w:type="dxa"/>
          </w:tcPr>
          <w:p w14:paraId="51D9D40A" w14:textId="562CAB05" w:rsidR="00A74F92" w:rsidRPr="00431BB6" w:rsidRDefault="00A74F92" w:rsidP="00A74F92">
            <w:pPr>
              <w:pStyle w:val="Telobesedila"/>
              <w:spacing w:line="13.80pt" w:lineRule="auto"/>
              <w:jc w:val="both"/>
              <w:rPr>
                <w:rFonts w:ascii="Arial" w:hAnsi="Arial" w:cs="Arial"/>
                <w:b w:val="0"/>
                <w:sz w:val="22"/>
                <w:szCs w:val="22"/>
                <w:lang w:eastAsia="en-US"/>
              </w:rPr>
            </w:pPr>
            <w:r>
              <w:rPr>
                <w:rFonts w:ascii="Arial" w:hAnsi="Arial" w:cs="Arial"/>
                <w:sz w:val="22"/>
                <w:szCs w:val="22"/>
                <w:lang w:eastAsia="en-US"/>
              </w:rPr>
              <w:t>Dvoletna</w:t>
            </w:r>
            <w:r w:rsidRPr="006E6CB7">
              <w:rPr>
                <w:rFonts w:ascii="Arial" w:hAnsi="Arial" w:cs="Arial"/>
                <w:sz w:val="22"/>
                <w:szCs w:val="22"/>
                <w:lang w:eastAsia="en-US"/>
              </w:rPr>
              <w:t xml:space="preserve"> vrednost v EUR brez DDV</w:t>
            </w:r>
          </w:p>
        </w:tc>
        <w:tc>
          <w:tcPr>
            <w:tcW w:w="28.35pt" w:type="dxa"/>
          </w:tcPr>
          <w:p w14:paraId="2CA86A83" w14:textId="2C65B379" w:rsidR="00A74F92" w:rsidRPr="00431BB6" w:rsidRDefault="00A74F92" w:rsidP="00A74F92">
            <w:pPr>
              <w:pStyle w:val="Telobesedila"/>
              <w:spacing w:line="13.80pt" w:lineRule="auto"/>
              <w:rPr>
                <w:rFonts w:ascii="Arial" w:hAnsi="Arial" w:cs="Arial"/>
                <w:b w:val="0"/>
                <w:sz w:val="22"/>
                <w:szCs w:val="22"/>
                <w:lang w:eastAsia="en-US"/>
              </w:rPr>
            </w:pPr>
            <w:r w:rsidRPr="006E6CB7">
              <w:rPr>
                <w:rFonts w:ascii="Arial" w:hAnsi="Arial" w:cs="Arial"/>
                <w:sz w:val="22"/>
                <w:szCs w:val="22"/>
                <w:lang w:eastAsia="en-US"/>
              </w:rPr>
              <w:t>% DDV</w:t>
            </w:r>
          </w:p>
        </w:tc>
        <w:tc>
          <w:tcPr>
            <w:tcW w:w="127.55pt" w:type="dxa"/>
          </w:tcPr>
          <w:p w14:paraId="540AE620" w14:textId="08ACEBF4" w:rsidR="00A74F92" w:rsidRPr="00431BB6" w:rsidRDefault="00A74F92" w:rsidP="00A74F92">
            <w:pPr>
              <w:pStyle w:val="Telobesedila"/>
              <w:spacing w:line="13.80pt" w:lineRule="auto"/>
              <w:rPr>
                <w:rFonts w:ascii="Arial" w:hAnsi="Arial" w:cs="Arial"/>
                <w:b w:val="0"/>
                <w:sz w:val="22"/>
                <w:szCs w:val="22"/>
                <w:lang w:eastAsia="en-US"/>
              </w:rPr>
            </w:pPr>
            <w:r>
              <w:rPr>
                <w:rFonts w:ascii="Arial" w:hAnsi="Arial" w:cs="Arial"/>
                <w:sz w:val="22"/>
                <w:szCs w:val="22"/>
                <w:lang w:eastAsia="en-US"/>
              </w:rPr>
              <w:t>Dvoletna</w:t>
            </w:r>
            <w:r w:rsidRPr="006E6CB7">
              <w:rPr>
                <w:rFonts w:ascii="Arial" w:hAnsi="Arial" w:cs="Arial"/>
                <w:sz w:val="22"/>
                <w:szCs w:val="22"/>
                <w:lang w:eastAsia="en-US"/>
              </w:rPr>
              <w:t xml:space="preserve"> vrednost v EUR z DDV</w:t>
            </w:r>
          </w:p>
        </w:tc>
      </w:tr>
      <w:tr w:rsidR="00D41C0F" w:rsidRPr="00F3204D" w14:paraId="1ABFB7F4" w14:textId="77777777" w:rsidTr="00A74F92">
        <w:tc>
          <w:tcPr>
            <w:tcW w:w="176.85pt" w:type="dxa"/>
          </w:tcPr>
          <w:p w14:paraId="33171A3F" w14:textId="77777777" w:rsidR="00D41C0F" w:rsidRPr="00F3204D" w:rsidRDefault="00D41C0F" w:rsidP="00E75148">
            <w:pPr>
              <w:jc w:val="both"/>
              <w:rPr>
                <w:rFonts w:cs="Arial"/>
              </w:rPr>
            </w:pPr>
          </w:p>
        </w:tc>
        <w:tc>
          <w:tcPr>
            <w:tcW w:w="120.50pt" w:type="dxa"/>
          </w:tcPr>
          <w:p w14:paraId="1856AFB1" w14:textId="77777777" w:rsidR="00D41C0F" w:rsidRPr="00F3204D" w:rsidRDefault="00D41C0F" w:rsidP="00E75148">
            <w:pPr>
              <w:pStyle w:val="Telobesedila"/>
              <w:spacing w:line="13.80pt" w:lineRule="auto"/>
              <w:jc w:val="end"/>
              <w:rPr>
                <w:rFonts w:ascii="Arial" w:hAnsi="Arial" w:cs="Arial"/>
                <w:lang w:eastAsia="en-US"/>
              </w:rPr>
            </w:pPr>
          </w:p>
        </w:tc>
        <w:tc>
          <w:tcPr>
            <w:tcW w:w="28.35pt" w:type="dxa"/>
          </w:tcPr>
          <w:p w14:paraId="509ED3BF" w14:textId="77777777" w:rsidR="00D41C0F" w:rsidRPr="00F3204D" w:rsidRDefault="00D41C0F" w:rsidP="00E75148">
            <w:pPr>
              <w:pStyle w:val="Telobesedila"/>
              <w:spacing w:line="13.80pt" w:lineRule="auto"/>
              <w:jc w:val="end"/>
              <w:rPr>
                <w:rFonts w:ascii="Arial" w:hAnsi="Arial" w:cs="Arial"/>
                <w:lang w:eastAsia="en-US"/>
              </w:rPr>
            </w:pPr>
          </w:p>
        </w:tc>
        <w:tc>
          <w:tcPr>
            <w:tcW w:w="127.55pt" w:type="dxa"/>
          </w:tcPr>
          <w:p w14:paraId="782E13EF" w14:textId="77777777" w:rsidR="00D41C0F" w:rsidRPr="00F3204D" w:rsidRDefault="00D41C0F" w:rsidP="00E75148">
            <w:pPr>
              <w:pStyle w:val="Telobesedila"/>
              <w:spacing w:line="13.80pt" w:lineRule="auto"/>
              <w:jc w:val="end"/>
              <w:rPr>
                <w:rFonts w:ascii="Arial" w:hAnsi="Arial" w:cs="Arial"/>
                <w:lang w:eastAsia="en-US"/>
              </w:rPr>
            </w:pPr>
          </w:p>
        </w:tc>
      </w:tr>
      <w:tr w:rsidR="00D41C0F" w:rsidRPr="00F3204D" w14:paraId="0C9BE352" w14:textId="77777777" w:rsidTr="00A74F92">
        <w:tc>
          <w:tcPr>
            <w:tcW w:w="176.85pt" w:type="dxa"/>
          </w:tcPr>
          <w:p w14:paraId="4800D67E" w14:textId="77777777" w:rsidR="00D41C0F" w:rsidRPr="00F3204D" w:rsidRDefault="00D41C0F" w:rsidP="00E75148">
            <w:pPr>
              <w:jc w:val="both"/>
              <w:rPr>
                <w:rFonts w:cs="Arial"/>
              </w:rPr>
            </w:pPr>
          </w:p>
        </w:tc>
        <w:tc>
          <w:tcPr>
            <w:tcW w:w="120.50pt" w:type="dxa"/>
          </w:tcPr>
          <w:p w14:paraId="63318B38" w14:textId="77777777" w:rsidR="00D41C0F" w:rsidRPr="00F3204D" w:rsidRDefault="00D41C0F" w:rsidP="00E75148">
            <w:pPr>
              <w:pStyle w:val="Telobesedila"/>
              <w:spacing w:line="13.80pt" w:lineRule="auto"/>
              <w:jc w:val="end"/>
              <w:rPr>
                <w:rFonts w:ascii="Arial" w:hAnsi="Arial" w:cs="Arial"/>
                <w:lang w:eastAsia="en-US"/>
              </w:rPr>
            </w:pPr>
          </w:p>
        </w:tc>
        <w:tc>
          <w:tcPr>
            <w:tcW w:w="28.35pt" w:type="dxa"/>
          </w:tcPr>
          <w:p w14:paraId="7EB6CF50" w14:textId="77777777" w:rsidR="00D41C0F" w:rsidRPr="00F3204D" w:rsidRDefault="00D41C0F" w:rsidP="00E75148">
            <w:pPr>
              <w:pStyle w:val="Telobesedila"/>
              <w:spacing w:line="13.80pt" w:lineRule="auto"/>
              <w:jc w:val="end"/>
              <w:rPr>
                <w:rFonts w:ascii="Arial" w:hAnsi="Arial" w:cs="Arial"/>
                <w:lang w:eastAsia="en-US"/>
              </w:rPr>
            </w:pPr>
          </w:p>
        </w:tc>
        <w:tc>
          <w:tcPr>
            <w:tcW w:w="127.55pt" w:type="dxa"/>
          </w:tcPr>
          <w:p w14:paraId="463C2673" w14:textId="77777777" w:rsidR="00D41C0F" w:rsidRPr="00F3204D" w:rsidRDefault="00D41C0F" w:rsidP="00E75148">
            <w:pPr>
              <w:pStyle w:val="Telobesedila"/>
              <w:spacing w:line="13.80pt" w:lineRule="auto"/>
              <w:jc w:val="end"/>
              <w:rPr>
                <w:rFonts w:ascii="Arial" w:hAnsi="Arial" w:cs="Arial"/>
                <w:lang w:eastAsia="en-US"/>
              </w:rPr>
            </w:pPr>
          </w:p>
        </w:tc>
      </w:tr>
    </w:tbl>
    <w:p w14:paraId="536C7696" w14:textId="77777777" w:rsidR="00D41C0F" w:rsidRDefault="00D41C0F" w:rsidP="00D41C0F">
      <w:pPr>
        <w:autoSpaceDE w:val="0"/>
        <w:autoSpaceDN w:val="0"/>
        <w:adjustRightInd w:val="0"/>
        <w:jc w:val="both"/>
        <w:rPr>
          <w:rFonts w:cs="Arial"/>
        </w:rPr>
      </w:pPr>
    </w:p>
    <w:p w14:paraId="030E425F" w14:textId="7CAA0A77" w:rsidR="00D41C0F" w:rsidRPr="00C256B6" w:rsidRDefault="00D41C0F" w:rsidP="00D41C0F">
      <w:pPr>
        <w:jc w:val="both"/>
        <w:rPr>
          <w:rFonts w:cs="Arial"/>
        </w:rPr>
      </w:pPr>
      <w:r w:rsidRPr="00C256B6">
        <w:rPr>
          <w:rFonts w:cs="Arial"/>
          <w:b/>
        </w:rPr>
        <w:t xml:space="preserve">Okvirna </w:t>
      </w:r>
      <w:r>
        <w:rPr>
          <w:rFonts w:cs="Arial"/>
          <w:b/>
        </w:rPr>
        <w:t xml:space="preserve">skupna </w:t>
      </w:r>
      <w:r w:rsidRPr="00C256B6">
        <w:rPr>
          <w:rFonts w:cs="Arial"/>
          <w:b/>
        </w:rPr>
        <w:t>pogodben</w:t>
      </w:r>
      <w:r>
        <w:rPr>
          <w:rFonts w:cs="Arial"/>
          <w:b/>
        </w:rPr>
        <w:t>a</w:t>
      </w:r>
      <w:r w:rsidRPr="00C256B6">
        <w:rPr>
          <w:rFonts w:cs="Arial"/>
          <w:b/>
        </w:rPr>
        <w:t xml:space="preserve"> vrednost pogodbe </w:t>
      </w:r>
      <w:r w:rsidRPr="00C256B6">
        <w:rPr>
          <w:rFonts w:cs="Arial"/>
        </w:rPr>
        <w:t xml:space="preserve">za </w:t>
      </w:r>
      <w:r>
        <w:rPr>
          <w:rFonts w:cs="Arial"/>
        </w:rPr>
        <w:t>opravljene storitve</w:t>
      </w:r>
      <w:r w:rsidRPr="00C256B6">
        <w:rPr>
          <w:rFonts w:cs="Arial"/>
        </w:rPr>
        <w:t xml:space="preserve"> znaša v skupnem znesku </w:t>
      </w:r>
      <w:r>
        <w:rPr>
          <w:rFonts w:cs="Arial"/>
        </w:rPr>
        <w:t>_______________</w:t>
      </w:r>
      <w:r w:rsidRPr="00C256B6">
        <w:rPr>
          <w:rFonts w:cs="Arial"/>
        </w:rPr>
        <w:t>EUR</w:t>
      </w:r>
      <w:r>
        <w:rPr>
          <w:rFonts w:cs="Arial"/>
        </w:rPr>
        <w:t xml:space="preserve"> </w:t>
      </w:r>
      <w:r w:rsidRPr="00C256B6">
        <w:rPr>
          <w:rFonts w:cs="Arial"/>
        </w:rPr>
        <w:t>brez</w:t>
      </w:r>
      <w:r>
        <w:rPr>
          <w:rFonts w:cs="Arial"/>
        </w:rPr>
        <w:t xml:space="preserve"> </w:t>
      </w:r>
      <w:r w:rsidRPr="00C256B6">
        <w:rPr>
          <w:rFonts w:cs="Arial"/>
        </w:rPr>
        <w:t>DDV</w:t>
      </w:r>
      <w:r>
        <w:rPr>
          <w:rFonts w:cs="Arial"/>
        </w:rPr>
        <w:t xml:space="preserve"> </w:t>
      </w:r>
      <w:r w:rsidRPr="00C256B6">
        <w:rPr>
          <w:rFonts w:cs="Arial"/>
        </w:rPr>
        <w:t>oz.</w:t>
      </w:r>
      <w:r>
        <w:rPr>
          <w:rFonts w:cs="Arial"/>
        </w:rPr>
        <w:t xml:space="preserve"> _____________E</w:t>
      </w:r>
      <w:r w:rsidRPr="00C256B6">
        <w:rPr>
          <w:rFonts w:cs="Arial"/>
        </w:rPr>
        <w:t>UR z DDV.</w:t>
      </w:r>
    </w:p>
    <w:p w14:paraId="5514DCE0" w14:textId="77777777" w:rsidR="00D41C0F" w:rsidRDefault="00D41C0F" w:rsidP="00D41C0F">
      <w:pPr>
        <w:autoSpaceDE w:val="0"/>
        <w:autoSpaceDN w:val="0"/>
        <w:adjustRightInd w:val="0"/>
        <w:jc w:val="both"/>
        <w:rPr>
          <w:rFonts w:cs="Arial"/>
        </w:rPr>
      </w:pPr>
      <w:r w:rsidRPr="00F3204D">
        <w:rPr>
          <w:rFonts w:cs="Arial"/>
        </w:rPr>
        <w:t xml:space="preserve">V ceni </w:t>
      </w:r>
      <w:r>
        <w:rPr>
          <w:rFonts w:cs="Arial"/>
        </w:rPr>
        <w:t>storitve so</w:t>
      </w:r>
      <w:r w:rsidRPr="00F3204D">
        <w:rPr>
          <w:rFonts w:cs="Arial"/>
        </w:rPr>
        <w:t xml:space="preserve"> zajeti vsi stroški (stroški dobave,</w:t>
      </w:r>
      <w:r>
        <w:rPr>
          <w:rFonts w:cs="Arial"/>
        </w:rPr>
        <w:t xml:space="preserve"> prevoza ter obdelave,</w:t>
      </w:r>
      <w:r w:rsidRPr="00F3204D">
        <w:rPr>
          <w:rFonts w:cs="Arial"/>
        </w:rPr>
        <w:t xml:space="preserve"> </w:t>
      </w:r>
      <w:r>
        <w:rPr>
          <w:rFonts w:cs="Arial"/>
        </w:rPr>
        <w:t xml:space="preserve">stroški </w:t>
      </w:r>
      <w:r w:rsidRPr="00F3204D">
        <w:rPr>
          <w:rFonts w:cs="Arial"/>
        </w:rPr>
        <w:t xml:space="preserve">vzorcev, špediterski stroški, prevozni, carinski ter vsi morebitni drugi stroški), vsi popusti in rabati ter davek na dodano vrednost. </w:t>
      </w:r>
      <w:r w:rsidRPr="00CB3738">
        <w:rPr>
          <w:rFonts w:cs="Arial"/>
        </w:rPr>
        <w:t xml:space="preserve">Cene </w:t>
      </w:r>
      <w:r>
        <w:rPr>
          <w:rFonts w:cs="Arial"/>
        </w:rPr>
        <w:t>storitve</w:t>
      </w:r>
      <w:r w:rsidRPr="00CB3738">
        <w:rPr>
          <w:rFonts w:cs="Arial"/>
        </w:rPr>
        <w:t xml:space="preserve"> po </w:t>
      </w:r>
      <w:r>
        <w:rPr>
          <w:rFonts w:cs="Arial"/>
        </w:rPr>
        <w:t>ponudbi</w:t>
      </w:r>
      <w:r w:rsidRPr="00CB3738">
        <w:rPr>
          <w:rFonts w:cs="Arial"/>
        </w:rPr>
        <w:t xml:space="preserve"> so fiksne za pogodbeno obdobje. </w:t>
      </w:r>
    </w:p>
    <w:p w14:paraId="1C6A5738" w14:textId="77777777" w:rsidR="00D41C0F" w:rsidRDefault="00D41C0F" w:rsidP="00D41C0F">
      <w:pPr>
        <w:autoSpaceDE w:val="0"/>
        <w:autoSpaceDN w:val="0"/>
        <w:adjustRightInd w:val="0"/>
        <w:jc w:val="both"/>
        <w:rPr>
          <w:rFonts w:cs="Arial"/>
        </w:rPr>
      </w:pPr>
      <w:r>
        <w:rPr>
          <w:rFonts w:cs="Arial"/>
        </w:rPr>
        <w:t>Cene v okviru izvajanja pogodbe</w:t>
      </w:r>
      <w:r w:rsidRPr="00F3204D">
        <w:rPr>
          <w:rFonts w:cs="Arial"/>
        </w:rPr>
        <w:t xml:space="preserve"> ne smejo biti višje od cen na trgu in niti od cen iz predračuna iz ponudbe izvajalca.</w:t>
      </w:r>
      <w:r>
        <w:rPr>
          <w:rFonts w:cs="Arial"/>
        </w:rPr>
        <w:t xml:space="preserve"> V primeru, da bi bile cene v okviru izvajanja te pogodbe višje od cen na trgu, bosta pogodbeni stranki sklenile ustrezen aneks k tej pogodbi. </w:t>
      </w:r>
    </w:p>
    <w:p w14:paraId="41C6C4AF" w14:textId="77777777" w:rsidR="00A74F92" w:rsidRPr="006E6CB7" w:rsidRDefault="00A74F92"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 xml:space="preserve">Člen </w:t>
      </w:r>
    </w:p>
    <w:p w14:paraId="017445EB" w14:textId="77777777" w:rsidR="00A74F92" w:rsidRPr="006E6CB7" w:rsidRDefault="00A74F92" w:rsidP="00A74F92">
      <w:pPr>
        <w:autoSpaceDE w:val="0"/>
        <w:autoSpaceDN w:val="0"/>
        <w:adjustRightInd w:val="0"/>
        <w:jc w:val="both"/>
        <w:rPr>
          <w:rFonts w:ascii="Arial" w:hAnsi="Arial" w:cs="Arial"/>
        </w:rPr>
      </w:pPr>
      <w:r w:rsidRPr="006E6CB7">
        <w:rPr>
          <w:rFonts w:ascii="Arial" w:hAnsi="Arial" w:cs="Arial"/>
        </w:rPr>
        <w:br/>
        <w:t>V primeru spremembe zakona, ki ureja davek na dodano vrednost, s katerim se spremeni davčna stopnja za blago iz posameznega sklopa/podsklopa iz ponudbe v času trajanja pogodbe, se lahko cene iz ponudbe korigirajo izključno v višini nastale davčne spremembe.</w:t>
      </w:r>
    </w:p>
    <w:p w14:paraId="64AB01C4" w14:textId="77777777" w:rsidR="00A74F92" w:rsidRPr="006E6CB7" w:rsidRDefault="00A74F92" w:rsidP="00A74F92">
      <w:pPr>
        <w:spacing w:before="11.25pt" w:after="11.25pt"/>
        <w:jc w:val="both"/>
        <w:rPr>
          <w:rFonts w:ascii="Arial" w:hAnsi="Arial" w:cs="Arial"/>
          <w:color w:val="000000"/>
        </w:rPr>
      </w:pPr>
      <w:r w:rsidRPr="006E6CB7">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w:t>
      </w:r>
      <w:r w:rsidRPr="006E6CB7">
        <w:rPr>
          <w:rFonts w:ascii="Arial" w:hAnsi="Arial" w:cs="Arial"/>
          <w:color w:val="000000"/>
        </w:rPr>
        <w:lastRenderedPageBreak/>
        <w:t xml:space="preserve">največ v višini 80% izračunanega indeksa (Pravilnik o načinih valorizacije denarnih obveznosti, ki jih v večletnih pogodbah dogovarjajo pravne osebe javnega sektorja, </w:t>
      </w:r>
      <w:proofErr w:type="spellStart"/>
      <w:r w:rsidRPr="006E6CB7">
        <w:rPr>
          <w:rFonts w:ascii="Arial" w:hAnsi="Arial" w:cs="Arial"/>
          <w:color w:val="000000"/>
        </w:rPr>
        <w:t>Ur.l</w:t>
      </w:r>
      <w:proofErr w:type="spellEnd"/>
      <w:r w:rsidRPr="006E6CB7">
        <w:rPr>
          <w:rFonts w:ascii="Arial" w:hAnsi="Arial" w:cs="Arial"/>
          <w:color w:val="000000"/>
        </w:rPr>
        <w:t>. RS, št.1/04).</w:t>
      </w:r>
    </w:p>
    <w:p w14:paraId="0F6F9B4B" w14:textId="11545347" w:rsidR="00A74F92" w:rsidRPr="006E6CB7" w:rsidRDefault="00A74F92" w:rsidP="00A74F92">
      <w:pPr>
        <w:jc w:val="both"/>
        <w:rPr>
          <w:rFonts w:ascii="Arial" w:hAnsi="Arial" w:cs="Arial"/>
          <w:color w:val="000000"/>
        </w:rPr>
      </w:pPr>
      <w:r w:rsidRPr="006E6CB7">
        <w:rPr>
          <w:rFonts w:ascii="Arial" w:hAnsi="Arial" w:cs="Arial"/>
          <w:color w:val="000000"/>
        </w:rPr>
        <w:t xml:space="preserve">Naročnik dopušča spremembe cene v obdobju veljavnosti pogodbe na podlagi 95.člena ZJN-3. </w:t>
      </w:r>
      <w:r w:rsidR="00D95814">
        <w:rPr>
          <w:rFonts w:ascii="Arial" w:hAnsi="Arial" w:cs="Arial"/>
          <w:color w:val="000000"/>
        </w:rPr>
        <w:t xml:space="preserve">Izvajalec </w:t>
      </w:r>
      <w:r w:rsidRPr="006E6CB7">
        <w:rPr>
          <w:rFonts w:ascii="Arial" w:hAnsi="Arial" w:cs="Arial"/>
          <w:color w:val="000000"/>
        </w:rPr>
        <w:t>se zavezuje, da bo pred uveljavljanjem spremembe cen, naročniku predložil pisni zahtevek za spremembo cen z dokazili o upravičenosti predlagane spremembe.</w:t>
      </w:r>
      <w:r w:rsidRPr="006E6CB7">
        <w:rPr>
          <w:rFonts w:ascii="Arial" w:hAnsi="Arial" w:cs="Arial"/>
          <w:color w:val="000000"/>
        </w:rPr>
        <w:br/>
        <w:t xml:space="preserve">V primeru, da bodo izpolnjeni pogoji iz 95. člena ZJN-3 za spremembo cene artiklov iz ponudbenega predračuna, bosta stranki te pogodbe spremembo cene uredili s sklenitvijo aneksa k pogodbi. </w:t>
      </w:r>
      <w:bookmarkStart w:id="11" w:name="_Hlk106799442"/>
      <w:r w:rsidR="00D95814">
        <w:rPr>
          <w:rFonts w:ascii="Arial" w:hAnsi="Arial" w:cs="Arial"/>
          <w:color w:val="000000"/>
        </w:rPr>
        <w:t xml:space="preserve">Izvajalec </w:t>
      </w:r>
      <w:r w:rsidRPr="006E6CB7">
        <w:rPr>
          <w:rFonts w:ascii="Arial" w:hAnsi="Arial" w:cs="Arial"/>
          <w:color w:val="000000"/>
        </w:rPr>
        <w:t>je pri tem dolžan v primeru kasnejšega znižanja cene dogovorjene na podlagi aneksa naročnika obvestiti o znižanju cene.</w:t>
      </w:r>
      <w:bookmarkEnd w:id="11"/>
    </w:p>
    <w:p w14:paraId="067870C5" w14:textId="77777777" w:rsidR="00A74F92" w:rsidRPr="000B5605" w:rsidRDefault="00A74F92" w:rsidP="00A74F92">
      <w:pPr>
        <w:autoSpaceDE w:val="0"/>
        <w:autoSpaceDN w:val="0"/>
        <w:adjustRightInd w:val="0"/>
        <w:jc w:val="both"/>
        <w:rPr>
          <w:rFonts w:cs="Arial"/>
          <w:b/>
        </w:rPr>
      </w:pPr>
      <w:r w:rsidRPr="000B5605">
        <w:rPr>
          <w:rFonts w:cs="Arial"/>
          <w:b/>
        </w:rPr>
        <w:t>VELJAVNOST POGODBE</w:t>
      </w:r>
    </w:p>
    <w:p w14:paraId="558AF362" w14:textId="77777777" w:rsidR="00A74F92" w:rsidRPr="00893001" w:rsidRDefault="00A74F92"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893001">
        <w:rPr>
          <w:rFonts w:ascii="Arial" w:hAnsi="Arial" w:cs="Arial"/>
          <w:b/>
          <w:bCs/>
          <w:sz w:val="22"/>
          <w:szCs w:val="22"/>
        </w:rPr>
        <w:t>člen</w:t>
      </w:r>
    </w:p>
    <w:p w14:paraId="4EA7CAD2" w14:textId="77777777" w:rsidR="00A74F92" w:rsidRDefault="00A74F92" w:rsidP="00A74F92">
      <w:pPr>
        <w:pStyle w:val="BodyText22"/>
        <w:spacing w:line="13.80pt" w:lineRule="auto"/>
        <w:ind w:start="0pt"/>
        <w:rPr>
          <w:rFonts w:cs="Arial"/>
          <w:szCs w:val="22"/>
          <w:lang w:val="sl-SI"/>
        </w:rPr>
      </w:pPr>
    </w:p>
    <w:p w14:paraId="161CBA6D" w14:textId="2ED61B8E" w:rsidR="00A74F92" w:rsidRPr="00447F00" w:rsidRDefault="00A74F92" w:rsidP="00A74F92">
      <w:pPr>
        <w:pStyle w:val="BodyText22"/>
        <w:spacing w:line="13.80pt" w:lineRule="auto"/>
        <w:ind w:start="0pt"/>
        <w:rPr>
          <w:rFonts w:cs="Arial"/>
          <w:bCs/>
          <w:szCs w:val="22"/>
          <w:lang w:val="sl-SI"/>
        </w:rPr>
      </w:pPr>
      <w:r w:rsidRPr="00447F00">
        <w:rPr>
          <w:rFonts w:cs="Arial"/>
          <w:szCs w:val="22"/>
          <w:lang w:val="sl-SI"/>
        </w:rPr>
        <w:t>Ta pogodba se sklepa za obdobj</w:t>
      </w:r>
      <w:r>
        <w:rPr>
          <w:rFonts w:cs="Arial"/>
          <w:szCs w:val="22"/>
          <w:lang w:val="sl-SI"/>
        </w:rPr>
        <w:t>e</w:t>
      </w:r>
      <w:r w:rsidRPr="00447F00">
        <w:rPr>
          <w:rFonts w:cs="Arial"/>
          <w:szCs w:val="22"/>
          <w:lang w:val="sl-SI"/>
        </w:rPr>
        <w:t xml:space="preserve"> od</w:t>
      </w:r>
      <w:r>
        <w:rPr>
          <w:rFonts w:cs="Arial"/>
          <w:szCs w:val="22"/>
          <w:lang w:val="sl-SI"/>
        </w:rPr>
        <w:t xml:space="preserve"> </w:t>
      </w:r>
      <w:r w:rsidRPr="00261E82">
        <w:rPr>
          <w:rFonts w:cs="Arial"/>
          <w:b/>
          <w:bCs/>
          <w:szCs w:val="22"/>
          <w:lang w:val="sl-SI"/>
        </w:rPr>
        <w:t xml:space="preserve">__. __. __ do __. __. __ </w:t>
      </w:r>
      <w:r w:rsidRPr="00447F00">
        <w:rPr>
          <w:rFonts w:cs="Arial"/>
          <w:szCs w:val="22"/>
          <w:lang w:val="sl-SI"/>
        </w:rPr>
        <w:t xml:space="preserve">in prične veljati z dnem podpisa obeh pogodbenih strank pod pogojem, da </w:t>
      </w:r>
      <w:r>
        <w:rPr>
          <w:rFonts w:cs="Arial"/>
          <w:szCs w:val="22"/>
          <w:lang w:val="sl-SI"/>
        </w:rPr>
        <w:t xml:space="preserve">izvajalec ob </w:t>
      </w:r>
      <w:r w:rsidRPr="00447F00">
        <w:rPr>
          <w:rFonts w:cs="Arial"/>
          <w:szCs w:val="22"/>
          <w:lang w:val="sl-SI"/>
        </w:rPr>
        <w:t>podpisu te pogodbe naročniku predloži</w:t>
      </w:r>
      <w:r>
        <w:rPr>
          <w:rFonts w:cs="Arial"/>
          <w:szCs w:val="22"/>
          <w:lang w:val="sl-SI"/>
        </w:rPr>
        <w:t xml:space="preserve"> finančno</w:t>
      </w:r>
      <w:r w:rsidRPr="00447F00">
        <w:rPr>
          <w:rFonts w:cs="Arial"/>
          <w:szCs w:val="22"/>
          <w:lang w:val="sl-SI"/>
        </w:rPr>
        <w:t xml:space="preserve"> zavarovanje iz 1</w:t>
      </w:r>
      <w:r w:rsidR="0041518A">
        <w:rPr>
          <w:rFonts w:cs="Arial"/>
          <w:szCs w:val="22"/>
          <w:lang w:val="sl-SI"/>
        </w:rPr>
        <w:t>6</w:t>
      </w:r>
      <w:r w:rsidRPr="00447F00">
        <w:rPr>
          <w:rFonts w:cs="Arial"/>
          <w:szCs w:val="22"/>
          <w:lang w:val="sl-SI"/>
        </w:rPr>
        <w:t>. člena te pogodbe.</w:t>
      </w:r>
    </w:p>
    <w:p w14:paraId="67289CCB" w14:textId="77777777" w:rsidR="00A74F92" w:rsidRPr="00DA487C" w:rsidRDefault="00A74F92" w:rsidP="00A74F92">
      <w:pPr>
        <w:jc w:val="both"/>
        <w:rPr>
          <w:rFonts w:cs="Arial"/>
        </w:rPr>
      </w:pPr>
      <w:r>
        <w:rPr>
          <w:rFonts w:cs="Arial"/>
        </w:rPr>
        <w:br/>
      </w:r>
      <w:r w:rsidRPr="00447F00">
        <w:rPr>
          <w:rFonts w:cs="Arial"/>
        </w:rPr>
        <w:t>Vse spremembe in dopolnitve pogodbe so možne samo v pisni obliki in veljajo z dnem podpisa pooblaščenih zastopnikov obeh pogodbenih strank</w:t>
      </w:r>
      <w:r w:rsidRPr="00DA487C">
        <w:rPr>
          <w:rFonts w:cs="Arial"/>
        </w:rPr>
        <w:t>.</w:t>
      </w:r>
    </w:p>
    <w:p w14:paraId="36EC2C4E" w14:textId="464241A1" w:rsidR="00A74F92" w:rsidRPr="006E6CB7" w:rsidRDefault="00A74F92" w:rsidP="00A74F92">
      <w:pPr>
        <w:autoSpaceDE w:val="0"/>
        <w:autoSpaceDN w:val="0"/>
        <w:adjustRightInd w:val="0"/>
        <w:spacing w:after="0pt"/>
        <w:jc w:val="both"/>
        <w:rPr>
          <w:rFonts w:ascii="Arial" w:hAnsi="Arial" w:cs="Arial"/>
          <w:b/>
          <w:bCs/>
        </w:rPr>
      </w:pPr>
      <w:r w:rsidRPr="006E6CB7">
        <w:rPr>
          <w:rFonts w:ascii="Arial" w:hAnsi="Arial" w:cs="Arial"/>
          <w:b/>
          <w:bCs/>
        </w:rPr>
        <w:t>NAČIN IZVAJANJA POGODBE</w:t>
      </w:r>
    </w:p>
    <w:p w14:paraId="1D6C8F9E" w14:textId="77777777" w:rsidR="00A74F92" w:rsidRPr="006E6CB7" w:rsidRDefault="00A74F92"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člen</w:t>
      </w:r>
    </w:p>
    <w:p w14:paraId="68CE6DB9" w14:textId="77777777" w:rsidR="00A74F92" w:rsidRPr="006E6CB7" w:rsidRDefault="00A74F92" w:rsidP="00A74F92">
      <w:pPr>
        <w:pStyle w:val="Odstavekseznama"/>
        <w:autoSpaceDE w:val="0"/>
        <w:autoSpaceDN w:val="0"/>
        <w:adjustRightInd w:val="0"/>
        <w:spacing w:line="13.80pt" w:lineRule="auto"/>
        <w:jc w:val="center"/>
        <w:rPr>
          <w:rFonts w:ascii="Arial" w:hAnsi="Arial" w:cs="Arial"/>
          <w:b/>
          <w:bCs/>
          <w:sz w:val="22"/>
          <w:szCs w:val="22"/>
        </w:rPr>
      </w:pPr>
    </w:p>
    <w:p w14:paraId="52543D6E" w14:textId="77777777" w:rsidR="00A74F92" w:rsidRPr="006E6CB7" w:rsidRDefault="00A74F92" w:rsidP="00A74F92">
      <w:pPr>
        <w:pStyle w:val="Brezrazmikov"/>
        <w:spacing w:line="13.80pt" w:lineRule="auto"/>
        <w:jc w:val="both"/>
        <w:rPr>
          <w:rFonts w:ascii="Arial" w:hAnsi="Arial" w:cs="Arial"/>
        </w:rPr>
      </w:pPr>
      <w:r w:rsidRPr="006E6CB7">
        <w:rPr>
          <w:rFonts w:ascii="Arial" w:hAnsi="Arial" w:cs="Arial"/>
        </w:rPr>
        <w:t xml:space="preserve">Naročnik in izvajalec se izrecno dogovorita, da bo naročnik v času trajanja te pogodbe naročal tiste vrste in obseg storitev iz posameznega sklopa, ki jih bo dejansko potreboval, kar vključuje tudi možnost, da naročnik določene vrste storitev ne bo naročil, izvajalec pa bo zanj glede na potrebe naročnika in v skladu z navodili naročnika in v skladu z veljavnimi in zakonskimi in podzakonskimi predpisi za ravnanje z odpadki iz zdravstva, opravljal storitve in dobavljal blago. </w:t>
      </w:r>
      <w:r>
        <w:rPr>
          <w:rFonts w:ascii="Arial" w:hAnsi="Arial" w:cs="Arial"/>
        </w:rPr>
        <w:br/>
      </w:r>
    </w:p>
    <w:p w14:paraId="04C57C08" w14:textId="77777777" w:rsidR="00A74F92" w:rsidRPr="006E6CB7" w:rsidRDefault="00A74F92"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člen</w:t>
      </w:r>
    </w:p>
    <w:p w14:paraId="2733F4EE" w14:textId="77777777" w:rsidR="00A74F92" w:rsidRPr="006E6CB7" w:rsidRDefault="00A74F92" w:rsidP="00A74F92">
      <w:pPr>
        <w:autoSpaceDE w:val="0"/>
        <w:autoSpaceDN w:val="0"/>
        <w:adjustRightInd w:val="0"/>
        <w:jc w:val="both"/>
        <w:rPr>
          <w:rFonts w:ascii="Arial" w:hAnsi="Arial" w:cs="Arial"/>
        </w:rPr>
      </w:pPr>
      <w:r w:rsidRPr="006E6CB7">
        <w:rPr>
          <w:rFonts w:ascii="Arial" w:hAnsi="Arial" w:cs="Arial"/>
        </w:rPr>
        <w:br/>
        <w:t>Naročnik bo pogodbene storitve naročal glede na svoje potrebe in v skladu z strokovnimi zahtevami iz dokumentacija v zvezi z oddajo javnega naročila. Količine odpadkov, ki so predmet odvoza in so razvidne iz razpisne dokumentacije so okvirne.</w:t>
      </w:r>
    </w:p>
    <w:p w14:paraId="751F5D34" w14:textId="77777777" w:rsidR="00D41C0F" w:rsidRPr="00F3204D" w:rsidRDefault="00D41C0F" w:rsidP="00D41C0F">
      <w:pPr>
        <w:autoSpaceDE w:val="0"/>
        <w:autoSpaceDN w:val="0"/>
        <w:adjustRightInd w:val="0"/>
        <w:jc w:val="both"/>
        <w:rPr>
          <w:rFonts w:cs="Arial"/>
          <w:b/>
          <w:bCs/>
        </w:rPr>
      </w:pPr>
      <w:r w:rsidRPr="00F3204D">
        <w:rPr>
          <w:rFonts w:cs="Arial"/>
          <w:b/>
          <w:bCs/>
        </w:rPr>
        <w:t>PLAČILNI POGOJI</w:t>
      </w:r>
    </w:p>
    <w:p w14:paraId="4F4778E5"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Pr>
          <w:rFonts w:ascii="Arial" w:hAnsi="Arial" w:cs="Arial"/>
          <w:b/>
          <w:bCs/>
          <w:sz w:val="22"/>
          <w:szCs w:val="22"/>
        </w:rPr>
        <w:t>č</w:t>
      </w:r>
      <w:r w:rsidRPr="00F3204D">
        <w:rPr>
          <w:rFonts w:ascii="Arial" w:hAnsi="Arial" w:cs="Arial"/>
          <w:b/>
          <w:bCs/>
          <w:sz w:val="22"/>
          <w:szCs w:val="22"/>
        </w:rPr>
        <w:t>len</w:t>
      </w:r>
    </w:p>
    <w:p w14:paraId="03F5BD57" w14:textId="4ED32096" w:rsidR="00D41C0F" w:rsidRPr="00362818" w:rsidRDefault="00D41C0F" w:rsidP="00D41C0F">
      <w:pPr>
        <w:spacing w:after="0pt"/>
        <w:jc w:val="both"/>
        <w:rPr>
          <w:rFonts w:ascii="Times New Roman" w:eastAsia="Times New Roman" w:hAnsi="Times New Roman"/>
          <w:sz w:val="24"/>
          <w:szCs w:val="24"/>
          <w:lang w:eastAsia="ar-SA"/>
        </w:rPr>
      </w:pPr>
      <w:r>
        <w:rPr>
          <w:rFonts w:cs="Arial"/>
          <w:bCs/>
        </w:rPr>
        <w:br/>
      </w:r>
      <w:r w:rsidRPr="00362818">
        <w:rPr>
          <w:rFonts w:eastAsia="Times New Roman"/>
          <w:szCs w:val="24"/>
          <w:lang w:eastAsia="ar-SA"/>
        </w:rPr>
        <w:t xml:space="preserve">Naročnik se obvezuje izvršiti plačilo za dobavljeno blago po predmetnih naročilih na račun </w:t>
      </w:r>
      <w:r w:rsidR="00D95814">
        <w:rPr>
          <w:rFonts w:eastAsia="Times New Roman"/>
          <w:szCs w:val="24"/>
          <w:lang w:eastAsia="ar-SA"/>
        </w:rPr>
        <w:t>izvajalca</w:t>
      </w:r>
      <w:r w:rsidRPr="00362818">
        <w:rPr>
          <w:rFonts w:eastAsia="Times New Roman"/>
          <w:szCs w:val="24"/>
          <w:lang w:eastAsia="ar-SA"/>
        </w:rPr>
        <w:t xml:space="preserve"> št. _______________________ odprt pri _______________________ v roku </w:t>
      </w:r>
      <w:r w:rsidR="00A74F92">
        <w:rPr>
          <w:rFonts w:eastAsia="Times New Roman"/>
          <w:szCs w:val="24"/>
          <w:lang w:eastAsia="ar-SA"/>
        </w:rPr>
        <w:t>3</w:t>
      </w:r>
      <w:r w:rsidRPr="00362818">
        <w:rPr>
          <w:rFonts w:eastAsia="Times New Roman"/>
          <w:szCs w:val="24"/>
          <w:lang w:eastAsia="ar-SA"/>
        </w:rPr>
        <w:t>0 dni od prejema pravilno izstavljenega računa</w:t>
      </w:r>
      <w:r w:rsidR="00A20B1F">
        <w:rPr>
          <w:rFonts w:eastAsia="Times New Roman"/>
          <w:szCs w:val="24"/>
          <w:lang w:eastAsia="ar-SA"/>
        </w:rPr>
        <w:t xml:space="preserve"> oziroma v roku skladnem z veljavnimi predpisi</w:t>
      </w:r>
      <w:r w:rsidRPr="00362818">
        <w:rPr>
          <w:rFonts w:eastAsia="Times New Roman"/>
          <w:szCs w:val="24"/>
          <w:lang w:eastAsia="ar-SA"/>
        </w:rPr>
        <w:t>.</w:t>
      </w:r>
    </w:p>
    <w:p w14:paraId="056D6569" w14:textId="77777777" w:rsidR="00D41C0F" w:rsidRPr="00362818" w:rsidRDefault="00D41C0F" w:rsidP="00D41C0F">
      <w:pPr>
        <w:spacing w:after="0pt"/>
        <w:jc w:val="both"/>
        <w:rPr>
          <w:rFonts w:eastAsia="Times New Roman" w:cs="Arial"/>
          <w:lang w:eastAsia="ar-SA"/>
        </w:rPr>
      </w:pPr>
    </w:p>
    <w:p w14:paraId="50D82677" w14:textId="77777777" w:rsidR="00D41C0F" w:rsidRPr="00AF12B4" w:rsidRDefault="00D41C0F" w:rsidP="00D41C0F">
      <w:pPr>
        <w:pStyle w:val="Pripombabesedilo"/>
        <w:spacing w:line="13.80pt" w:lineRule="auto"/>
        <w:jc w:val="both"/>
        <w:rPr>
          <w:rFonts w:ascii="Arial" w:hAnsi="Arial" w:cs="Arial"/>
          <w:sz w:val="22"/>
          <w:szCs w:val="22"/>
        </w:rPr>
      </w:pPr>
      <w:r w:rsidRPr="00AF12B4">
        <w:rPr>
          <w:rFonts w:ascii="Arial" w:hAnsi="Arial" w:cs="Arial"/>
          <w:sz w:val="22"/>
          <w:szCs w:val="22"/>
          <w:lang w:eastAsia="ar-SA"/>
        </w:rPr>
        <w:t xml:space="preserve">Račun mora biti opremljen z naročnikovo številko te pogodbe, z </w:t>
      </w:r>
      <w:r w:rsidRPr="00AF12B4">
        <w:rPr>
          <w:rFonts w:ascii="Arial" w:hAnsi="Arial" w:cs="Arial"/>
          <w:sz w:val="22"/>
          <w:szCs w:val="22"/>
        </w:rPr>
        <w:t>oznako in datumom naročila ter s priloženim evidenčnim listom za odvoz odpadkov ob katerem bo priložen tehtalni list ali s specifikacijo dobavljenih zabojnikov.</w:t>
      </w:r>
    </w:p>
    <w:p w14:paraId="0F487B59" w14:textId="77777777" w:rsidR="00D41C0F" w:rsidRPr="00362818" w:rsidRDefault="00D41C0F" w:rsidP="00D41C0F">
      <w:pPr>
        <w:spacing w:after="0pt"/>
        <w:jc w:val="both"/>
        <w:rPr>
          <w:rFonts w:eastAsia="Times New Roman" w:cs="Arial"/>
          <w:lang w:eastAsia="ar-SA"/>
        </w:rPr>
      </w:pPr>
    </w:p>
    <w:p w14:paraId="6AB0D02F" w14:textId="33FBE66A" w:rsidR="00D41C0F" w:rsidRPr="00362818" w:rsidRDefault="00D95814" w:rsidP="00D41C0F">
      <w:pPr>
        <w:spacing w:after="0pt"/>
        <w:jc w:val="both"/>
        <w:rPr>
          <w:rFonts w:eastAsia="Times New Roman" w:cs="Arial"/>
          <w:lang w:eastAsia="ar-SA"/>
        </w:rPr>
      </w:pPr>
      <w:r>
        <w:rPr>
          <w:rFonts w:eastAsia="Times New Roman" w:cs="Arial"/>
          <w:lang w:eastAsia="ar-SA"/>
        </w:rPr>
        <w:lastRenderedPageBreak/>
        <w:t>Izvajalec</w:t>
      </w:r>
      <w:r w:rsidR="00D41C0F" w:rsidRPr="00362818">
        <w:rPr>
          <w:rFonts w:eastAsia="Times New Roman" w:cs="Arial"/>
          <w:lang w:eastAsia="ar-SA"/>
        </w:rPr>
        <w:t xml:space="preserve"> mora račun poslati kupcu izključno v elektronski obliki (e-račun), skladno z Zakonom o opravljanju plačilnih storitev za proračunske uporabnike (Uradni list RS, št. </w:t>
      </w:r>
      <w:hyperlink r:id="rId44" w:tgtFrame="_blank" w:tooltip="Zakon o opravljanju plačilnih storitev za proračunske uporabnike (ZOPSPU-1)" w:history="1">
        <w:r w:rsidR="00D41C0F" w:rsidRPr="00362818">
          <w:rPr>
            <w:rFonts w:eastAsia="Times New Roman" w:cs="Arial"/>
            <w:u w:val="single"/>
            <w:lang w:eastAsia="ar-SA"/>
          </w:rPr>
          <w:t>77/16</w:t>
        </w:r>
      </w:hyperlink>
      <w:r w:rsidR="00D41C0F" w:rsidRPr="00362818">
        <w:rPr>
          <w:rFonts w:eastAsia="Times New Roman" w:cs="Arial"/>
          <w:lang w:eastAsia="ar-SA"/>
        </w:rPr>
        <w:t xml:space="preserve">). Račun mora biti opremljen z naročnikovo številko te veljavne pogodbe in priloženimi dobavnicami ter primopredajnima zapisnikoma, podpisanima s strani kupca in prodajalca. </w:t>
      </w:r>
    </w:p>
    <w:p w14:paraId="1C2F8686" w14:textId="77777777" w:rsidR="00D41C0F" w:rsidRPr="00362818" w:rsidRDefault="00D41C0F" w:rsidP="00D41C0F">
      <w:pPr>
        <w:spacing w:after="0pt"/>
        <w:jc w:val="both"/>
        <w:rPr>
          <w:rFonts w:eastAsia="Times New Roman" w:cs="Arial"/>
          <w:lang w:eastAsia="ar-SA"/>
        </w:rPr>
      </w:pPr>
    </w:p>
    <w:p w14:paraId="525CF3D2" w14:textId="2B627C3E"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 xml:space="preserve">Naročnik se obvezuje, da bo po prejemu računa in prilog v roku 8 dni le-te pregledal, ter </w:t>
      </w:r>
      <w:r w:rsidR="00D95814">
        <w:rPr>
          <w:rFonts w:eastAsia="Times New Roman"/>
          <w:szCs w:val="24"/>
          <w:lang w:eastAsia="ar-SA"/>
        </w:rPr>
        <w:t>izvajalcu</w:t>
      </w:r>
      <w:r w:rsidRPr="00362818">
        <w:rPr>
          <w:rFonts w:eastAsia="Times New Roman"/>
          <w:szCs w:val="24"/>
          <w:lang w:eastAsia="ar-SA"/>
        </w:rPr>
        <w:t xml:space="preserve"> sporočil morebitne nepravilnosti in pomanjkljivosti. Naročnik ima pravico zavrniti račun delno ali v celoti s priloženo dokumentacijo v roku 8 dni po prejemu z obrazložitvijo.</w:t>
      </w:r>
    </w:p>
    <w:p w14:paraId="53029B73" w14:textId="77777777" w:rsidR="00D41C0F" w:rsidRPr="00362818" w:rsidRDefault="00D41C0F" w:rsidP="00D41C0F">
      <w:pPr>
        <w:spacing w:after="0pt"/>
        <w:jc w:val="both"/>
        <w:rPr>
          <w:rFonts w:ascii="Times New Roman" w:eastAsia="Times New Roman" w:hAnsi="Times New Roman"/>
          <w:sz w:val="24"/>
          <w:szCs w:val="24"/>
          <w:lang w:eastAsia="ar-SA"/>
        </w:rPr>
      </w:pPr>
    </w:p>
    <w:p w14:paraId="261274A7" w14:textId="699B179D" w:rsidR="00D41C0F" w:rsidRDefault="00D41C0F" w:rsidP="00D41C0F">
      <w:pPr>
        <w:autoSpaceDE w:val="0"/>
        <w:autoSpaceDN w:val="0"/>
        <w:adjustRightInd w:val="0"/>
        <w:jc w:val="both"/>
        <w:rPr>
          <w:rFonts w:cs="Arial"/>
          <w:bCs/>
        </w:rPr>
      </w:pPr>
      <w:r w:rsidRPr="00362818">
        <w:rPr>
          <w:rFonts w:eastAsia="Times New Roman"/>
          <w:szCs w:val="24"/>
          <w:lang w:eastAsia="ar-SA"/>
        </w:rPr>
        <w:t xml:space="preserve">V primeru, da naročnik blaga ne bi plačal v dogovorjenem roku, ima </w:t>
      </w:r>
      <w:proofErr w:type="spellStart"/>
      <w:r w:rsidR="00D95814">
        <w:rPr>
          <w:rFonts w:eastAsia="Times New Roman"/>
          <w:szCs w:val="24"/>
          <w:lang w:eastAsia="ar-SA"/>
        </w:rPr>
        <w:t>izvajatelj</w:t>
      </w:r>
      <w:proofErr w:type="spellEnd"/>
      <w:r w:rsidRPr="00362818">
        <w:rPr>
          <w:rFonts w:eastAsia="Times New Roman"/>
          <w:szCs w:val="24"/>
          <w:lang w:eastAsia="ar-SA"/>
        </w:rPr>
        <w:t xml:space="preserve"> pravico obračunati zakonite zamudne obresti, ki tečejo od dneva zapadlosti računa pa do plačila</w:t>
      </w:r>
    </w:p>
    <w:p w14:paraId="2D11F765" w14:textId="77777777" w:rsidR="00D41C0F" w:rsidRPr="00F3204D" w:rsidRDefault="00D41C0F" w:rsidP="00D41C0F">
      <w:pPr>
        <w:autoSpaceDE w:val="0"/>
        <w:autoSpaceDN w:val="0"/>
        <w:adjustRightInd w:val="0"/>
        <w:jc w:val="both"/>
        <w:rPr>
          <w:rFonts w:cs="Arial"/>
        </w:rPr>
      </w:pPr>
      <w:r w:rsidRPr="00F3204D">
        <w:rPr>
          <w:rFonts w:cs="Arial"/>
        </w:rPr>
        <w:t>V primeru reklamacije računa se plačilo zadrži do odprave reklamacije.</w:t>
      </w:r>
    </w:p>
    <w:p w14:paraId="254CB788" w14:textId="77777777" w:rsidR="00D41C0F" w:rsidRPr="00F3204D" w:rsidRDefault="00D41C0F" w:rsidP="00D41C0F">
      <w:pPr>
        <w:autoSpaceDE w:val="0"/>
        <w:autoSpaceDN w:val="0"/>
        <w:adjustRightInd w:val="0"/>
        <w:jc w:val="both"/>
        <w:rPr>
          <w:rFonts w:cs="Arial"/>
        </w:rPr>
      </w:pPr>
      <w:r w:rsidRPr="00F3204D">
        <w:rPr>
          <w:rFonts w:cs="Arial"/>
          <w:b/>
          <w:bCs/>
        </w:rPr>
        <w:t xml:space="preserve">OBVEZNOSTI STRANK </w:t>
      </w:r>
      <w:r>
        <w:rPr>
          <w:rFonts w:cs="Arial"/>
          <w:b/>
          <w:bCs/>
        </w:rPr>
        <w:t>POGODBE</w:t>
      </w:r>
    </w:p>
    <w:p w14:paraId="0B29AE15"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59080EA7" w14:textId="77777777" w:rsidR="00D41C0F" w:rsidRPr="00F3204D" w:rsidRDefault="00D41C0F" w:rsidP="00D41C0F">
      <w:pPr>
        <w:tabs>
          <w:tab w:val="num" w:pos="28.35pt"/>
        </w:tabs>
        <w:autoSpaceDE w:val="0"/>
        <w:autoSpaceDN w:val="0"/>
        <w:adjustRightInd w:val="0"/>
        <w:ind w:start="28.35pt" w:hanging="10.35pt"/>
        <w:jc w:val="center"/>
        <w:rPr>
          <w:rFonts w:cs="Arial"/>
          <w:b/>
          <w:bCs/>
        </w:rPr>
      </w:pPr>
      <w:r>
        <w:rPr>
          <w:rFonts w:cs="Arial"/>
          <w:b/>
          <w:bCs/>
        </w:rPr>
        <w:t xml:space="preserve">  </w:t>
      </w:r>
      <w:r w:rsidRPr="00F3204D">
        <w:rPr>
          <w:rFonts w:cs="Arial"/>
          <w:b/>
          <w:bCs/>
        </w:rPr>
        <w:t>(obveznosti izvajalca)</w:t>
      </w:r>
    </w:p>
    <w:p w14:paraId="25271142" w14:textId="77777777" w:rsidR="00D41C0F" w:rsidRPr="00F3204D" w:rsidRDefault="00D41C0F" w:rsidP="00D41C0F">
      <w:pPr>
        <w:autoSpaceDE w:val="0"/>
        <w:autoSpaceDN w:val="0"/>
        <w:adjustRightInd w:val="0"/>
        <w:jc w:val="both"/>
        <w:rPr>
          <w:rFonts w:cs="Arial"/>
        </w:rPr>
      </w:pPr>
      <w:r w:rsidRPr="00F3204D">
        <w:rPr>
          <w:rFonts w:cs="Arial"/>
        </w:rPr>
        <w:t>Izvajalec se zavezuje, da bo:</w:t>
      </w:r>
    </w:p>
    <w:p w14:paraId="66CDDCBA" w14:textId="77777777" w:rsidR="00D41C0F" w:rsidRPr="00F3204D" w:rsidRDefault="00D41C0F" w:rsidP="00F84DAF">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z odpadki ravnal v skladu z veljavno zakonodajo v Republiki Sloveniji;</w:t>
      </w:r>
    </w:p>
    <w:p w14:paraId="0299BDEA" w14:textId="77777777" w:rsidR="00D41C0F" w:rsidRPr="00F3204D" w:rsidRDefault="00D41C0F" w:rsidP="00F84DAF">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vsako pošiljko odpadkov odpremil z elektronskim evidenčnim listom, ki mora biti izpolnjen v skladu z veljavno zakonodajo v Republiki Sloveniji;</w:t>
      </w:r>
    </w:p>
    <w:p w14:paraId="5F177486"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 xml:space="preserve">prevzem odpadkov </w:t>
      </w:r>
      <w:r>
        <w:rPr>
          <w:rFonts w:ascii="Arial" w:hAnsi="Arial" w:cs="Arial"/>
          <w:sz w:val="22"/>
          <w:szCs w:val="22"/>
        </w:rPr>
        <w:t xml:space="preserve">po specifikaciji iz razpisne dokumentacije oziroma </w:t>
      </w:r>
      <w:r w:rsidRPr="00F3204D">
        <w:rPr>
          <w:rFonts w:ascii="Arial" w:hAnsi="Arial" w:cs="Arial"/>
          <w:sz w:val="22"/>
          <w:szCs w:val="22"/>
        </w:rPr>
        <w:t>največ 24 ur od prejema naročila, v nujnih primerih pa tudi manj, in sicer na dan in uro, ki ju določi naročnik;</w:t>
      </w:r>
    </w:p>
    <w:p w14:paraId="21DE3391"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prevzemal odpadke iz zbirnih mest naročnika;</w:t>
      </w:r>
    </w:p>
    <w:p w14:paraId="646D07F5"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pri vsakem posameznem naročilu izvedel celotno naročilo (prevzel, transportiral in zbral celotno količino odpadkov in dobavil celotno količino naročenih zabojnikov);</w:t>
      </w:r>
      <w:r>
        <w:rPr>
          <w:rFonts w:ascii="Arial" w:hAnsi="Arial" w:cs="Arial"/>
          <w:sz w:val="22"/>
          <w:szCs w:val="22"/>
        </w:rPr>
        <w:t xml:space="preserve"> </w:t>
      </w:r>
    </w:p>
    <w:p w14:paraId="45D72A61" w14:textId="77777777" w:rsidR="00D41C0F" w:rsidRPr="00F3204D" w:rsidRDefault="00D41C0F" w:rsidP="00F84DAF">
      <w:pPr>
        <w:numPr>
          <w:ilvl w:val="0"/>
          <w:numId w:val="27"/>
        </w:numPr>
        <w:suppressAutoHyphens w:val="0"/>
        <w:spacing w:after="0pt"/>
        <w:jc w:val="both"/>
        <w:rPr>
          <w:rFonts w:cs="Arial"/>
        </w:rPr>
      </w:pPr>
      <w:r w:rsidRPr="00F3204D">
        <w:rPr>
          <w:rFonts w:cs="Arial"/>
        </w:rPr>
        <w:t xml:space="preserve">v primeru, zamude pri izvedbi pogodbenih storitev, ki ni posledica izrednih okoliščin </w:t>
      </w:r>
      <w:r>
        <w:rPr>
          <w:rFonts w:cs="Arial"/>
        </w:rPr>
        <w:t xml:space="preserve">iz </w:t>
      </w:r>
      <w:r w:rsidRPr="008A7BDC">
        <w:rPr>
          <w:rFonts w:cs="Arial"/>
        </w:rPr>
        <w:t>19.</w:t>
      </w:r>
      <w:r w:rsidRPr="008A7BDC">
        <w:rPr>
          <w:rFonts w:cs="Arial"/>
          <w:color w:val="FF0000"/>
        </w:rPr>
        <w:t xml:space="preserve"> </w:t>
      </w:r>
      <w:r w:rsidRPr="008A7BDC">
        <w:rPr>
          <w:rFonts w:cs="Arial"/>
        </w:rPr>
        <w:t>člena te</w:t>
      </w:r>
      <w:r>
        <w:rPr>
          <w:rFonts w:cs="Arial"/>
        </w:rPr>
        <w:t xml:space="preserve"> pogodbe</w:t>
      </w:r>
      <w:r w:rsidRPr="00F3204D">
        <w:rPr>
          <w:rFonts w:cs="Arial"/>
        </w:rPr>
        <w:t xml:space="preserve"> ali ravnanja naročnika, plačal naročniku vse stroške, ki bi nastali zaradi nepravočasne izvedbe storitev in v primeru, da bo zaradi tega</w:t>
      </w:r>
      <w:r>
        <w:rPr>
          <w:rFonts w:cs="Arial"/>
        </w:rPr>
        <w:t xml:space="preserve"> </w:t>
      </w:r>
      <w:r w:rsidRPr="00F3204D">
        <w:rPr>
          <w:rFonts w:cs="Arial"/>
        </w:rPr>
        <w:t>naročnik storitev naročil pri drugem izvajalcu, tudi morebitno razliko v ceni storitve drugega izvajalca;</w:t>
      </w:r>
    </w:p>
    <w:p w14:paraId="6A81A60D"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v primeru zamude z izvedbo storitev ali v primeru ne</w:t>
      </w:r>
      <w:r>
        <w:rPr>
          <w:rFonts w:ascii="Arial" w:hAnsi="Arial" w:cs="Arial"/>
          <w:sz w:val="22"/>
          <w:szCs w:val="22"/>
        </w:rPr>
        <w:t xml:space="preserve"> </w:t>
      </w:r>
      <w:r w:rsidRPr="00F3204D">
        <w:rPr>
          <w:rFonts w:ascii="Arial" w:hAnsi="Arial" w:cs="Arial"/>
          <w:sz w:val="22"/>
          <w:szCs w:val="22"/>
        </w:rPr>
        <w:t>izvedbe celotnega naročila naročnika o tem pisno obvestil in mu sporočil naknadni rok izvedbe;</w:t>
      </w:r>
    </w:p>
    <w:p w14:paraId="0ACC2043" w14:textId="77777777"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 xml:space="preserve">ob prevzemu odpadkov izročil pooblaščeni osebi naročnika interno evidenco ali drugo potrdilo iz katerega je razvidno, da je bil opravljen prevzem odpadkov; </w:t>
      </w:r>
    </w:p>
    <w:p w14:paraId="53FE4E28"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Pr>
          <w:rFonts w:ascii="Arial" w:hAnsi="Arial" w:cs="Arial"/>
          <w:sz w:val="22"/>
          <w:szCs w:val="22"/>
        </w:rPr>
        <w:t xml:space="preserve">ločeno </w:t>
      </w:r>
      <w:r w:rsidRPr="00EE283B">
        <w:rPr>
          <w:rFonts w:ascii="Arial" w:hAnsi="Arial" w:cs="Arial"/>
          <w:sz w:val="22"/>
          <w:szCs w:val="22"/>
        </w:rPr>
        <w:t>zbrane prevzete odpadke odda</w:t>
      </w:r>
      <w:r>
        <w:rPr>
          <w:rFonts w:ascii="Arial" w:hAnsi="Arial" w:cs="Arial"/>
          <w:sz w:val="22"/>
          <w:szCs w:val="22"/>
        </w:rPr>
        <w:t>l</w:t>
      </w:r>
      <w:r w:rsidRPr="00EE283B">
        <w:rPr>
          <w:rFonts w:ascii="Arial" w:hAnsi="Arial" w:cs="Arial"/>
          <w:sz w:val="22"/>
          <w:szCs w:val="22"/>
        </w:rPr>
        <w:t xml:space="preserve"> v nadaljnjo obdelavo pooblaščenemu zbiralcu ali predelovalcu ali obdelovalcu skupaj s pripadajočimi evidenčnimi listi</w:t>
      </w:r>
      <w:r>
        <w:rPr>
          <w:rFonts w:ascii="Arial" w:hAnsi="Arial" w:cs="Arial"/>
          <w:sz w:val="22"/>
          <w:szCs w:val="22"/>
        </w:rPr>
        <w:t>;</w:t>
      </w:r>
    </w:p>
    <w:p w14:paraId="5E0927A0"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ob izstavitvi e-računa priložil izpis potrjenega elektronskega evidenčnega lista, ob katerem bo priložen tehtalni list</w:t>
      </w:r>
      <w:r>
        <w:rPr>
          <w:rFonts w:ascii="Arial" w:hAnsi="Arial" w:cs="Arial"/>
          <w:sz w:val="22"/>
          <w:szCs w:val="22"/>
        </w:rPr>
        <w:t xml:space="preserve"> </w:t>
      </w:r>
      <w:r w:rsidRPr="006E0B32">
        <w:rPr>
          <w:rFonts w:ascii="Arial" w:hAnsi="Arial" w:cs="Arial"/>
          <w:sz w:val="22"/>
          <w:szCs w:val="22"/>
        </w:rPr>
        <w:t xml:space="preserve">ali </w:t>
      </w:r>
      <w:r>
        <w:rPr>
          <w:rFonts w:ascii="Arial" w:hAnsi="Arial" w:cs="Arial"/>
          <w:sz w:val="22"/>
          <w:szCs w:val="22"/>
        </w:rPr>
        <w:t>specifikacija</w:t>
      </w:r>
      <w:r w:rsidRPr="006E0B32">
        <w:rPr>
          <w:rFonts w:ascii="Arial" w:hAnsi="Arial" w:cs="Arial"/>
          <w:sz w:val="22"/>
          <w:szCs w:val="22"/>
        </w:rPr>
        <w:t xml:space="preserve"> dobavljenih zabojnikov</w:t>
      </w:r>
      <w:r w:rsidRPr="00F3204D">
        <w:rPr>
          <w:rFonts w:ascii="Arial" w:hAnsi="Arial" w:cs="Arial"/>
          <w:sz w:val="22"/>
          <w:szCs w:val="22"/>
        </w:rPr>
        <w:t>;</w:t>
      </w:r>
    </w:p>
    <w:p w14:paraId="20420FD3"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podpisoval elektronski evidenčni list v imenu naročnika;</w:t>
      </w:r>
    </w:p>
    <w:p w14:paraId="2165DE4E"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najkasneje en mesec pred iztekom pooblastila za prevoz, zbiranja, odstranjevanja določene vrste odpadkov, pisno obvestil naročnika;</w:t>
      </w:r>
    </w:p>
    <w:p w14:paraId="5C0E2935" w14:textId="77777777"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 xml:space="preserve">pri izvajanju pogodbenih storitev pri naročniku spoštoval predpise in izvajal ukrepe iz varstva in zdravja pri delu, vključno z zagotavljanjem vseh potrebnih sredstev za varno </w:t>
      </w:r>
      <w:r w:rsidRPr="00F3204D">
        <w:rPr>
          <w:rFonts w:ascii="Arial" w:hAnsi="Arial" w:cs="Arial"/>
          <w:sz w:val="22"/>
          <w:szCs w:val="22"/>
        </w:rPr>
        <w:lastRenderedPageBreak/>
        <w:t>in zdravo delo osebja izvajalca ter da bo prevzel polno odgovornost za škodo, ki bi nastala zaradi njihovega nespoštovanja oziroma opustitve</w:t>
      </w:r>
      <w:r>
        <w:rPr>
          <w:rFonts w:ascii="Arial" w:hAnsi="Arial" w:cs="Arial"/>
          <w:sz w:val="22"/>
          <w:szCs w:val="22"/>
        </w:rPr>
        <w:t>;</w:t>
      </w:r>
    </w:p>
    <w:p w14:paraId="264FAC0C" w14:textId="0B8BE6EF"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razpolaga</w:t>
      </w:r>
      <w:r>
        <w:rPr>
          <w:rFonts w:ascii="Arial" w:hAnsi="Arial" w:cs="Arial"/>
          <w:sz w:val="22"/>
          <w:szCs w:val="22"/>
        </w:rPr>
        <w:t>l</w:t>
      </w:r>
      <w:r w:rsidRPr="00F3204D">
        <w:rPr>
          <w:rFonts w:ascii="Arial" w:hAnsi="Arial" w:cs="Arial"/>
          <w:sz w:val="22"/>
          <w:szCs w:val="22"/>
        </w:rPr>
        <w:t xml:space="preserve"> z zadostnim, ustrezno usposobljenim  kadrom, ustreznimi transportnimi sredstvi, prostori in opremo za zbiranje (začasno skladiščenje) in odvoz odpadkov, v skladu s tehničnimi standardi in drugimi zakonskimi predpisi</w:t>
      </w:r>
    </w:p>
    <w:p w14:paraId="11272077" w14:textId="77777777" w:rsidR="00A20B1F" w:rsidRPr="00F3204D" w:rsidRDefault="00A20B1F" w:rsidP="00F84DAF">
      <w:pPr>
        <w:pStyle w:val="Odstavekseznama"/>
        <w:numPr>
          <w:ilvl w:val="0"/>
          <w:numId w:val="27"/>
        </w:numPr>
        <w:autoSpaceDE w:val="0"/>
        <w:autoSpaceDN w:val="0"/>
        <w:adjustRightInd w:val="0"/>
        <w:spacing w:line="13.80pt" w:lineRule="auto"/>
        <w:jc w:val="both"/>
        <w:rPr>
          <w:rFonts w:ascii="Arial" w:hAnsi="Arial" w:cs="Arial"/>
          <w:sz w:val="22"/>
          <w:szCs w:val="22"/>
        </w:rPr>
      </w:pPr>
    </w:p>
    <w:p w14:paraId="68FD811E" w14:textId="77777777" w:rsidR="00D41C0F" w:rsidRPr="003A5912" w:rsidRDefault="00D41C0F" w:rsidP="00A74F92">
      <w:pPr>
        <w:pStyle w:val="Odstavekseznama"/>
        <w:numPr>
          <w:ilvl w:val="0"/>
          <w:numId w:val="23"/>
        </w:numPr>
        <w:autoSpaceDE w:val="0"/>
        <w:autoSpaceDN w:val="0"/>
        <w:adjustRightInd w:val="0"/>
        <w:spacing w:line="13.80pt" w:lineRule="auto"/>
        <w:jc w:val="center"/>
        <w:rPr>
          <w:rFonts w:ascii="Arial" w:hAnsi="Arial" w:cs="Arial"/>
          <w:b/>
          <w:sz w:val="22"/>
          <w:szCs w:val="22"/>
        </w:rPr>
      </w:pPr>
      <w:r w:rsidRPr="003A5912">
        <w:rPr>
          <w:rFonts w:ascii="Arial" w:hAnsi="Arial" w:cs="Arial"/>
          <w:b/>
          <w:sz w:val="22"/>
          <w:szCs w:val="22"/>
        </w:rPr>
        <w:t>člen</w:t>
      </w:r>
    </w:p>
    <w:p w14:paraId="604F4C5D" w14:textId="77777777" w:rsidR="00D41C0F" w:rsidRPr="003A5912" w:rsidRDefault="00D41C0F" w:rsidP="00D41C0F">
      <w:pPr>
        <w:autoSpaceDE w:val="0"/>
        <w:autoSpaceDN w:val="0"/>
        <w:adjustRightInd w:val="0"/>
        <w:ind w:start="18pt"/>
        <w:jc w:val="center"/>
        <w:rPr>
          <w:rFonts w:cs="Arial"/>
          <w:b/>
        </w:rPr>
      </w:pPr>
      <w:r w:rsidRPr="003A5912">
        <w:rPr>
          <w:rFonts w:cs="Arial"/>
          <w:b/>
        </w:rPr>
        <w:t>(urnik prevzema odpadkov)</w:t>
      </w:r>
    </w:p>
    <w:p w14:paraId="5D317E46" w14:textId="77777777" w:rsidR="00D41C0F" w:rsidRDefault="00D41C0F" w:rsidP="00D41C0F">
      <w:pPr>
        <w:autoSpaceDE w:val="0"/>
        <w:autoSpaceDN w:val="0"/>
        <w:adjustRightInd w:val="0"/>
        <w:jc w:val="both"/>
        <w:rPr>
          <w:rFonts w:cs="Arial"/>
        </w:rPr>
      </w:pPr>
      <w:r>
        <w:rPr>
          <w:rFonts w:cs="Arial"/>
        </w:rPr>
        <w:t>Izvajalec se zavezuje opraviti prevzem odpadkov v skladu s sledečim urnikom:</w:t>
      </w:r>
    </w:p>
    <w:tbl>
      <w:tblPr>
        <w:tblStyle w:val="Tabelamrea"/>
        <w:tblW w:w="0pt" w:type="dxa"/>
        <w:tblLook w:firstRow="1" w:lastRow="0" w:firstColumn="1" w:lastColumn="0" w:noHBand="0" w:noVBand="1"/>
      </w:tblPr>
      <w:tblGrid>
        <w:gridCol w:w="4530"/>
        <w:gridCol w:w="4530"/>
      </w:tblGrid>
      <w:tr w:rsidR="00D41C0F" w:rsidRPr="00624967" w14:paraId="3F7C4A70" w14:textId="77777777" w:rsidTr="00E75148">
        <w:tc>
          <w:tcPr>
            <w:tcW w:w="226.50pt" w:type="dxa"/>
          </w:tcPr>
          <w:p w14:paraId="4EC63240" w14:textId="77777777" w:rsidR="00D41C0F" w:rsidRPr="003A5912" w:rsidRDefault="00D41C0F" w:rsidP="00E75148">
            <w:pPr>
              <w:autoSpaceDE w:val="0"/>
              <w:autoSpaceDN w:val="0"/>
              <w:adjustRightInd w:val="0"/>
              <w:jc w:val="both"/>
              <w:rPr>
                <w:rFonts w:cs="Arial"/>
                <w:b/>
              </w:rPr>
            </w:pPr>
            <w:r w:rsidRPr="003A5912">
              <w:rPr>
                <w:rFonts w:cs="Arial"/>
                <w:b/>
              </w:rPr>
              <w:t>SKLOP</w:t>
            </w:r>
          </w:p>
        </w:tc>
        <w:tc>
          <w:tcPr>
            <w:tcW w:w="226.50pt" w:type="dxa"/>
          </w:tcPr>
          <w:p w14:paraId="24828D87" w14:textId="77777777" w:rsidR="00D41C0F" w:rsidRPr="003A5912" w:rsidRDefault="00D41C0F" w:rsidP="00E75148">
            <w:pPr>
              <w:autoSpaceDE w:val="0"/>
              <w:autoSpaceDN w:val="0"/>
              <w:adjustRightInd w:val="0"/>
              <w:jc w:val="both"/>
              <w:rPr>
                <w:rFonts w:cs="Arial"/>
                <w:b/>
              </w:rPr>
            </w:pPr>
            <w:r w:rsidRPr="003A5912">
              <w:rPr>
                <w:rFonts w:cs="Arial"/>
                <w:b/>
              </w:rPr>
              <w:t>URNIK PREVZEMA ODPADKOV IN PREVZEMNO MESTO</w:t>
            </w:r>
          </w:p>
        </w:tc>
      </w:tr>
      <w:tr w:rsidR="00D41C0F" w14:paraId="6202E7AF" w14:textId="77777777" w:rsidTr="00E75148">
        <w:tc>
          <w:tcPr>
            <w:tcW w:w="226.50pt" w:type="dxa"/>
          </w:tcPr>
          <w:p w14:paraId="1E406EBA" w14:textId="77777777" w:rsidR="00D41C0F" w:rsidRDefault="00D41C0F" w:rsidP="00E75148">
            <w:pPr>
              <w:autoSpaceDE w:val="0"/>
              <w:autoSpaceDN w:val="0"/>
              <w:adjustRightInd w:val="0"/>
              <w:jc w:val="both"/>
              <w:rPr>
                <w:rFonts w:cs="Arial"/>
              </w:rPr>
            </w:pPr>
          </w:p>
        </w:tc>
        <w:tc>
          <w:tcPr>
            <w:tcW w:w="226.50pt" w:type="dxa"/>
          </w:tcPr>
          <w:p w14:paraId="28E4865A" w14:textId="77777777" w:rsidR="00D41C0F" w:rsidRDefault="00D41C0F" w:rsidP="00E75148">
            <w:pPr>
              <w:autoSpaceDE w:val="0"/>
              <w:autoSpaceDN w:val="0"/>
              <w:adjustRightInd w:val="0"/>
              <w:jc w:val="both"/>
              <w:rPr>
                <w:rFonts w:cs="Arial"/>
              </w:rPr>
            </w:pPr>
          </w:p>
        </w:tc>
      </w:tr>
      <w:tr w:rsidR="00D41C0F" w14:paraId="4EEDBC36" w14:textId="77777777" w:rsidTr="00E75148">
        <w:tc>
          <w:tcPr>
            <w:tcW w:w="226.50pt" w:type="dxa"/>
          </w:tcPr>
          <w:p w14:paraId="247F1F3C" w14:textId="77777777" w:rsidR="00D41C0F" w:rsidRDefault="00D41C0F" w:rsidP="00E75148">
            <w:pPr>
              <w:autoSpaceDE w:val="0"/>
              <w:autoSpaceDN w:val="0"/>
              <w:adjustRightInd w:val="0"/>
              <w:jc w:val="both"/>
              <w:rPr>
                <w:rFonts w:cs="Arial"/>
              </w:rPr>
            </w:pPr>
          </w:p>
        </w:tc>
        <w:tc>
          <w:tcPr>
            <w:tcW w:w="226.50pt" w:type="dxa"/>
          </w:tcPr>
          <w:p w14:paraId="3BDE0189" w14:textId="77777777" w:rsidR="00D41C0F" w:rsidRDefault="00D41C0F" w:rsidP="00E75148">
            <w:pPr>
              <w:autoSpaceDE w:val="0"/>
              <w:autoSpaceDN w:val="0"/>
              <w:adjustRightInd w:val="0"/>
              <w:jc w:val="both"/>
              <w:rPr>
                <w:rFonts w:cs="Arial"/>
              </w:rPr>
            </w:pPr>
          </w:p>
        </w:tc>
      </w:tr>
      <w:tr w:rsidR="00D41C0F" w14:paraId="1EC5CE29" w14:textId="77777777" w:rsidTr="00E75148">
        <w:tc>
          <w:tcPr>
            <w:tcW w:w="226.50pt" w:type="dxa"/>
          </w:tcPr>
          <w:p w14:paraId="115A3C7C" w14:textId="77777777" w:rsidR="00D41C0F" w:rsidRDefault="00D41C0F" w:rsidP="00E75148">
            <w:pPr>
              <w:autoSpaceDE w:val="0"/>
              <w:autoSpaceDN w:val="0"/>
              <w:adjustRightInd w:val="0"/>
              <w:jc w:val="both"/>
              <w:rPr>
                <w:rFonts w:cs="Arial"/>
              </w:rPr>
            </w:pPr>
          </w:p>
        </w:tc>
        <w:tc>
          <w:tcPr>
            <w:tcW w:w="226.50pt" w:type="dxa"/>
          </w:tcPr>
          <w:p w14:paraId="4DCF24DB" w14:textId="77777777" w:rsidR="00D41C0F" w:rsidRDefault="00D41C0F" w:rsidP="00E75148">
            <w:pPr>
              <w:autoSpaceDE w:val="0"/>
              <w:autoSpaceDN w:val="0"/>
              <w:adjustRightInd w:val="0"/>
              <w:jc w:val="both"/>
              <w:rPr>
                <w:rFonts w:cs="Arial"/>
              </w:rPr>
            </w:pPr>
          </w:p>
        </w:tc>
      </w:tr>
    </w:tbl>
    <w:p w14:paraId="3873F1AB" w14:textId="77777777" w:rsidR="00A20B1F" w:rsidRPr="003A5912" w:rsidRDefault="00A20B1F" w:rsidP="00D41C0F">
      <w:pPr>
        <w:autoSpaceDE w:val="0"/>
        <w:autoSpaceDN w:val="0"/>
        <w:adjustRightInd w:val="0"/>
        <w:jc w:val="both"/>
        <w:rPr>
          <w:rFonts w:eastAsia="Times New Roman" w:cs="Arial"/>
        </w:rPr>
      </w:pPr>
    </w:p>
    <w:p w14:paraId="24AF9E6C"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005D608B" w14:textId="77777777" w:rsidR="00D41C0F" w:rsidRPr="00F3204D" w:rsidRDefault="00D41C0F" w:rsidP="00D41C0F">
      <w:pPr>
        <w:tabs>
          <w:tab w:val="num" w:pos="28.35pt"/>
        </w:tabs>
        <w:autoSpaceDE w:val="0"/>
        <w:autoSpaceDN w:val="0"/>
        <w:adjustRightInd w:val="0"/>
        <w:ind w:start="28.35pt" w:hanging="10.35pt"/>
        <w:jc w:val="center"/>
        <w:rPr>
          <w:rFonts w:cs="Arial"/>
          <w:b/>
          <w:bCs/>
        </w:rPr>
      </w:pPr>
      <w:r>
        <w:rPr>
          <w:rFonts w:cs="Arial"/>
          <w:b/>
          <w:bCs/>
        </w:rPr>
        <w:t xml:space="preserve"> </w:t>
      </w:r>
      <w:r w:rsidRPr="00F3204D">
        <w:rPr>
          <w:rFonts w:cs="Arial"/>
          <w:b/>
          <w:bCs/>
        </w:rPr>
        <w:t>(obveznosti naročnika)</w:t>
      </w:r>
    </w:p>
    <w:p w14:paraId="194D56AB" w14:textId="77777777" w:rsidR="00D41C0F" w:rsidRPr="00F3204D" w:rsidRDefault="00D41C0F" w:rsidP="00D41C0F">
      <w:pPr>
        <w:autoSpaceDE w:val="0"/>
        <w:autoSpaceDN w:val="0"/>
        <w:adjustRightInd w:val="0"/>
        <w:rPr>
          <w:rFonts w:cs="Arial"/>
        </w:rPr>
      </w:pPr>
      <w:r w:rsidRPr="00F3204D">
        <w:rPr>
          <w:rFonts w:cs="Arial"/>
        </w:rPr>
        <w:t>Naročnik se zavezuje, da bo:</w:t>
      </w:r>
    </w:p>
    <w:p w14:paraId="47028B01"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 xml:space="preserve">naročene zabojnike v celoti prevzel na podlagi dobavnice; </w:t>
      </w:r>
    </w:p>
    <w:p w14:paraId="479B8600"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odpadke zbiral v skladu z veljavno zakonodajo v Republiki Sloveniji;</w:t>
      </w:r>
    </w:p>
    <w:p w14:paraId="34709BD9"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izvajalcu posredoval vse potrebne podatke, ki se nanašajo na izvajanje pogodbenih storitev;</w:t>
      </w:r>
    </w:p>
    <w:p w14:paraId="5F17923F"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tekoče obveščal izvajalca o vseh spremembah in novo nastalih okoliščinah, ki bi lahko vplivali na izvajanje storitev;</w:t>
      </w:r>
    </w:p>
    <w:p w14:paraId="2652607E"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pooblastil izvajalca za podpisovanje elektronskega evidenčnega lista;</w:t>
      </w:r>
    </w:p>
    <w:p w14:paraId="414C80F0"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omogočil izvajalcu dostop do zbirnih mest odpadkov, kateremu bo podala pisno pooblastilo za vstop v prostore z omejenim vstopom.</w:t>
      </w:r>
    </w:p>
    <w:p w14:paraId="2EFB55C0" w14:textId="77777777" w:rsidR="00D41C0F" w:rsidRPr="00F3204D" w:rsidRDefault="00D41C0F" w:rsidP="00D41C0F">
      <w:pPr>
        <w:autoSpaceDE w:val="0"/>
        <w:autoSpaceDN w:val="0"/>
        <w:adjustRightInd w:val="0"/>
        <w:jc w:val="both"/>
        <w:rPr>
          <w:rFonts w:cs="Arial"/>
          <w:b/>
          <w:bCs/>
        </w:rPr>
      </w:pPr>
      <w:r>
        <w:rPr>
          <w:rFonts w:cs="Arial"/>
          <w:b/>
          <w:bCs/>
        </w:rPr>
        <w:br/>
      </w:r>
      <w:r w:rsidRPr="00F3204D">
        <w:rPr>
          <w:rFonts w:cs="Arial"/>
          <w:b/>
          <w:bCs/>
        </w:rPr>
        <w:t>KAKOVOST IN OBSEG STORITEV TER ODPRAVA NAPAK</w:t>
      </w:r>
    </w:p>
    <w:p w14:paraId="7B156310"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7E86657A" w14:textId="77777777" w:rsidR="00D41C0F" w:rsidRPr="0050418B" w:rsidRDefault="00D41C0F" w:rsidP="00D41C0F">
      <w:pPr>
        <w:autoSpaceDE w:val="0"/>
        <w:autoSpaceDN w:val="0"/>
        <w:adjustRightInd w:val="0"/>
        <w:jc w:val="both"/>
        <w:rPr>
          <w:rFonts w:cs="Arial"/>
        </w:rPr>
      </w:pPr>
      <w:r>
        <w:rPr>
          <w:rFonts w:cs="Arial"/>
        </w:rPr>
        <w:br/>
      </w:r>
      <w:r w:rsidRPr="00F3204D">
        <w:rPr>
          <w:rFonts w:cs="Arial"/>
        </w:rPr>
        <w:t>Obseg storitev in njihova kakovost morata ustrezati vsem strokovnim zahtevam in pogojem naročnika iz dokumentacije v zvezi z oddajo javnega naročila in ponudbe izvajalca, obstoječim standardom in deklarirani kakovosti na embalaži zabojnikov.</w:t>
      </w:r>
    </w:p>
    <w:p w14:paraId="04F00584" w14:textId="77777777" w:rsidR="00D41C0F"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Pr>
          <w:rFonts w:ascii="Arial" w:hAnsi="Arial" w:cs="Arial"/>
          <w:b/>
          <w:bCs/>
          <w:sz w:val="22"/>
          <w:szCs w:val="22"/>
        </w:rPr>
        <w:t>č</w:t>
      </w:r>
      <w:r w:rsidRPr="000B5605">
        <w:rPr>
          <w:rFonts w:ascii="Arial" w:hAnsi="Arial" w:cs="Arial"/>
          <w:b/>
          <w:bCs/>
          <w:sz w:val="22"/>
          <w:szCs w:val="22"/>
        </w:rPr>
        <w:t>len</w:t>
      </w:r>
    </w:p>
    <w:p w14:paraId="071046BD" w14:textId="77777777" w:rsidR="00D41C0F" w:rsidRPr="000B5605"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16767377" w14:textId="77777777" w:rsidR="00D41C0F" w:rsidRPr="00F3204D" w:rsidRDefault="00D41C0F" w:rsidP="00D41C0F">
      <w:pPr>
        <w:autoSpaceDE w:val="0"/>
        <w:autoSpaceDN w:val="0"/>
        <w:adjustRightInd w:val="0"/>
        <w:jc w:val="both"/>
        <w:rPr>
          <w:rFonts w:cs="Arial"/>
        </w:rPr>
      </w:pPr>
      <w:r w:rsidRPr="00F3204D">
        <w:rPr>
          <w:rFonts w:cs="Arial"/>
        </w:rPr>
        <w:t>Naročnik bo vse pripombe v zvezi z izvedbo stor</w:t>
      </w:r>
      <w:r>
        <w:rPr>
          <w:rFonts w:cs="Arial"/>
        </w:rPr>
        <w:t>itev iz te pogodbe</w:t>
      </w:r>
      <w:r w:rsidRPr="00F3204D">
        <w:rPr>
          <w:rFonts w:cs="Arial"/>
        </w:rPr>
        <w:t xml:space="preserve"> sporočal izvajalcu v pisni obliki po elektronski pošti. </w:t>
      </w:r>
    </w:p>
    <w:p w14:paraId="5938558D" w14:textId="77777777" w:rsidR="00D41C0F" w:rsidRPr="00F3204D" w:rsidRDefault="00D41C0F" w:rsidP="00D41C0F">
      <w:pPr>
        <w:autoSpaceDE w:val="0"/>
        <w:autoSpaceDN w:val="0"/>
        <w:adjustRightInd w:val="0"/>
        <w:jc w:val="both"/>
        <w:rPr>
          <w:rFonts w:cs="Arial"/>
        </w:rPr>
      </w:pPr>
      <w:r w:rsidRPr="00F3204D">
        <w:rPr>
          <w:rFonts w:cs="Arial"/>
        </w:rPr>
        <w:lastRenderedPageBreak/>
        <w:t>Izvajalec je dolžan napake in pomanjkljivosti, ki jih ugotovi pri izvedbi storitev, odpraviti takoj oziroma v primernem roku in upravičene pripombe naročnika upoštevati pri naslednjih izvedbah storitve.</w:t>
      </w:r>
    </w:p>
    <w:p w14:paraId="6136DA56" w14:textId="77777777" w:rsidR="00D41C0F" w:rsidRPr="00F3204D" w:rsidRDefault="00D41C0F" w:rsidP="00A74F92">
      <w:pPr>
        <w:pStyle w:val="Pripombabesedilo"/>
        <w:numPr>
          <w:ilvl w:val="0"/>
          <w:numId w:val="23"/>
        </w:numPr>
        <w:spacing w:line="13.80pt" w:lineRule="auto"/>
        <w:jc w:val="center"/>
        <w:rPr>
          <w:rFonts w:ascii="Arial" w:hAnsi="Arial" w:cs="Arial"/>
          <w:b/>
          <w:bCs/>
          <w:sz w:val="22"/>
          <w:szCs w:val="22"/>
        </w:rPr>
      </w:pPr>
      <w:r w:rsidRPr="00F3204D">
        <w:rPr>
          <w:rFonts w:ascii="Arial" w:hAnsi="Arial" w:cs="Arial"/>
          <w:b/>
          <w:bCs/>
          <w:sz w:val="22"/>
          <w:szCs w:val="22"/>
        </w:rPr>
        <w:t>člen</w:t>
      </w:r>
    </w:p>
    <w:p w14:paraId="10630676" w14:textId="77777777" w:rsidR="00D41C0F" w:rsidRPr="00F3204D" w:rsidRDefault="00D41C0F" w:rsidP="00D41C0F">
      <w:pPr>
        <w:pStyle w:val="Pripombabesedilo"/>
        <w:spacing w:line="13.80pt" w:lineRule="auto"/>
        <w:ind w:start="17.85pt"/>
        <w:rPr>
          <w:rFonts w:ascii="Arial" w:hAnsi="Arial" w:cs="Arial"/>
          <w:sz w:val="22"/>
          <w:szCs w:val="22"/>
        </w:rPr>
      </w:pPr>
    </w:p>
    <w:p w14:paraId="41FBA1F4" w14:textId="77777777" w:rsidR="00D41C0F" w:rsidRPr="00F3204D"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Izvajalec odgovarja za skrite napake pri opravljenih storitvah in dobavljenih zabojnikih za ves čas t</w:t>
      </w:r>
      <w:r>
        <w:rPr>
          <w:rFonts w:ascii="Arial" w:hAnsi="Arial" w:cs="Arial"/>
          <w:sz w:val="22"/>
          <w:szCs w:val="22"/>
        </w:rPr>
        <w:t>rajanja te pogodbe</w:t>
      </w:r>
      <w:r w:rsidRPr="00F3204D">
        <w:rPr>
          <w:rFonts w:ascii="Arial" w:hAnsi="Arial" w:cs="Arial"/>
          <w:sz w:val="22"/>
          <w:szCs w:val="22"/>
        </w:rPr>
        <w:t>.</w:t>
      </w:r>
    </w:p>
    <w:p w14:paraId="4669D9BE" w14:textId="77777777" w:rsidR="00F87279" w:rsidRDefault="00F87279" w:rsidP="00D41C0F">
      <w:pPr>
        <w:autoSpaceDE w:val="0"/>
        <w:autoSpaceDN w:val="0"/>
        <w:adjustRightInd w:val="0"/>
        <w:jc w:val="both"/>
        <w:rPr>
          <w:rFonts w:cs="Arial"/>
          <w:b/>
          <w:bCs/>
        </w:rPr>
      </w:pPr>
    </w:p>
    <w:p w14:paraId="6D80D33F" w14:textId="65534423" w:rsidR="00D41C0F" w:rsidRPr="00F3204D" w:rsidRDefault="00D41C0F" w:rsidP="00D41C0F">
      <w:pPr>
        <w:autoSpaceDE w:val="0"/>
        <w:autoSpaceDN w:val="0"/>
        <w:adjustRightInd w:val="0"/>
        <w:jc w:val="both"/>
        <w:rPr>
          <w:rFonts w:cs="Arial"/>
          <w:b/>
          <w:bCs/>
        </w:rPr>
      </w:pPr>
      <w:r w:rsidRPr="00F3204D">
        <w:rPr>
          <w:rFonts w:cs="Arial"/>
          <w:b/>
          <w:bCs/>
        </w:rPr>
        <w:t xml:space="preserve">FINANČNO ZAVAROVANJE </w:t>
      </w:r>
    </w:p>
    <w:p w14:paraId="02350E47"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1649D274" w14:textId="77777777" w:rsidR="00261E82" w:rsidRDefault="00261E82" w:rsidP="00D41C0F">
      <w:pPr>
        <w:pStyle w:val="Pripombabesedilo"/>
        <w:spacing w:line="13.80pt" w:lineRule="auto"/>
        <w:jc w:val="both"/>
        <w:rPr>
          <w:rFonts w:ascii="Arial" w:hAnsi="Arial" w:cs="Arial"/>
          <w:sz w:val="22"/>
          <w:szCs w:val="22"/>
        </w:rPr>
      </w:pPr>
    </w:p>
    <w:p w14:paraId="426E4242" w14:textId="587186B6" w:rsidR="00D41C0F" w:rsidRPr="00F3204D" w:rsidRDefault="00D41C0F" w:rsidP="00D41C0F">
      <w:pPr>
        <w:pStyle w:val="Pripombabesedilo"/>
        <w:spacing w:line="13.80pt" w:lineRule="auto"/>
        <w:jc w:val="both"/>
        <w:rPr>
          <w:rFonts w:ascii="Arial" w:hAnsi="Arial" w:cs="Arial"/>
          <w:sz w:val="22"/>
          <w:szCs w:val="22"/>
        </w:rPr>
      </w:pPr>
      <w:r>
        <w:rPr>
          <w:rFonts w:ascii="Arial" w:hAnsi="Arial" w:cs="Arial"/>
          <w:sz w:val="22"/>
          <w:szCs w:val="22"/>
        </w:rPr>
        <w:t>Izvajalec ob podpisu te pogodbe</w:t>
      </w:r>
      <w:r w:rsidRPr="00F3204D">
        <w:rPr>
          <w:rFonts w:ascii="Arial" w:hAnsi="Arial" w:cs="Arial"/>
          <w:sz w:val="22"/>
          <w:szCs w:val="22"/>
        </w:rPr>
        <w:t xml:space="preserve"> kot finančni instrument zavarovanja predloži naročniku:</w:t>
      </w:r>
    </w:p>
    <w:p w14:paraId="1AF0B87E"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 xml:space="preserve">menično izjavo in lastno podpisano menico s pooblastilom v višini </w:t>
      </w:r>
      <w:r>
        <w:rPr>
          <w:rFonts w:ascii="Arial" w:hAnsi="Arial" w:cs="Arial"/>
          <w:sz w:val="22"/>
          <w:szCs w:val="22"/>
        </w:rPr>
        <w:t>5</w:t>
      </w:r>
      <w:r w:rsidRPr="00F3204D">
        <w:rPr>
          <w:rFonts w:ascii="Arial" w:hAnsi="Arial" w:cs="Arial"/>
          <w:sz w:val="22"/>
          <w:szCs w:val="22"/>
        </w:rPr>
        <w:t>%</w:t>
      </w:r>
      <w:r>
        <w:rPr>
          <w:rFonts w:ascii="Arial" w:hAnsi="Arial" w:cs="Arial"/>
          <w:sz w:val="22"/>
          <w:szCs w:val="22"/>
        </w:rPr>
        <w:t xml:space="preserve"> pogodbene</w:t>
      </w:r>
      <w:r w:rsidRPr="00F3204D">
        <w:rPr>
          <w:rFonts w:ascii="Arial" w:hAnsi="Arial" w:cs="Arial"/>
          <w:sz w:val="22"/>
          <w:szCs w:val="22"/>
        </w:rPr>
        <w:t xml:space="preserve"> vre</w:t>
      </w:r>
      <w:r>
        <w:rPr>
          <w:rFonts w:ascii="Arial" w:hAnsi="Arial" w:cs="Arial"/>
          <w:sz w:val="22"/>
          <w:szCs w:val="22"/>
        </w:rPr>
        <w:t>dnosti z DDV</w:t>
      </w:r>
      <w:r w:rsidRPr="00F3204D">
        <w:rPr>
          <w:rFonts w:ascii="Arial" w:hAnsi="Arial" w:cs="Arial"/>
          <w:sz w:val="22"/>
          <w:szCs w:val="22"/>
        </w:rPr>
        <w:t xml:space="preserve">, s tem, da mora biti ves </w:t>
      </w:r>
      <w:r>
        <w:rPr>
          <w:rFonts w:ascii="Arial" w:hAnsi="Arial" w:cs="Arial"/>
          <w:sz w:val="22"/>
          <w:szCs w:val="22"/>
        </w:rPr>
        <w:t>čas trajanja pogodbe</w:t>
      </w:r>
      <w:r w:rsidRPr="00F3204D">
        <w:rPr>
          <w:rFonts w:ascii="Arial" w:hAnsi="Arial" w:cs="Arial"/>
          <w:sz w:val="22"/>
          <w:szCs w:val="22"/>
        </w:rPr>
        <w:t xml:space="preserve"> menica unovčljiva.</w:t>
      </w:r>
    </w:p>
    <w:p w14:paraId="1FE27D70" w14:textId="77777777" w:rsidR="00D41C0F" w:rsidRDefault="00D41C0F" w:rsidP="00D41C0F">
      <w:pPr>
        <w:pStyle w:val="Pripombabesedilo"/>
        <w:spacing w:line="13.80pt" w:lineRule="auto"/>
        <w:jc w:val="both"/>
        <w:rPr>
          <w:rFonts w:ascii="Arial" w:hAnsi="Arial" w:cs="Arial"/>
          <w:sz w:val="22"/>
          <w:szCs w:val="22"/>
        </w:rPr>
      </w:pPr>
    </w:p>
    <w:p w14:paraId="4EF2E5FD" w14:textId="2CC26F00" w:rsidR="00D41C0F" w:rsidRPr="00F3204D"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Finančni instrumenti iz prvega odstavk</w:t>
      </w:r>
      <w:r>
        <w:rPr>
          <w:rFonts w:ascii="Arial" w:hAnsi="Arial" w:cs="Arial"/>
          <w:sz w:val="22"/>
          <w:szCs w:val="22"/>
        </w:rPr>
        <w:t>a tega člena pogodbe</w:t>
      </w:r>
      <w:r w:rsidRPr="00F3204D">
        <w:rPr>
          <w:rFonts w:ascii="Arial" w:hAnsi="Arial" w:cs="Arial"/>
          <w:sz w:val="22"/>
          <w:szCs w:val="22"/>
        </w:rPr>
        <w:t xml:space="preserve"> morajo veljati še najmanj </w:t>
      </w:r>
      <w:r w:rsidR="00D95814">
        <w:rPr>
          <w:rFonts w:ascii="Arial" w:hAnsi="Arial" w:cs="Arial"/>
          <w:sz w:val="22"/>
          <w:szCs w:val="22"/>
        </w:rPr>
        <w:t>1 mesec</w:t>
      </w:r>
      <w:r w:rsidRPr="00F3204D">
        <w:rPr>
          <w:rFonts w:ascii="Arial" w:hAnsi="Arial" w:cs="Arial"/>
          <w:sz w:val="22"/>
          <w:szCs w:val="22"/>
        </w:rPr>
        <w:t xml:space="preserve"> po določenem rok</w:t>
      </w:r>
      <w:r>
        <w:rPr>
          <w:rFonts w:ascii="Arial" w:hAnsi="Arial" w:cs="Arial"/>
          <w:sz w:val="22"/>
          <w:szCs w:val="22"/>
        </w:rPr>
        <w:t>u prenehanja pogodbe</w:t>
      </w:r>
      <w:r w:rsidRPr="00F3204D">
        <w:rPr>
          <w:rFonts w:ascii="Arial" w:hAnsi="Arial" w:cs="Arial"/>
          <w:sz w:val="22"/>
          <w:szCs w:val="22"/>
        </w:rPr>
        <w:t>.</w:t>
      </w:r>
    </w:p>
    <w:p w14:paraId="576DEC82" w14:textId="77777777" w:rsidR="00D41C0F" w:rsidRPr="00F3204D" w:rsidRDefault="00D41C0F" w:rsidP="00D41C0F">
      <w:pPr>
        <w:autoSpaceDE w:val="0"/>
        <w:autoSpaceDN w:val="0"/>
        <w:adjustRightInd w:val="0"/>
        <w:jc w:val="both"/>
        <w:rPr>
          <w:rFonts w:cs="Arial"/>
        </w:rPr>
      </w:pPr>
      <w:r>
        <w:rPr>
          <w:rFonts w:cs="Arial"/>
        </w:rPr>
        <w:br/>
      </w:r>
      <w:r w:rsidRPr="00F3204D">
        <w:rPr>
          <w:rFonts w:cs="Arial"/>
        </w:rPr>
        <w:t>V primeru unovčitve menice, bo moral izvajalec unovčeno menico ustrezno nadomestiti z novo.</w:t>
      </w:r>
    </w:p>
    <w:p w14:paraId="2F1709A6" w14:textId="77777777" w:rsidR="00D41C0F" w:rsidRPr="00F3204D" w:rsidRDefault="00D41C0F" w:rsidP="00D41C0F">
      <w:pPr>
        <w:autoSpaceDE w:val="0"/>
        <w:autoSpaceDN w:val="0"/>
        <w:adjustRightInd w:val="0"/>
        <w:jc w:val="both"/>
        <w:rPr>
          <w:rFonts w:cs="Arial"/>
        </w:rPr>
      </w:pPr>
      <w:r w:rsidRPr="00F3204D">
        <w:rPr>
          <w:rFonts w:cs="Arial"/>
        </w:rPr>
        <w:t>Naročnik lahko finančno zavarovanje unovči, če naročena storitev pri posamezni izvedbi:</w:t>
      </w:r>
    </w:p>
    <w:p w14:paraId="21D9F7A7"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ne bo odgovarjala standardom in kvaliteti, ki popolnoma ustreza vsem opisom, karakteristikam in specifikacijam, ki so bile določene v dokumentaciji v zvezi z oddajo javnega naročila naročnika</w:t>
      </w:r>
      <w:r>
        <w:rPr>
          <w:rFonts w:ascii="Arial" w:hAnsi="Arial" w:cs="Arial"/>
          <w:sz w:val="22"/>
          <w:szCs w:val="22"/>
        </w:rPr>
        <w:t xml:space="preserve"> </w:t>
      </w:r>
      <w:r w:rsidRPr="00E80474">
        <w:rPr>
          <w:rFonts w:ascii="Arial" w:hAnsi="Arial" w:cs="Arial"/>
          <w:sz w:val="22"/>
          <w:szCs w:val="22"/>
        </w:rPr>
        <w:t xml:space="preserve">in ponudbi izvajalca, </w:t>
      </w:r>
    </w:p>
    <w:p w14:paraId="41FE8D0C" w14:textId="77777777" w:rsidR="00D41C0F" w:rsidRPr="003A5912" w:rsidRDefault="00D41C0F" w:rsidP="00F84DAF">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E80474">
        <w:rPr>
          <w:rFonts w:ascii="Arial" w:hAnsi="Arial" w:cs="Arial"/>
          <w:sz w:val="22"/>
          <w:szCs w:val="22"/>
        </w:rPr>
        <w:t>ne bo</w:t>
      </w:r>
      <w:r>
        <w:rPr>
          <w:rFonts w:ascii="Arial" w:hAnsi="Arial" w:cs="Arial"/>
          <w:sz w:val="22"/>
          <w:szCs w:val="22"/>
        </w:rPr>
        <w:t xml:space="preserve"> </w:t>
      </w:r>
      <w:r w:rsidRPr="00E80474">
        <w:rPr>
          <w:rFonts w:ascii="Arial" w:hAnsi="Arial" w:cs="Arial"/>
          <w:sz w:val="22"/>
          <w:szCs w:val="22"/>
        </w:rPr>
        <w:t>opravljena v roku in v količinah, opredeljenih v naročilu naročnika</w:t>
      </w:r>
    </w:p>
    <w:p w14:paraId="5D75D4DB" w14:textId="0A5DB3F8" w:rsidR="00D41C0F" w:rsidRPr="003A5912" w:rsidRDefault="00D41C0F" w:rsidP="00F84DAF">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6D10B2">
        <w:rPr>
          <w:rFonts w:ascii="Arial" w:hAnsi="Arial" w:cs="Arial"/>
          <w:sz w:val="22"/>
          <w:szCs w:val="22"/>
        </w:rPr>
        <w:t xml:space="preserve">če bo </w:t>
      </w:r>
      <w:r w:rsidR="00D95814">
        <w:rPr>
          <w:rFonts w:ascii="Arial" w:hAnsi="Arial" w:cs="Arial"/>
          <w:sz w:val="22"/>
          <w:szCs w:val="22"/>
        </w:rPr>
        <w:t>izvajalec</w:t>
      </w:r>
      <w:r w:rsidRPr="006D10B2">
        <w:rPr>
          <w:rFonts w:ascii="Arial" w:hAnsi="Arial" w:cs="Arial"/>
          <w:sz w:val="22"/>
          <w:szCs w:val="22"/>
        </w:rPr>
        <w:t xml:space="preserve"> kršil določila pogodbe in določbe veljavne zakonodaje v zvezi z varovanjem poslovnih skrivnosti in zaupnosti podatkov</w:t>
      </w:r>
      <w:r w:rsidRPr="00E80474">
        <w:rPr>
          <w:rFonts w:ascii="Arial" w:hAnsi="Arial" w:cs="Arial"/>
          <w:sz w:val="22"/>
          <w:szCs w:val="22"/>
        </w:rPr>
        <w:t>.</w:t>
      </w:r>
    </w:p>
    <w:p w14:paraId="0C73CB0D" w14:textId="77777777" w:rsidR="00D41C0F" w:rsidRPr="00F3204D" w:rsidRDefault="00D41C0F" w:rsidP="00D41C0F">
      <w:pPr>
        <w:autoSpaceDE w:val="0"/>
        <w:autoSpaceDN w:val="0"/>
        <w:adjustRightInd w:val="0"/>
        <w:jc w:val="both"/>
        <w:rPr>
          <w:rFonts w:cs="Arial"/>
          <w:b/>
          <w:bCs/>
        </w:rPr>
      </w:pPr>
    </w:p>
    <w:p w14:paraId="51415E01" w14:textId="77777777" w:rsidR="00D41C0F" w:rsidRDefault="00D41C0F" w:rsidP="00D41C0F">
      <w:pPr>
        <w:spacing w:after="0pt"/>
        <w:rPr>
          <w:rFonts w:cs="Arial"/>
          <w:b/>
          <w:bCs/>
        </w:rPr>
      </w:pPr>
      <w:r w:rsidRPr="00F3204D">
        <w:rPr>
          <w:rFonts w:cs="Arial"/>
          <w:b/>
          <w:bCs/>
        </w:rPr>
        <w:t>SODELOVANJE S PODIZVAJALCI</w:t>
      </w:r>
    </w:p>
    <w:p w14:paraId="53C0339D"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0F88F36B" w14:textId="77777777" w:rsidR="00D41C0F" w:rsidRPr="004C7417" w:rsidRDefault="00D41C0F" w:rsidP="00D41C0F">
      <w:pPr>
        <w:rPr>
          <w:rFonts w:cs="Arial"/>
        </w:rPr>
      </w:pPr>
      <w:r>
        <w:rPr>
          <w:rFonts w:cs="Arial"/>
        </w:rPr>
        <w:br/>
        <w:t xml:space="preserve">Izvajalec </w:t>
      </w:r>
      <w:r w:rsidRPr="004C7417">
        <w:rPr>
          <w:rFonts w:cs="Arial"/>
        </w:rPr>
        <w:t>pri izvajanju te pogodbe nastopa s podizvajalci:</w:t>
      </w:r>
    </w:p>
    <w:p w14:paraId="13EEFA22" w14:textId="77777777" w:rsidR="00D41C0F" w:rsidRPr="004C7417" w:rsidRDefault="00D41C0F" w:rsidP="00D41C0F">
      <w:pPr>
        <w:rPr>
          <w:rFonts w:cs="Arial"/>
        </w:rPr>
      </w:pPr>
      <w:r w:rsidRPr="004C7417">
        <w:rPr>
          <w:rFonts w:cs="Arial"/>
        </w:rPr>
        <w:t>________________________________________________________________________</w:t>
      </w:r>
    </w:p>
    <w:p w14:paraId="51FEAEE9" w14:textId="77777777" w:rsidR="00D41C0F" w:rsidRPr="004C7417" w:rsidRDefault="00D41C0F" w:rsidP="00D41C0F">
      <w:pPr>
        <w:jc w:val="center"/>
        <w:rPr>
          <w:rFonts w:cs="Arial"/>
        </w:rPr>
      </w:pPr>
      <w:r w:rsidRPr="004C7417">
        <w:rPr>
          <w:rFonts w:cs="Arial"/>
          <w:i/>
          <w:iCs/>
        </w:rPr>
        <w:t>/navesti naziv, polni naslov, matično številko, identifikacijsko številko za DDV in račun/</w:t>
      </w:r>
    </w:p>
    <w:p w14:paraId="32890234" w14:textId="77777777" w:rsidR="00D41C0F" w:rsidRPr="004C7417" w:rsidRDefault="00D41C0F" w:rsidP="00D41C0F">
      <w:pPr>
        <w:rPr>
          <w:rFonts w:cs="Arial"/>
        </w:rPr>
      </w:pPr>
      <w:r w:rsidRPr="004C7417">
        <w:rPr>
          <w:rFonts w:cs="Arial"/>
        </w:rPr>
        <w:t xml:space="preserve">in sicer bo navedeni podizvajalec izvajal </w:t>
      </w:r>
    </w:p>
    <w:p w14:paraId="4D264B66" w14:textId="77777777" w:rsidR="00D41C0F" w:rsidRPr="004C7417" w:rsidRDefault="00D41C0F" w:rsidP="00D41C0F">
      <w:pPr>
        <w:jc w:val="center"/>
        <w:rPr>
          <w:rFonts w:cs="Arial"/>
          <w:i/>
          <w:iCs/>
        </w:rPr>
      </w:pPr>
      <w:r w:rsidRPr="004C7417">
        <w:rPr>
          <w:rFonts w:cs="Arial"/>
        </w:rPr>
        <w:t xml:space="preserve">___________________________________________________________________________ </w:t>
      </w:r>
      <w:r w:rsidRPr="004C7417">
        <w:rPr>
          <w:rFonts w:cs="Arial"/>
          <w:i/>
          <w:iCs/>
        </w:rPr>
        <w:t>/navesti podatke o delu izvedbe, ki ga bo izvajal podizvajalec: predmet, količina, vrednost/</w:t>
      </w:r>
    </w:p>
    <w:p w14:paraId="51275EF9" w14:textId="77777777" w:rsidR="00D41C0F" w:rsidRPr="004C7417" w:rsidRDefault="00D41C0F" w:rsidP="00D41C0F">
      <w:pPr>
        <w:jc w:val="both"/>
        <w:rPr>
          <w:rFonts w:cs="Arial"/>
        </w:rPr>
      </w:pPr>
      <w:r>
        <w:rPr>
          <w:rFonts w:cs="Arial"/>
        </w:rPr>
        <w:t>Izvajalec</w:t>
      </w:r>
      <w:r w:rsidRPr="004C7417">
        <w:rPr>
          <w:rFonts w:cs="Arial"/>
        </w:rPr>
        <w:t xml:space="preserve"> pooblašča naročnika za izvajanje neposrednih plačil podizvajalcem, v skladu z Zakonom o javnem naročanju. Soglasja podizvajalcev za izvajanje neposrednih plačil naročnika podizvajalcem so sestavni del in priloga te pogodbe.</w:t>
      </w:r>
    </w:p>
    <w:p w14:paraId="6E7344E8" w14:textId="77777777" w:rsidR="00D41C0F" w:rsidRPr="004C7417" w:rsidRDefault="00D41C0F" w:rsidP="00D41C0F">
      <w:pPr>
        <w:jc w:val="both"/>
        <w:rPr>
          <w:rFonts w:cs="Arial"/>
        </w:rPr>
      </w:pPr>
      <w:r w:rsidRPr="004C7417">
        <w:rPr>
          <w:rFonts w:cs="Arial"/>
        </w:rPr>
        <w:lastRenderedPageBreak/>
        <w:t xml:space="preserve">Neposredna plačila podizvajalcem so v skladu z ZJN-3 obvezna. </w:t>
      </w:r>
    </w:p>
    <w:p w14:paraId="572758F0" w14:textId="77777777" w:rsidR="00D41C0F" w:rsidRPr="004C7417" w:rsidRDefault="00D41C0F" w:rsidP="00D41C0F">
      <w:pPr>
        <w:jc w:val="both"/>
        <w:rPr>
          <w:rFonts w:cs="Arial"/>
        </w:rPr>
      </w:pPr>
      <w:r>
        <w:rPr>
          <w:rFonts w:cs="Arial"/>
        </w:rPr>
        <w:t>Izvajalec</w:t>
      </w:r>
      <w:r w:rsidRPr="004C7417">
        <w:rPr>
          <w:rFonts w:cs="Arial"/>
        </w:rPr>
        <w:t xml:space="preserve"> s podpisom pogodbe pooblašča naročnika, v skladu z izpolnjenem in podpisanim obrazcem, da na podlagi potrjene situacije plačuje neposredno podizvajalcem. </w:t>
      </w:r>
    </w:p>
    <w:p w14:paraId="64FAC66B" w14:textId="6F96D1FB" w:rsidR="00A74F92" w:rsidRDefault="00D41C0F" w:rsidP="00A74F92">
      <w:pPr>
        <w:autoSpaceDE w:val="0"/>
        <w:autoSpaceDN w:val="0"/>
        <w:adjustRightInd w:val="0"/>
        <w:jc w:val="both"/>
        <w:rPr>
          <w:rFonts w:eastAsia="Times New Roman"/>
          <w:b/>
          <w:szCs w:val="24"/>
          <w:lang w:eastAsia="ar-SA"/>
        </w:rPr>
      </w:pPr>
      <w:r w:rsidRPr="004C7417">
        <w:rPr>
          <w:rFonts w:cs="Arial"/>
        </w:rPr>
        <w:t>V primeru nastopa s podizvajalci morata obe pogodbeni stranki spoštovati vsa določila, ki jih za podizvajalce določa ZJN-3 in Navodil</w:t>
      </w:r>
      <w:r>
        <w:rPr>
          <w:rFonts w:cs="Arial"/>
        </w:rPr>
        <w:t>a</w:t>
      </w:r>
      <w:r w:rsidRPr="004C7417">
        <w:rPr>
          <w:rFonts w:cs="Arial"/>
        </w:rPr>
        <w:t xml:space="preserve"> ponudnikom za izdelavo ponudbe razpisne dokumentacije tega </w:t>
      </w:r>
      <w:r>
        <w:rPr>
          <w:rFonts w:cs="Arial"/>
        </w:rPr>
        <w:t>javnega naročila</w:t>
      </w:r>
      <w:r w:rsidRPr="004C7417">
        <w:rPr>
          <w:rFonts w:cs="Arial"/>
        </w:rPr>
        <w:t>.</w:t>
      </w:r>
    </w:p>
    <w:p w14:paraId="3D493770" w14:textId="77777777" w:rsidR="00A74F92" w:rsidRPr="004615CB" w:rsidRDefault="00A74F92" w:rsidP="00A74F92">
      <w:pPr>
        <w:spacing w:after="0pt"/>
        <w:jc w:val="both"/>
        <w:rPr>
          <w:rFonts w:ascii="Times New Roman" w:eastAsia="Times New Roman" w:hAnsi="Times New Roman"/>
          <w:sz w:val="24"/>
          <w:szCs w:val="24"/>
          <w:lang w:eastAsia="ar-SA"/>
        </w:rPr>
      </w:pPr>
      <w:r w:rsidRPr="004615CB">
        <w:rPr>
          <w:rFonts w:ascii="Arial" w:eastAsia="Times New Roman" w:hAnsi="Arial"/>
          <w:b/>
          <w:szCs w:val="24"/>
          <w:lang w:eastAsia="ar-SA"/>
        </w:rPr>
        <w:t>VAROVANJE POSLOVNE SKRIVNOSTI, PROTIKORUPCIJSKO DOLOČILO IN SOCIALNA KLAVZULA</w:t>
      </w:r>
    </w:p>
    <w:p w14:paraId="3CE0A3BF" w14:textId="77777777" w:rsidR="00A74F92" w:rsidRPr="004615CB" w:rsidRDefault="00A74F92" w:rsidP="00A74F92">
      <w:pPr>
        <w:numPr>
          <w:ilvl w:val="0"/>
          <w:numId w:val="23"/>
        </w:numPr>
        <w:spacing w:after="0pt"/>
        <w:jc w:val="center"/>
        <w:rPr>
          <w:rFonts w:ascii="Arial" w:eastAsia="Times New Roman" w:hAnsi="Arial"/>
          <w:b/>
          <w:szCs w:val="24"/>
          <w:lang w:eastAsia="ar-SA"/>
        </w:rPr>
      </w:pPr>
      <w:r w:rsidRPr="004615CB">
        <w:rPr>
          <w:rFonts w:ascii="Arial" w:eastAsia="Times New Roman" w:hAnsi="Arial"/>
          <w:b/>
          <w:szCs w:val="24"/>
          <w:lang w:eastAsia="ar-SA"/>
        </w:rPr>
        <w:t>člen</w:t>
      </w:r>
    </w:p>
    <w:p w14:paraId="10F6AAFC" w14:textId="77777777" w:rsidR="00A74F92" w:rsidRPr="004615CB" w:rsidRDefault="00A74F92" w:rsidP="00A74F92">
      <w:pPr>
        <w:spacing w:after="0pt"/>
        <w:ind w:start="36pt" w:hanging="18pt"/>
        <w:jc w:val="center"/>
        <w:rPr>
          <w:rFonts w:ascii="Times New Roman" w:eastAsia="Times New Roman" w:hAnsi="Times New Roman"/>
          <w:b/>
          <w:sz w:val="24"/>
          <w:szCs w:val="24"/>
          <w:lang w:eastAsia="ar-SA"/>
        </w:rPr>
      </w:pPr>
    </w:p>
    <w:p w14:paraId="620A3BCB" w14:textId="77777777" w:rsidR="00A74F92" w:rsidRPr="004615CB" w:rsidRDefault="00A74F92" w:rsidP="00A74F92">
      <w:pPr>
        <w:spacing w:after="0pt"/>
        <w:jc w:val="both"/>
        <w:rPr>
          <w:rFonts w:ascii="Times New Roman" w:eastAsia="Times New Roman" w:hAnsi="Times New Roman"/>
          <w:sz w:val="24"/>
          <w:szCs w:val="24"/>
          <w:lang w:eastAsia="ar-SA"/>
        </w:rPr>
      </w:pPr>
      <w:r w:rsidRPr="004615CB">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3DA4C811" w14:textId="77777777" w:rsidR="00A74F92" w:rsidRPr="004615CB" w:rsidRDefault="00A74F92" w:rsidP="00A74F92">
      <w:pPr>
        <w:spacing w:after="0pt"/>
        <w:jc w:val="both"/>
        <w:rPr>
          <w:rFonts w:ascii="Arial" w:eastAsia="Times New Roman" w:hAnsi="Arial"/>
          <w:szCs w:val="24"/>
          <w:lang w:eastAsia="ar-SA"/>
        </w:rPr>
      </w:pPr>
    </w:p>
    <w:p w14:paraId="759C0E89" w14:textId="77777777" w:rsidR="00A74F92" w:rsidRPr="004615CB" w:rsidRDefault="00A74F92" w:rsidP="00A74F92">
      <w:pPr>
        <w:spacing w:after="0pt"/>
        <w:jc w:val="both"/>
        <w:rPr>
          <w:rFonts w:ascii="Times New Roman" w:eastAsia="Times New Roman" w:hAnsi="Times New Roman"/>
          <w:sz w:val="24"/>
          <w:szCs w:val="24"/>
          <w:lang w:eastAsia="ar-SA"/>
        </w:rPr>
      </w:pPr>
      <w:r w:rsidRPr="004615CB">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7EE6A037" w14:textId="77777777" w:rsidR="00A74F92" w:rsidRPr="004615CB" w:rsidRDefault="00A74F92" w:rsidP="00A74F92">
      <w:pPr>
        <w:spacing w:after="0pt"/>
        <w:jc w:val="both"/>
        <w:rPr>
          <w:rFonts w:ascii="Arial" w:eastAsia="Times New Roman" w:hAnsi="Arial"/>
          <w:szCs w:val="24"/>
          <w:lang w:eastAsia="ar-SA"/>
        </w:rPr>
      </w:pPr>
    </w:p>
    <w:p w14:paraId="709D6752" w14:textId="77777777" w:rsidR="00A74F92" w:rsidRPr="004615CB" w:rsidRDefault="00A74F92" w:rsidP="00A74F92">
      <w:pPr>
        <w:spacing w:after="0pt"/>
        <w:jc w:val="both"/>
        <w:rPr>
          <w:rFonts w:ascii="Times New Roman" w:eastAsia="Times New Roman" w:hAnsi="Times New Roman"/>
          <w:sz w:val="24"/>
          <w:szCs w:val="24"/>
          <w:lang w:eastAsia="ar-SA"/>
        </w:rPr>
      </w:pPr>
      <w:r w:rsidRPr="004615CB">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191B30B" w14:textId="77777777" w:rsidR="00A74F92" w:rsidRPr="004615CB" w:rsidRDefault="00A74F92" w:rsidP="00A74F92">
      <w:pPr>
        <w:spacing w:after="0pt"/>
        <w:jc w:val="both"/>
        <w:rPr>
          <w:rFonts w:ascii="Arial" w:eastAsia="Times New Roman" w:hAnsi="Arial"/>
          <w:szCs w:val="24"/>
          <w:lang w:eastAsia="ar-SA"/>
        </w:rPr>
      </w:pPr>
    </w:p>
    <w:p w14:paraId="2D8E8962" w14:textId="77777777" w:rsidR="00A74F92" w:rsidRPr="004615CB" w:rsidRDefault="00A74F92" w:rsidP="00A74F92">
      <w:pPr>
        <w:spacing w:after="0pt"/>
        <w:jc w:val="both"/>
        <w:rPr>
          <w:rFonts w:ascii="Arial" w:eastAsia="Times New Roman" w:hAnsi="Arial"/>
          <w:szCs w:val="24"/>
          <w:lang w:eastAsia="ar-SA"/>
        </w:rPr>
      </w:pPr>
      <w:r w:rsidRPr="004615CB">
        <w:rPr>
          <w:rFonts w:ascii="Arial" w:eastAsia="Times New Roman" w:hAnsi="Arial"/>
          <w:szCs w:val="24"/>
          <w:lang w:eastAsia="ar-SA"/>
        </w:rPr>
        <w:t>Pogodbeni stranki lahko s pisnim dogovorom določita izjeme od te določbe.</w:t>
      </w:r>
    </w:p>
    <w:p w14:paraId="50394D04" w14:textId="77777777" w:rsidR="00A74F92" w:rsidRPr="004615CB" w:rsidRDefault="00A74F92" w:rsidP="00A74F92">
      <w:pPr>
        <w:spacing w:after="0pt"/>
        <w:jc w:val="both"/>
        <w:rPr>
          <w:rFonts w:ascii="Times New Roman" w:eastAsia="Times New Roman" w:hAnsi="Times New Roman"/>
          <w:sz w:val="24"/>
          <w:szCs w:val="24"/>
          <w:lang w:eastAsia="ar-SA"/>
        </w:rPr>
      </w:pPr>
    </w:p>
    <w:p w14:paraId="414C792E" w14:textId="77777777" w:rsidR="00A74F92" w:rsidRPr="004615CB" w:rsidRDefault="00A74F92" w:rsidP="00A74F92">
      <w:pPr>
        <w:numPr>
          <w:ilvl w:val="0"/>
          <w:numId w:val="23"/>
        </w:numPr>
        <w:spacing w:after="0pt"/>
        <w:jc w:val="center"/>
        <w:rPr>
          <w:rFonts w:ascii="Arial" w:eastAsia="Times New Roman" w:hAnsi="Arial"/>
          <w:b/>
          <w:szCs w:val="24"/>
          <w:lang w:eastAsia="ar-SA"/>
        </w:rPr>
      </w:pPr>
      <w:r w:rsidRPr="004615CB">
        <w:rPr>
          <w:rFonts w:ascii="Arial" w:eastAsia="Times New Roman" w:hAnsi="Arial"/>
          <w:b/>
          <w:szCs w:val="24"/>
          <w:lang w:eastAsia="ar-SA"/>
        </w:rPr>
        <w:t>člen</w:t>
      </w:r>
    </w:p>
    <w:p w14:paraId="2DD1B4AD" w14:textId="77777777" w:rsidR="00A74F92" w:rsidRPr="004615CB" w:rsidRDefault="00A74F92" w:rsidP="00A74F92">
      <w:pPr>
        <w:spacing w:after="0pt"/>
        <w:jc w:val="center"/>
        <w:rPr>
          <w:rFonts w:ascii="Times New Roman" w:eastAsia="Times New Roman" w:hAnsi="Times New Roman"/>
          <w:b/>
          <w:sz w:val="24"/>
          <w:szCs w:val="24"/>
          <w:lang w:eastAsia="ar-SA"/>
        </w:rPr>
      </w:pPr>
    </w:p>
    <w:p w14:paraId="610D17F4" w14:textId="77777777" w:rsidR="00A74F92" w:rsidRPr="004615CB" w:rsidRDefault="00A74F92" w:rsidP="00A74F92">
      <w:pPr>
        <w:spacing w:after="0pt"/>
        <w:jc w:val="both"/>
        <w:rPr>
          <w:rFonts w:ascii="Times New Roman" w:eastAsia="Times New Roman" w:hAnsi="Times New Roman"/>
          <w:szCs w:val="24"/>
          <w:lang w:eastAsia="ar-SA"/>
        </w:rPr>
      </w:pPr>
      <w:r w:rsidRPr="004615CB">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4E5CD3F1" w14:textId="77777777" w:rsidR="00A74F92" w:rsidRPr="004615CB" w:rsidRDefault="00A74F92" w:rsidP="00A74F92">
      <w:pPr>
        <w:spacing w:after="0pt"/>
        <w:ind w:start="36pt" w:hanging="18pt"/>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pridobitev posla ali</w:t>
      </w:r>
    </w:p>
    <w:p w14:paraId="5A3B9865" w14:textId="77777777" w:rsidR="00A74F92" w:rsidRPr="004615CB" w:rsidRDefault="00A74F92" w:rsidP="00A74F92">
      <w:pPr>
        <w:spacing w:after="0pt"/>
        <w:ind w:start="36pt" w:hanging="18pt"/>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sklenitev posla pod ugodnejšimi pogoji ali</w:t>
      </w:r>
    </w:p>
    <w:p w14:paraId="3B523E59" w14:textId="77777777" w:rsidR="00A74F92" w:rsidRPr="004615CB" w:rsidRDefault="00A74F92" w:rsidP="00A74F92">
      <w:pPr>
        <w:spacing w:after="0pt"/>
        <w:ind w:start="36pt" w:hanging="18pt"/>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opustitev dolžnega nadzora nad izvajanjem pogodbenih obveznosti ali</w:t>
      </w:r>
    </w:p>
    <w:p w14:paraId="5D2EA623" w14:textId="77777777" w:rsidR="00A74F92" w:rsidRPr="004615CB" w:rsidRDefault="00A74F92" w:rsidP="00A74F92">
      <w:pPr>
        <w:spacing w:after="0pt"/>
        <w:ind w:start="28.35pt" w:hanging="10.35pt"/>
        <w:jc w:val="both"/>
        <w:rPr>
          <w:rFonts w:ascii="Times New Roman" w:eastAsia="Times New Roman" w:hAnsi="Times New Roman"/>
          <w:sz w:val="24"/>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drugo ravnanje ali opustitev, s katerim je naročniku povzročena škoda ali je</w:t>
      </w:r>
      <w:r>
        <w:rPr>
          <w:rFonts w:ascii="Arial" w:eastAsia="Times New Roman" w:hAnsi="Arial"/>
          <w:szCs w:val="24"/>
          <w:lang w:eastAsia="ar-SA"/>
        </w:rPr>
        <w:t xml:space="preserve"> </w:t>
      </w:r>
      <w:r w:rsidRPr="004615CB">
        <w:rPr>
          <w:rFonts w:ascii="Arial" w:eastAsia="Times New Roman" w:hAnsi="Arial"/>
          <w:szCs w:val="24"/>
          <w:lang w:eastAsia="ar-SA"/>
        </w:rPr>
        <w:t>omogočena pridobitev nedovoljene koristi predstavniku naročnika, drugi pogodbeni stranki ali njenemu predstavniku, zastopniku, posredniku.</w:t>
      </w:r>
    </w:p>
    <w:p w14:paraId="61A86355" w14:textId="77777777" w:rsidR="00A74F92" w:rsidRDefault="00A74F92" w:rsidP="00A74F92">
      <w:pPr>
        <w:spacing w:after="0pt"/>
        <w:jc w:val="both"/>
        <w:rPr>
          <w:rFonts w:ascii="Arial" w:eastAsia="Times New Roman" w:hAnsi="Arial" w:cs="Arial"/>
          <w:lang w:eastAsia="ar-SA"/>
        </w:rPr>
      </w:pPr>
    </w:p>
    <w:p w14:paraId="13F78CD2" w14:textId="5C5653CA" w:rsidR="00A74F92" w:rsidRPr="004615CB" w:rsidRDefault="00A74F92" w:rsidP="00A74F92">
      <w:pPr>
        <w:spacing w:after="0pt"/>
        <w:jc w:val="both"/>
        <w:rPr>
          <w:rFonts w:ascii="Arial" w:eastAsia="Times New Roman" w:hAnsi="Arial" w:cs="Arial"/>
          <w:lang w:eastAsia="ar-SA"/>
        </w:rPr>
      </w:pPr>
      <w:r w:rsidRPr="004615CB">
        <w:rPr>
          <w:rFonts w:ascii="Arial" w:eastAsia="Times New Roman" w:hAnsi="Arial" w:cs="Arial"/>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4615CB">
        <w:rPr>
          <w:rFonts w:ascii="Arial" w:eastAsia="Times New Roman" w:hAnsi="Arial" w:cs="Arial"/>
          <w:lang w:eastAsia="ar-SA"/>
        </w:rPr>
        <w:t>okoljske</w:t>
      </w:r>
      <w:proofErr w:type="spellEnd"/>
      <w:r w:rsidRPr="004615CB">
        <w:rPr>
          <w:rFonts w:ascii="Arial" w:eastAsia="Times New Roman" w:hAnsi="Arial" w:cs="Arial"/>
          <w:lang w:eastAsia="ar-SA"/>
        </w:rPr>
        <w:t xml:space="preserve"> ali socialne zakonodaje s strani </w:t>
      </w:r>
      <w:r w:rsidR="00D95814">
        <w:rPr>
          <w:rFonts w:ascii="Arial" w:eastAsia="Times New Roman" w:hAnsi="Arial" w:cs="Arial"/>
          <w:lang w:eastAsia="ar-SA"/>
        </w:rPr>
        <w:t>izvajalca</w:t>
      </w:r>
      <w:r w:rsidRPr="004615CB">
        <w:rPr>
          <w:rFonts w:ascii="Arial" w:eastAsia="Times New Roman" w:hAnsi="Arial" w:cs="Arial"/>
          <w:lang w:eastAsia="ar-SA"/>
        </w:rPr>
        <w:t xml:space="preserve"> ali njegovega podizvajalca.</w:t>
      </w:r>
    </w:p>
    <w:p w14:paraId="1AE21F12" w14:textId="77777777" w:rsidR="00A74F92" w:rsidRDefault="00A74F92" w:rsidP="00A74F92">
      <w:pPr>
        <w:spacing w:after="0pt"/>
        <w:jc w:val="both"/>
        <w:rPr>
          <w:rFonts w:ascii="Arial" w:eastAsia="Times New Roman" w:hAnsi="Arial" w:cs="Arial"/>
          <w:lang w:eastAsia="ar-SA"/>
        </w:rPr>
      </w:pPr>
    </w:p>
    <w:p w14:paraId="580ECBFA" w14:textId="77777777" w:rsidR="00A74F92" w:rsidRDefault="00A74F92" w:rsidP="00A74F92">
      <w:pPr>
        <w:spacing w:after="0pt"/>
        <w:jc w:val="both"/>
        <w:rPr>
          <w:rFonts w:ascii="Arial" w:eastAsia="Times New Roman" w:hAnsi="Arial" w:cs="Arial"/>
          <w:lang w:eastAsia="ar-SA"/>
        </w:rPr>
      </w:pPr>
    </w:p>
    <w:p w14:paraId="7976104E" w14:textId="77777777" w:rsidR="00A74F92" w:rsidRPr="004615CB" w:rsidRDefault="00A74F92" w:rsidP="00A74F92">
      <w:pPr>
        <w:spacing w:after="0pt"/>
        <w:jc w:val="both"/>
        <w:rPr>
          <w:rFonts w:ascii="Arial" w:eastAsia="Times New Roman" w:hAnsi="Arial" w:cs="Arial"/>
          <w:lang w:eastAsia="ar-SA"/>
        </w:rPr>
      </w:pPr>
    </w:p>
    <w:p w14:paraId="6FCEB3A7" w14:textId="77777777" w:rsidR="00A74F92" w:rsidRPr="004615CB" w:rsidRDefault="00A74F92" w:rsidP="00A74F92">
      <w:pPr>
        <w:numPr>
          <w:ilvl w:val="0"/>
          <w:numId w:val="23"/>
        </w:numPr>
        <w:spacing w:after="0pt"/>
        <w:jc w:val="center"/>
        <w:rPr>
          <w:rFonts w:ascii="Arial" w:eastAsia="Times New Roman" w:hAnsi="Arial"/>
          <w:b/>
          <w:szCs w:val="24"/>
          <w:lang w:eastAsia="ar-SA"/>
        </w:rPr>
      </w:pPr>
      <w:r w:rsidRPr="004615CB">
        <w:rPr>
          <w:rFonts w:ascii="Arial" w:eastAsia="Times New Roman" w:hAnsi="Arial"/>
          <w:b/>
          <w:szCs w:val="24"/>
          <w:lang w:eastAsia="ar-SA"/>
        </w:rPr>
        <w:lastRenderedPageBreak/>
        <w:t>člen</w:t>
      </w:r>
    </w:p>
    <w:p w14:paraId="67CEFDC2" w14:textId="77777777" w:rsidR="00A74F92" w:rsidRPr="004615CB" w:rsidRDefault="00A74F92" w:rsidP="00A74F92">
      <w:pPr>
        <w:spacing w:after="0pt"/>
        <w:jc w:val="both"/>
        <w:rPr>
          <w:rFonts w:ascii="Arial" w:eastAsia="Times New Roman" w:hAnsi="Arial"/>
          <w:b/>
          <w:szCs w:val="24"/>
          <w:lang w:eastAsia="ar-SA"/>
        </w:rPr>
      </w:pPr>
    </w:p>
    <w:p w14:paraId="0AE9F17E" w14:textId="78FD3498" w:rsidR="00A74F92" w:rsidRPr="006F5B60" w:rsidRDefault="00A74F92" w:rsidP="00A74F92">
      <w:pPr>
        <w:spacing w:after="0pt"/>
        <w:ind w:end="0.35pt"/>
        <w:jc w:val="both"/>
        <w:rPr>
          <w:rFonts w:ascii="Arial" w:hAnsi="Arial" w:cs="Arial"/>
        </w:rPr>
      </w:pPr>
      <w:r w:rsidRPr="006F5B60">
        <w:rPr>
          <w:rFonts w:ascii="Arial" w:hAnsi="Arial" w:cs="Arial"/>
        </w:rPr>
        <w:t xml:space="preserve">Pogodba preneha veljati, če bo naročnik tekom izvajanja tega pogodbe seznanjen, da je sodišče s pravnomočno odločitvijo ugotovilo kršitev obveznosti iz drugega odstavka 3. člena ZJN-3 s strani </w:t>
      </w:r>
      <w:r w:rsidR="00D95814">
        <w:rPr>
          <w:rFonts w:ascii="Arial" w:hAnsi="Arial" w:cs="Arial"/>
        </w:rPr>
        <w:t>izvajalca</w:t>
      </w:r>
      <w:r w:rsidRPr="006F5B60">
        <w:rPr>
          <w:rFonts w:ascii="Arial" w:hAnsi="Arial" w:cs="Arial"/>
        </w:rPr>
        <w:t xml:space="preserve"> ali njegovega podizvajalca ali če je naročnik seznanjen, da je pristojni državni organ pri </w:t>
      </w:r>
      <w:r w:rsidR="00D95814">
        <w:rPr>
          <w:rFonts w:ascii="Arial" w:hAnsi="Arial" w:cs="Arial"/>
        </w:rPr>
        <w:t>izvajalcu</w:t>
      </w:r>
      <w:r w:rsidRPr="006F5B60">
        <w:rPr>
          <w:rFonts w:ascii="Arial" w:hAnsi="Arial" w:cs="Arial"/>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w:t>
      </w:r>
      <w:r w:rsidR="00D95814">
        <w:rPr>
          <w:rFonts w:ascii="Arial" w:hAnsi="Arial" w:cs="Arial"/>
        </w:rPr>
        <w:t>izvajalca</w:t>
      </w:r>
      <w:r w:rsidRPr="006F5B60">
        <w:rPr>
          <w:rFonts w:ascii="Arial" w:hAnsi="Arial" w:cs="Arial"/>
        </w:rPr>
        <w:t xml:space="preserve"> obvesti, da je bil seznanjen s kršitvijo in posledicah navedenega, kot so opredeljene s tem členom.</w:t>
      </w:r>
    </w:p>
    <w:p w14:paraId="4BE22578" w14:textId="77777777" w:rsidR="00A74F92" w:rsidRPr="006F5B60" w:rsidRDefault="00A74F92" w:rsidP="00A74F92">
      <w:pPr>
        <w:spacing w:after="0pt"/>
        <w:ind w:end="0.35pt"/>
        <w:jc w:val="both"/>
        <w:rPr>
          <w:rFonts w:ascii="Arial" w:hAnsi="Arial" w:cs="Arial"/>
        </w:rPr>
      </w:pPr>
    </w:p>
    <w:p w14:paraId="3DC45D5C" w14:textId="34BC536E" w:rsidR="00A74F92" w:rsidRPr="006F5B60" w:rsidRDefault="00A74F92" w:rsidP="00A74F92">
      <w:pPr>
        <w:spacing w:after="0pt"/>
        <w:ind w:end="0.35pt"/>
        <w:jc w:val="both"/>
        <w:rPr>
          <w:rFonts w:ascii="Arial" w:hAnsi="Arial" w:cs="Arial"/>
        </w:rPr>
      </w:pPr>
      <w:r w:rsidRPr="006F5B60">
        <w:rPr>
          <w:rFonts w:ascii="Arial" w:hAnsi="Arial" w:cs="Arial"/>
        </w:rPr>
        <w:t xml:space="preserve">Razvezni pogoj se uresniči pod pogojem, da je od seznanitve s kršitvijo in do izteka veljavnosti pogodbe še najmanj šest mesecev, v primeru nastopanja s podizvajalci pa tudi, če zaradi ugotovljene kršitve pri podizvajalcu </w:t>
      </w:r>
      <w:r w:rsidR="00D95814">
        <w:rPr>
          <w:rFonts w:ascii="Arial" w:hAnsi="Arial" w:cs="Arial"/>
        </w:rPr>
        <w:t>izvajalec</w:t>
      </w:r>
      <w:r w:rsidRPr="006F5B60">
        <w:rPr>
          <w:rFonts w:ascii="Arial" w:hAnsi="Arial" w:cs="Arial"/>
        </w:rPr>
        <w:t xml:space="preserve"> ustrezno ne nadomesti ali zamenja tega podizvajalca v roku 30 dni od seznanitve s kršitvijo.</w:t>
      </w:r>
    </w:p>
    <w:p w14:paraId="313E7A6C" w14:textId="77777777" w:rsidR="00A74F92" w:rsidRPr="006F5B60" w:rsidRDefault="00A74F92" w:rsidP="00A74F92">
      <w:pPr>
        <w:spacing w:after="0pt"/>
        <w:ind w:end="0.35pt"/>
        <w:jc w:val="both"/>
        <w:rPr>
          <w:rFonts w:ascii="Arial" w:hAnsi="Arial" w:cs="Arial"/>
        </w:rPr>
      </w:pPr>
    </w:p>
    <w:p w14:paraId="44EB5F92" w14:textId="04DF006F" w:rsidR="00A74F92" w:rsidRPr="006F5B60" w:rsidRDefault="00A74F92" w:rsidP="00A74F92">
      <w:pPr>
        <w:spacing w:after="0pt"/>
        <w:ind w:end="0.30pt"/>
        <w:jc w:val="both"/>
        <w:rPr>
          <w:rFonts w:ascii="Arial" w:hAnsi="Arial" w:cs="Arial"/>
          <w:color w:val="000000"/>
          <w:shd w:val="clear" w:color="auto" w:fill="FFFFFF"/>
        </w:rPr>
      </w:pPr>
      <w:r w:rsidRPr="006F5B60">
        <w:rPr>
          <w:rFonts w:ascii="Arial" w:hAnsi="Arial" w:cs="Arial"/>
          <w:color w:val="000000"/>
          <w:shd w:val="clear" w:color="auto" w:fill="FFFFFF"/>
        </w:rPr>
        <w:t xml:space="preserve">Ne glede na prejšnja odstavka se pogodba ne razveže, če bi razveza pogodbe naročniku povzročila nesorazmerne stroške ali bistvene težave pri nemoteni izvedbi projekta ali nesorazmerno časovno zamudo in pod pogojem, da naročnik </w:t>
      </w:r>
      <w:r w:rsidR="00D95814">
        <w:rPr>
          <w:rFonts w:ascii="Arial" w:hAnsi="Arial" w:cs="Arial"/>
          <w:color w:val="000000"/>
          <w:shd w:val="clear" w:color="auto" w:fill="FFFFFF"/>
        </w:rPr>
        <w:t>izvajalca</w:t>
      </w:r>
      <w:r w:rsidRPr="006F5B60">
        <w:rPr>
          <w:rFonts w:ascii="Arial" w:hAnsi="Arial" w:cs="Arial"/>
          <w:color w:val="000000"/>
          <w:shd w:val="clear" w:color="auto" w:fill="FFFFFF"/>
        </w:rPr>
        <w:t xml:space="preserve"> najkasneje v 20. dneh od seznanitve s kršitvijo obvesti, da se pogodba ne razveže.</w:t>
      </w:r>
    </w:p>
    <w:p w14:paraId="6736F16A" w14:textId="77777777" w:rsidR="00A74F92" w:rsidRDefault="00A74F92" w:rsidP="00D41C0F">
      <w:pPr>
        <w:spacing w:after="0pt"/>
        <w:jc w:val="both"/>
        <w:rPr>
          <w:rFonts w:eastAsia="Times New Roman"/>
          <w:b/>
          <w:szCs w:val="24"/>
          <w:lang w:eastAsia="ar-SA"/>
        </w:rPr>
      </w:pPr>
    </w:p>
    <w:p w14:paraId="1B295BB8" w14:textId="291B79EB" w:rsidR="00D41C0F" w:rsidRPr="00F3204D" w:rsidRDefault="00D41C0F" w:rsidP="00D41C0F">
      <w:pPr>
        <w:autoSpaceDE w:val="0"/>
        <w:autoSpaceDN w:val="0"/>
        <w:adjustRightInd w:val="0"/>
        <w:spacing w:line="15pt" w:lineRule="exact"/>
        <w:jc w:val="both"/>
        <w:rPr>
          <w:rFonts w:cs="Arial"/>
          <w:b/>
          <w:bCs/>
        </w:rPr>
      </w:pPr>
      <w:r w:rsidRPr="00F3204D">
        <w:rPr>
          <w:rFonts w:cs="Arial"/>
          <w:b/>
          <w:bCs/>
        </w:rPr>
        <w:t>OPROSTITEV ODGOVORNOSTI</w:t>
      </w:r>
    </w:p>
    <w:p w14:paraId="1CB06774"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367D9D2A" w14:textId="77777777" w:rsidR="00D41C0F" w:rsidRPr="00F3204D" w:rsidRDefault="00D41C0F" w:rsidP="00D41C0F">
      <w:pPr>
        <w:pStyle w:val="Pripombabesedilo"/>
        <w:spacing w:line="13.80pt" w:lineRule="auto"/>
        <w:jc w:val="both"/>
        <w:rPr>
          <w:rFonts w:ascii="Arial" w:hAnsi="Arial" w:cs="Arial"/>
          <w:sz w:val="22"/>
          <w:szCs w:val="22"/>
        </w:rPr>
      </w:pPr>
      <w:r>
        <w:rPr>
          <w:rFonts w:ascii="Arial" w:hAnsi="Arial" w:cs="Arial"/>
          <w:sz w:val="22"/>
          <w:szCs w:val="22"/>
        </w:rPr>
        <w:br/>
      </w:r>
      <w:r w:rsidRPr="00F3204D">
        <w:rPr>
          <w:rFonts w:ascii="Arial" w:hAnsi="Arial" w:cs="Arial"/>
          <w:sz w:val="22"/>
          <w:szCs w:val="22"/>
        </w:rPr>
        <w:t>Prekoračitev pogodbenih rokov opravičujejo naslednje izredne okoliščine:</w:t>
      </w:r>
    </w:p>
    <w:p w14:paraId="0C032DCD"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višja sila,</w:t>
      </w:r>
    </w:p>
    <w:p w14:paraId="7100C745"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ukrepi državnih organov ali organov lokalne skupnosti, ki bi zadeli izpolnitev pogodbenih</w:t>
      </w:r>
      <w:r>
        <w:rPr>
          <w:rFonts w:ascii="Arial" w:hAnsi="Arial" w:cs="Arial"/>
          <w:sz w:val="22"/>
          <w:szCs w:val="22"/>
        </w:rPr>
        <w:t xml:space="preserve"> </w:t>
      </w:r>
      <w:r w:rsidRPr="00F3204D">
        <w:rPr>
          <w:rFonts w:ascii="Arial" w:hAnsi="Arial" w:cs="Arial"/>
          <w:sz w:val="22"/>
          <w:szCs w:val="22"/>
        </w:rPr>
        <w:t>obveznosti,</w:t>
      </w:r>
    </w:p>
    <w:p w14:paraId="45E98BF1"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ravnanje tretjih oseb, ki onemogočajo izvedbo pogodbenih obveznosti in ki niso posledica krivdnega ravnanja pogodbenih strank.</w:t>
      </w:r>
    </w:p>
    <w:p w14:paraId="2BAA695B" w14:textId="77777777" w:rsidR="00D41C0F" w:rsidRPr="00F3204D" w:rsidRDefault="00D41C0F" w:rsidP="00D41C0F">
      <w:pPr>
        <w:pStyle w:val="Pripombabesedilo"/>
        <w:spacing w:line="13.80pt" w:lineRule="auto"/>
        <w:jc w:val="both"/>
        <w:rPr>
          <w:rFonts w:ascii="Arial" w:hAnsi="Arial" w:cs="Arial"/>
          <w:sz w:val="22"/>
          <w:szCs w:val="22"/>
        </w:rPr>
      </w:pPr>
    </w:p>
    <w:p w14:paraId="43988281" w14:textId="77777777" w:rsidR="00D41C0F"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V primeru nastopa izrednih okoliščin bosta pogodbenici okoliščine sproti obravnavali in časovno ovrednotili ter določili ustrezen novi rok za izvedbo pogodbenih obveznosti.</w:t>
      </w:r>
    </w:p>
    <w:p w14:paraId="4CD35C6A" w14:textId="77777777" w:rsidR="00D41C0F" w:rsidRDefault="00D41C0F" w:rsidP="00D41C0F">
      <w:pPr>
        <w:pStyle w:val="Pripombabesedilo"/>
        <w:spacing w:line="13.80pt" w:lineRule="auto"/>
        <w:jc w:val="both"/>
        <w:rPr>
          <w:rFonts w:ascii="Arial" w:hAnsi="Arial" w:cs="Arial"/>
          <w:sz w:val="22"/>
          <w:szCs w:val="22"/>
        </w:rPr>
      </w:pPr>
    </w:p>
    <w:p w14:paraId="1F9385DD" w14:textId="77777777" w:rsidR="00D41C0F" w:rsidRPr="000B5605" w:rsidRDefault="00D41C0F" w:rsidP="00D41C0F">
      <w:pPr>
        <w:pStyle w:val="Pripombabesedilo"/>
        <w:spacing w:line="13.80pt" w:lineRule="auto"/>
        <w:jc w:val="both"/>
        <w:rPr>
          <w:rFonts w:ascii="Arial" w:hAnsi="Arial" w:cs="Arial"/>
          <w:b/>
          <w:sz w:val="22"/>
          <w:szCs w:val="22"/>
        </w:rPr>
      </w:pPr>
      <w:r w:rsidRPr="000B5605">
        <w:rPr>
          <w:rFonts w:ascii="Arial" w:hAnsi="Arial" w:cs="Arial"/>
          <w:b/>
          <w:sz w:val="22"/>
          <w:szCs w:val="22"/>
        </w:rPr>
        <w:t>VIŠJA SILA</w:t>
      </w:r>
    </w:p>
    <w:p w14:paraId="79833D22"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3ACD36FD" w14:textId="77777777" w:rsidR="00D41C0F" w:rsidRPr="00F3204D" w:rsidRDefault="00D41C0F" w:rsidP="00D41C0F">
      <w:pPr>
        <w:autoSpaceDE w:val="0"/>
        <w:autoSpaceDN w:val="0"/>
        <w:adjustRightInd w:val="0"/>
        <w:jc w:val="both"/>
        <w:rPr>
          <w:rFonts w:cs="Arial"/>
        </w:rPr>
      </w:pPr>
      <w:r>
        <w:rPr>
          <w:rFonts w:cs="Arial"/>
        </w:rPr>
        <w:br/>
      </w:r>
      <w:r w:rsidRPr="00F3204D">
        <w:rPr>
          <w:rFonts w:cs="Arial"/>
        </w:rPr>
        <w:t>Naročnik in izvajalec</w:t>
      </w:r>
      <w:r>
        <w:rPr>
          <w:rFonts w:cs="Arial"/>
        </w:rPr>
        <w:t xml:space="preserve"> </w:t>
      </w:r>
      <w:r w:rsidRPr="00F3204D">
        <w:rPr>
          <w:rFonts w:cs="Arial"/>
        </w:rPr>
        <w:t>delno ali v celoti nista zavezana k izpolnitvi obveznosti iz te pogodbe, če pride do vplivov višje sile. Za višjo silo veljajo primeri, ki jih ob podpisu pogodbe ni bilo mogoče predvideti in splošno v</w:t>
      </w:r>
      <w:r>
        <w:rPr>
          <w:rFonts w:cs="Arial"/>
        </w:rPr>
        <w:t xml:space="preserve">eljajo kot takšni, npr. vojna, </w:t>
      </w:r>
      <w:r w:rsidRPr="00F3204D">
        <w:rPr>
          <w:rFonts w:cs="Arial"/>
        </w:rPr>
        <w:t>ogenj, naravne katastrofe, železniške nesreče, ipd.</w:t>
      </w:r>
    </w:p>
    <w:p w14:paraId="6DC368A4" w14:textId="77777777" w:rsidR="00D41C0F" w:rsidRPr="00F3204D" w:rsidRDefault="00D41C0F" w:rsidP="00D41C0F">
      <w:pPr>
        <w:autoSpaceDE w:val="0"/>
        <w:autoSpaceDN w:val="0"/>
        <w:adjustRightInd w:val="0"/>
        <w:jc w:val="both"/>
        <w:rPr>
          <w:rFonts w:cs="Arial"/>
        </w:rPr>
      </w:pPr>
      <w:r w:rsidRPr="00F3204D">
        <w:rPr>
          <w:rFonts w:cs="Arial"/>
        </w:rPr>
        <w:t>Pomanjkanje delovne sile in pomanjkanje materiala ali opreme ne velja za višjo silo.</w:t>
      </w:r>
    </w:p>
    <w:p w14:paraId="7C924885" w14:textId="77777777" w:rsidR="00D41C0F" w:rsidRPr="00F3204D" w:rsidRDefault="00D41C0F" w:rsidP="00D41C0F">
      <w:pPr>
        <w:autoSpaceDE w:val="0"/>
        <w:autoSpaceDN w:val="0"/>
        <w:adjustRightInd w:val="0"/>
        <w:jc w:val="both"/>
        <w:rPr>
          <w:rFonts w:cs="Arial"/>
          <w:b/>
          <w:bCs/>
        </w:rPr>
      </w:pPr>
      <w:r>
        <w:rPr>
          <w:rFonts w:cs="Arial"/>
        </w:rPr>
        <w:t>Stranka pogodbe</w:t>
      </w:r>
      <w:r w:rsidRPr="00F3204D">
        <w:rPr>
          <w:rFonts w:cs="Arial"/>
        </w:rPr>
        <w:t>, ki jo prizadene višja sila, mora o tem nemudoma oziroma najkasneje v roku 24 ur od nastopa teh okoliščin, pisno o</w:t>
      </w:r>
      <w:r>
        <w:rPr>
          <w:rFonts w:cs="Arial"/>
        </w:rPr>
        <w:t>bvestiti drugo stranko pogodbe</w:t>
      </w:r>
      <w:r w:rsidRPr="00F3204D">
        <w:rPr>
          <w:rFonts w:cs="Arial"/>
        </w:rPr>
        <w:t xml:space="preserve">, pri čemer navede </w:t>
      </w:r>
      <w:r w:rsidRPr="00F3204D">
        <w:rPr>
          <w:rFonts w:cs="Arial"/>
        </w:rPr>
        <w:lastRenderedPageBreak/>
        <w:t>naravo višje sile, predvideno trajanje in predvidene posledice. O prenehanju okoliščin, ki pomenijo višjo silo, mora zaradi le-teh prizadeta s</w:t>
      </w:r>
      <w:r>
        <w:rPr>
          <w:rFonts w:cs="Arial"/>
        </w:rPr>
        <w:t>tranka pogodbe</w:t>
      </w:r>
      <w:r w:rsidRPr="00F3204D">
        <w:rPr>
          <w:rFonts w:cs="Arial"/>
        </w:rPr>
        <w:t xml:space="preserve"> takoj oziroma najpozneje v 24 urah od prenehanja le-teh pisno obvestiti drugo stranko</w:t>
      </w:r>
      <w:r>
        <w:rPr>
          <w:rFonts w:cs="Arial"/>
        </w:rPr>
        <w:t xml:space="preserve"> pogodbe</w:t>
      </w:r>
      <w:r w:rsidRPr="00F3204D">
        <w:rPr>
          <w:rFonts w:cs="Arial"/>
          <w:b/>
          <w:bCs/>
        </w:rPr>
        <w:t>.</w:t>
      </w:r>
    </w:p>
    <w:p w14:paraId="12F51AB8" w14:textId="4CC1D264" w:rsidR="00D41C0F" w:rsidRPr="00F3204D" w:rsidRDefault="00D41C0F" w:rsidP="00D41C0F">
      <w:pPr>
        <w:autoSpaceDE w:val="0"/>
        <w:autoSpaceDN w:val="0"/>
        <w:adjustRightInd w:val="0"/>
        <w:jc w:val="both"/>
        <w:rPr>
          <w:rFonts w:cs="Arial"/>
          <w:b/>
          <w:bCs/>
        </w:rPr>
      </w:pPr>
      <w:r w:rsidRPr="00F3204D">
        <w:rPr>
          <w:rFonts w:cs="Arial"/>
          <w:b/>
          <w:bCs/>
        </w:rPr>
        <w:t xml:space="preserve">POOBLAŠČENI PREDSTAVNIKI IN SKRBNIK </w:t>
      </w:r>
      <w:r w:rsidR="00261E82">
        <w:rPr>
          <w:rFonts w:cs="Arial"/>
          <w:b/>
          <w:bCs/>
        </w:rPr>
        <w:t>POGODBE</w:t>
      </w:r>
    </w:p>
    <w:p w14:paraId="600EB6D2"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F3204D">
        <w:rPr>
          <w:rFonts w:ascii="Arial" w:hAnsi="Arial" w:cs="Arial"/>
          <w:b/>
          <w:bCs/>
          <w:sz w:val="22"/>
          <w:szCs w:val="22"/>
        </w:rPr>
        <w:t>člen</w:t>
      </w:r>
    </w:p>
    <w:p w14:paraId="35AAA8BD" w14:textId="77777777" w:rsidR="00A74F92" w:rsidRDefault="00D41C0F" w:rsidP="00A74F92">
      <w:pPr>
        <w:spacing w:after="0pt"/>
        <w:jc w:val="both"/>
        <w:rPr>
          <w:rFonts w:ascii="Arial" w:eastAsia="Times New Roman" w:hAnsi="Arial" w:cs="Arial"/>
          <w:lang w:eastAsia="ar-SA"/>
        </w:rPr>
      </w:pPr>
      <w:r>
        <w:rPr>
          <w:rFonts w:cs="Arial"/>
        </w:rPr>
        <w:br/>
      </w:r>
      <w:r w:rsidR="00A74F92">
        <w:rPr>
          <w:rFonts w:ascii="Arial" w:eastAsia="Times New Roman" w:hAnsi="Arial" w:cs="Arial"/>
          <w:lang w:eastAsia="ar-SA"/>
        </w:rPr>
        <w:t xml:space="preserve">Odgovorna oseba te pogodbe na strani naročnika je </w:t>
      </w:r>
      <w:r w:rsidR="00A74F92" w:rsidRPr="00D7446F">
        <w:rPr>
          <w:rFonts w:ascii="Arial" w:eastAsia="Times New Roman" w:hAnsi="Arial" w:cs="Arial"/>
          <w:lang w:eastAsia="ar-SA"/>
        </w:rPr>
        <w:t>vsakokratni direktor zavoda.</w:t>
      </w:r>
      <w:r w:rsidR="00A74F92">
        <w:rPr>
          <w:rFonts w:ascii="Arial" w:eastAsia="Times New Roman" w:hAnsi="Arial" w:cs="Arial"/>
          <w:lang w:eastAsia="ar-SA"/>
        </w:rPr>
        <w:t xml:space="preserve"> </w:t>
      </w:r>
    </w:p>
    <w:p w14:paraId="2F88760C" w14:textId="53F08E47" w:rsidR="00D41C0F" w:rsidRPr="00F3204D" w:rsidRDefault="00A74F92" w:rsidP="00D41C0F">
      <w:pPr>
        <w:autoSpaceDE w:val="0"/>
        <w:autoSpaceDN w:val="0"/>
        <w:adjustRightInd w:val="0"/>
        <w:spacing w:line="12pt" w:lineRule="auto"/>
        <w:jc w:val="both"/>
        <w:rPr>
          <w:rFonts w:cs="Arial"/>
        </w:rPr>
      </w:pPr>
      <w:r>
        <w:rPr>
          <w:rFonts w:cs="Arial"/>
        </w:rPr>
        <w:br/>
      </w:r>
      <w:r w:rsidR="00D41C0F" w:rsidRPr="00F3204D">
        <w:rPr>
          <w:rFonts w:cs="Arial"/>
        </w:rPr>
        <w:t>Pooblaščen</w:t>
      </w:r>
      <w:r w:rsidR="00D41C0F">
        <w:rPr>
          <w:rFonts w:cs="Arial"/>
        </w:rPr>
        <w:t>i</w:t>
      </w:r>
      <w:r w:rsidR="00D41C0F" w:rsidRPr="00F3204D">
        <w:rPr>
          <w:rFonts w:cs="Arial"/>
        </w:rPr>
        <w:t xml:space="preserve"> predstavni</w:t>
      </w:r>
      <w:r w:rsidR="00D41C0F">
        <w:rPr>
          <w:rFonts w:cs="Arial"/>
        </w:rPr>
        <w:t>k oz. skrbnik pogodbe s strani naročnika je ______________________</w:t>
      </w:r>
    </w:p>
    <w:p w14:paraId="21258972" w14:textId="77777777" w:rsidR="00D41C0F" w:rsidRPr="00F3204D" w:rsidRDefault="00D41C0F" w:rsidP="00D41C0F">
      <w:pPr>
        <w:autoSpaceDE w:val="0"/>
        <w:autoSpaceDN w:val="0"/>
        <w:adjustRightInd w:val="0"/>
        <w:spacing w:line="12pt" w:lineRule="auto"/>
        <w:jc w:val="both"/>
        <w:rPr>
          <w:rFonts w:cs="Arial"/>
        </w:rPr>
      </w:pPr>
      <w:r>
        <w:rPr>
          <w:rFonts w:cs="Arial"/>
        </w:rPr>
        <w:t>tel. št: _______________________________</w:t>
      </w:r>
    </w:p>
    <w:p w14:paraId="3816A126" w14:textId="77777777" w:rsidR="00D41C0F" w:rsidRPr="00F3204D" w:rsidRDefault="00D41C0F" w:rsidP="00D41C0F">
      <w:pPr>
        <w:autoSpaceDE w:val="0"/>
        <w:autoSpaceDN w:val="0"/>
        <w:adjustRightInd w:val="0"/>
        <w:spacing w:line="12pt" w:lineRule="auto"/>
        <w:jc w:val="both"/>
        <w:rPr>
          <w:rFonts w:cs="Arial"/>
        </w:rPr>
      </w:pPr>
      <w:r w:rsidRPr="00F3204D">
        <w:rPr>
          <w:rFonts w:cs="Arial"/>
        </w:rPr>
        <w:t xml:space="preserve">e- mail: </w:t>
      </w:r>
      <w:r>
        <w:rPr>
          <w:rFonts w:cs="Arial"/>
        </w:rPr>
        <w:t>______________________________</w:t>
      </w:r>
    </w:p>
    <w:p w14:paraId="5730F443" w14:textId="77777777" w:rsidR="00D41C0F" w:rsidRPr="00F3204D" w:rsidRDefault="00D41C0F" w:rsidP="00D41C0F">
      <w:pPr>
        <w:autoSpaceDE w:val="0"/>
        <w:autoSpaceDN w:val="0"/>
        <w:adjustRightInd w:val="0"/>
        <w:spacing w:line="12pt" w:lineRule="auto"/>
        <w:jc w:val="both"/>
        <w:rPr>
          <w:rFonts w:cs="Arial"/>
        </w:rPr>
      </w:pPr>
      <w:r>
        <w:rPr>
          <w:rFonts w:cs="Arial"/>
        </w:rPr>
        <w:br/>
      </w:r>
      <w:r w:rsidRPr="00F3204D">
        <w:rPr>
          <w:rFonts w:cs="Arial"/>
        </w:rPr>
        <w:t>Pooblaščeni predstavnik</w:t>
      </w:r>
      <w:r>
        <w:rPr>
          <w:rFonts w:cs="Arial"/>
        </w:rPr>
        <w:t xml:space="preserve"> oz. skrbnik pogodbe s strani</w:t>
      </w:r>
      <w:r w:rsidRPr="00F3204D">
        <w:rPr>
          <w:rFonts w:cs="Arial"/>
        </w:rPr>
        <w:t xml:space="preserve"> izvajalca je</w:t>
      </w:r>
      <w:r>
        <w:rPr>
          <w:rFonts w:cs="Arial"/>
        </w:rPr>
        <w:t>: _____________________</w:t>
      </w:r>
    </w:p>
    <w:p w14:paraId="0C1796CB" w14:textId="77777777" w:rsidR="00D41C0F" w:rsidRPr="00F3204D" w:rsidRDefault="00D41C0F" w:rsidP="00D41C0F">
      <w:pPr>
        <w:autoSpaceDE w:val="0"/>
        <w:autoSpaceDN w:val="0"/>
        <w:adjustRightInd w:val="0"/>
        <w:spacing w:line="12pt" w:lineRule="auto"/>
        <w:jc w:val="both"/>
        <w:rPr>
          <w:rFonts w:cs="Arial"/>
        </w:rPr>
      </w:pPr>
      <w:proofErr w:type="spellStart"/>
      <w:r w:rsidRPr="00F3204D">
        <w:rPr>
          <w:rFonts w:cs="Arial"/>
        </w:rPr>
        <w:t>tel.št</w:t>
      </w:r>
      <w:proofErr w:type="spellEnd"/>
      <w:r w:rsidRPr="00F3204D">
        <w:rPr>
          <w:rFonts w:cs="Arial"/>
        </w:rPr>
        <w:t>.</w:t>
      </w:r>
      <w:r>
        <w:rPr>
          <w:rFonts w:cs="Arial"/>
        </w:rPr>
        <w:t>: _______________________________</w:t>
      </w:r>
    </w:p>
    <w:p w14:paraId="0000A52B" w14:textId="77777777" w:rsidR="00D41C0F" w:rsidRPr="00F3204D" w:rsidRDefault="00D41C0F" w:rsidP="00D41C0F">
      <w:pPr>
        <w:autoSpaceDE w:val="0"/>
        <w:autoSpaceDN w:val="0"/>
        <w:adjustRightInd w:val="0"/>
        <w:spacing w:line="12pt" w:lineRule="auto"/>
        <w:jc w:val="both"/>
        <w:rPr>
          <w:rFonts w:cs="Arial"/>
        </w:rPr>
      </w:pPr>
      <w:r w:rsidRPr="00F3204D">
        <w:rPr>
          <w:rFonts w:cs="Arial"/>
        </w:rPr>
        <w:t>e-mai</w:t>
      </w:r>
      <w:r>
        <w:rPr>
          <w:rFonts w:cs="Arial"/>
        </w:rPr>
        <w:t>l: ______________________________</w:t>
      </w:r>
    </w:p>
    <w:p w14:paraId="33CD17AC" w14:textId="77777777" w:rsidR="00D41C0F" w:rsidRPr="00F3204D" w:rsidRDefault="00D41C0F" w:rsidP="00D41C0F">
      <w:pPr>
        <w:autoSpaceDE w:val="0"/>
        <w:autoSpaceDN w:val="0"/>
        <w:adjustRightInd w:val="0"/>
        <w:jc w:val="both"/>
        <w:rPr>
          <w:rFonts w:cs="Arial"/>
        </w:rPr>
      </w:pPr>
      <w:r w:rsidRPr="00F3204D">
        <w:rPr>
          <w:rFonts w:cs="Arial"/>
        </w:rPr>
        <w:t>O morebitni zamenjavi pooblaščenih predstavnikov oziroma njihovi</w:t>
      </w:r>
      <w:r>
        <w:rPr>
          <w:rFonts w:cs="Arial"/>
        </w:rPr>
        <w:t>h namestnikov se podpisnika pogodbe</w:t>
      </w:r>
      <w:r w:rsidRPr="00F3204D">
        <w:rPr>
          <w:rFonts w:cs="Arial"/>
        </w:rPr>
        <w:t xml:space="preserve"> predhodno pisno dogovorita.</w:t>
      </w:r>
    </w:p>
    <w:p w14:paraId="3F858FB1" w14:textId="60CDD79B" w:rsidR="00D41C0F" w:rsidRPr="00893001" w:rsidRDefault="00D41C0F" w:rsidP="00D41C0F">
      <w:pPr>
        <w:autoSpaceDE w:val="0"/>
        <w:autoSpaceDN w:val="0"/>
        <w:adjustRightInd w:val="0"/>
        <w:rPr>
          <w:rFonts w:cs="Arial"/>
          <w:b/>
        </w:rPr>
      </w:pPr>
      <w:r w:rsidRPr="00893001">
        <w:rPr>
          <w:rFonts w:cs="Arial"/>
          <w:b/>
        </w:rPr>
        <w:t>ODSTOP OD POGODBE</w:t>
      </w:r>
    </w:p>
    <w:p w14:paraId="01E649A1" w14:textId="77777777" w:rsidR="00D41C0F" w:rsidRPr="00F3204D" w:rsidRDefault="00D41C0F" w:rsidP="00A74F92">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447F00">
        <w:rPr>
          <w:rFonts w:ascii="Arial" w:hAnsi="Arial" w:cs="Arial"/>
          <w:b/>
          <w:sz w:val="22"/>
          <w:szCs w:val="22"/>
        </w:rPr>
        <w:t>č</w:t>
      </w:r>
      <w:r w:rsidRPr="00F3204D">
        <w:rPr>
          <w:rFonts w:ascii="Arial" w:hAnsi="Arial" w:cs="Arial"/>
          <w:b/>
          <w:bCs/>
          <w:sz w:val="22"/>
          <w:szCs w:val="22"/>
        </w:rPr>
        <w:t>len</w:t>
      </w:r>
    </w:p>
    <w:p w14:paraId="7AA34E2C" w14:textId="77777777" w:rsidR="00D41C0F" w:rsidRDefault="00D41C0F" w:rsidP="00D41C0F">
      <w:pPr>
        <w:autoSpaceDE w:val="0"/>
        <w:autoSpaceDN w:val="0"/>
        <w:adjustRightInd w:val="0"/>
        <w:jc w:val="both"/>
        <w:rPr>
          <w:rFonts w:cs="Arial"/>
        </w:rPr>
      </w:pPr>
    </w:p>
    <w:p w14:paraId="65FAE007" w14:textId="77777777" w:rsidR="00D41C0F" w:rsidRPr="00CE5A02" w:rsidRDefault="00D41C0F" w:rsidP="00D41C0F">
      <w:pPr>
        <w:autoSpaceDE w:val="0"/>
        <w:autoSpaceDN w:val="0"/>
        <w:adjustRightInd w:val="0"/>
        <w:jc w:val="both"/>
        <w:rPr>
          <w:rFonts w:cs="Arial"/>
        </w:rPr>
      </w:pPr>
      <w:r w:rsidRPr="00CE5A02">
        <w:rPr>
          <w:rFonts w:cs="Arial"/>
        </w:rPr>
        <w:t>Naročnik lahko odstopi od pogodbe, če izvajalec ne izpolnjuje svojih obveznosti iz pogodbe, zlasti</w:t>
      </w:r>
      <w:r>
        <w:rPr>
          <w:rFonts w:cs="Arial"/>
        </w:rPr>
        <w:t xml:space="preserve"> </w:t>
      </w:r>
      <w:r w:rsidRPr="00CE5A02">
        <w:rPr>
          <w:rFonts w:cs="Arial"/>
        </w:rPr>
        <w:t>če:</w:t>
      </w:r>
    </w:p>
    <w:p w14:paraId="647148A1"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 izpolnjuje pogodbenih obveznosti iz 8. člena te pogodbe</w:t>
      </w:r>
      <w:r w:rsidRPr="00CE5A02">
        <w:rPr>
          <w:rFonts w:ascii="Arial" w:hAnsi="Arial" w:cs="Arial"/>
          <w:b/>
          <w:bCs/>
          <w:sz w:val="22"/>
          <w:szCs w:val="22"/>
        </w:rPr>
        <w:t>,</w:t>
      </w:r>
    </w:p>
    <w:p w14:paraId="68FC2B64"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pogodbenih storitev ne izvaja kakovostno in pravilno oziroma jih ne izvaja</w:t>
      </w:r>
      <w:r>
        <w:rPr>
          <w:rFonts w:ascii="Arial" w:hAnsi="Arial" w:cs="Arial"/>
          <w:sz w:val="22"/>
          <w:szCs w:val="22"/>
        </w:rPr>
        <w:t xml:space="preserve"> </w:t>
      </w:r>
      <w:r w:rsidRPr="00CE5A02">
        <w:rPr>
          <w:rFonts w:ascii="Arial" w:hAnsi="Arial" w:cs="Arial"/>
          <w:sz w:val="22"/>
          <w:szCs w:val="22"/>
        </w:rPr>
        <w:t>v dogovorjenem roku,</w:t>
      </w:r>
      <w:r>
        <w:rPr>
          <w:rFonts w:ascii="Arial" w:hAnsi="Arial" w:cs="Arial"/>
          <w:sz w:val="22"/>
          <w:szCs w:val="22"/>
        </w:rPr>
        <w:t xml:space="preserve"> </w:t>
      </w:r>
    </w:p>
    <w:p w14:paraId="2D19928A"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neutemeljeno zavrne naročilo storitev,</w:t>
      </w:r>
    </w:p>
    <w:p w14:paraId="49179199"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 upošteva upravičenih pripomb naročnika glede napak oziroma pomanjkljivosti izvedbe storitev/dobavljenih zabojnikov oziroma jih ne odpravi pri naslednjih izvedbah/dobavah,</w:t>
      </w:r>
    </w:p>
    <w:p w14:paraId="28396FC7"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nima dovolj finančnih sredstev za unovčenje finančnih zavarovanj iz 1</w:t>
      </w:r>
      <w:r>
        <w:rPr>
          <w:rFonts w:ascii="Arial" w:hAnsi="Arial" w:cs="Arial"/>
          <w:sz w:val="22"/>
          <w:szCs w:val="22"/>
        </w:rPr>
        <w:t>4</w:t>
      </w:r>
      <w:r w:rsidRPr="00CE5A02">
        <w:rPr>
          <w:rFonts w:ascii="Arial" w:hAnsi="Arial" w:cs="Arial"/>
          <w:sz w:val="22"/>
          <w:szCs w:val="22"/>
        </w:rPr>
        <w:t>. člena</w:t>
      </w:r>
      <w:r>
        <w:rPr>
          <w:rFonts w:ascii="Arial" w:hAnsi="Arial" w:cs="Arial"/>
          <w:sz w:val="22"/>
          <w:szCs w:val="22"/>
        </w:rPr>
        <w:t xml:space="preserve"> </w:t>
      </w:r>
      <w:r w:rsidRPr="00CE5A02">
        <w:rPr>
          <w:rFonts w:ascii="Arial" w:hAnsi="Arial" w:cs="Arial"/>
          <w:sz w:val="22"/>
          <w:szCs w:val="22"/>
        </w:rPr>
        <w:t>pogodbe,</w:t>
      </w:r>
      <w:r>
        <w:rPr>
          <w:rFonts w:ascii="Arial" w:hAnsi="Arial" w:cs="Arial"/>
          <w:sz w:val="22"/>
          <w:szCs w:val="22"/>
        </w:rPr>
        <w:t xml:space="preserve"> </w:t>
      </w:r>
    </w:p>
    <w:p w14:paraId="3E81ECED" w14:textId="77777777" w:rsidR="00D41C0F" w:rsidRPr="00A74F9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drugače grobo krši določila te pogodbe.</w:t>
      </w:r>
    </w:p>
    <w:p w14:paraId="06738D39" w14:textId="77777777" w:rsidR="00A74F92" w:rsidRPr="00CE5A02" w:rsidRDefault="00A74F92" w:rsidP="00A74F92">
      <w:pPr>
        <w:pStyle w:val="Odstavekseznama"/>
        <w:autoSpaceDE w:val="0"/>
        <w:autoSpaceDN w:val="0"/>
        <w:adjustRightInd w:val="0"/>
        <w:spacing w:line="13.80pt" w:lineRule="auto"/>
        <w:ind w:start="43.35pt"/>
        <w:jc w:val="both"/>
        <w:rPr>
          <w:rFonts w:ascii="Arial" w:hAnsi="Arial" w:cs="Arial"/>
          <w:b/>
          <w:bCs/>
          <w:sz w:val="22"/>
          <w:szCs w:val="22"/>
        </w:rPr>
      </w:pPr>
    </w:p>
    <w:p w14:paraId="3AC97523" w14:textId="77777777" w:rsidR="00D41C0F" w:rsidRDefault="00D41C0F" w:rsidP="00A74F92">
      <w:pPr>
        <w:pStyle w:val="Odstavekseznama"/>
        <w:numPr>
          <w:ilvl w:val="0"/>
          <w:numId w:val="23"/>
        </w:numPr>
        <w:spacing w:line="13.80pt" w:lineRule="auto"/>
        <w:jc w:val="center"/>
        <w:rPr>
          <w:rFonts w:ascii="Arial" w:hAnsi="Arial" w:cs="Arial"/>
          <w:b/>
          <w:sz w:val="22"/>
          <w:szCs w:val="22"/>
        </w:rPr>
      </w:pPr>
      <w:r w:rsidRPr="00CE5A02">
        <w:rPr>
          <w:rFonts w:ascii="Arial" w:hAnsi="Arial" w:cs="Arial"/>
          <w:b/>
          <w:sz w:val="22"/>
          <w:szCs w:val="22"/>
        </w:rPr>
        <w:t>Člen</w:t>
      </w:r>
    </w:p>
    <w:p w14:paraId="5D9FA5FE" w14:textId="77777777" w:rsidR="00D41C0F" w:rsidRPr="00CE5A02" w:rsidRDefault="00D41C0F" w:rsidP="00D41C0F">
      <w:pPr>
        <w:pStyle w:val="Odstavekseznama"/>
        <w:spacing w:line="13.80pt" w:lineRule="auto"/>
        <w:ind w:start="28.35pt"/>
        <w:rPr>
          <w:rFonts w:ascii="Arial" w:hAnsi="Arial" w:cs="Arial"/>
          <w:b/>
          <w:sz w:val="22"/>
          <w:szCs w:val="22"/>
        </w:rPr>
      </w:pPr>
    </w:p>
    <w:p w14:paraId="50AFD8CA" w14:textId="77777777" w:rsidR="00D41C0F" w:rsidRPr="00CE5A02" w:rsidRDefault="00D41C0F" w:rsidP="00D41C0F">
      <w:pPr>
        <w:jc w:val="both"/>
        <w:rPr>
          <w:rFonts w:cs="Arial"/>
        </w:rPr>
      </w:pPr>
      <w:r w:rsidRPr="00CE5A02">
        <w:rPr>
          <w:rFonts w:cs="Arial"/>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w:t>
      </w:r>
      <w:r>
        <w:rPr>
          <w:rFonts w:cs="Arial"/>
        </w:rPr>
        <w:t xml:space="preserve"> </w:t>
      </w:r>
      <w:r w:rsidRPr="00CE5A02">
        <w:rPr>
          <w:rFonts w:cs="Arial"/>
        </w:rPr>
        <w:t>z dnem, ko je nasprotne stranka prejela pisno obvestilo o odpovedi pogodbe.</w:t>
      </w:r>
    </w:p>
    <w:p w14:paraId="051C9D38" w14:textId="77777777" w:rsidR="00D41C0F" w:rsidRDefault="00D41C0F" w:rsidP="00D41C0F">
      <w:pPr>
        <w:spacing w:line="12pt" w:lineRule="auto"/>
        <w:jc w:val="both"/>
        <w:rPr>
          <w:rFonts w:cs="Arial"/>
          <w:b/>
        </w:rPr>
      </w:pPr>
      <w:r w:rsidRPr="00CE5A02">
        <w:rPr>
          <w:rFonts w:cs="Arial"/>
        </w:rPr>
        <w:lastRenderedPageBreak/>
        <w:t>V primeru predčasnega prenehanja veljavnosti pogodbe sta pogodbeni strani obvezani poravnati obveznosti, ki jih imata druga do druge in so nastale do trenutka prenehanja pogodbe.</w:t>
      </w:r>
    </w:p>
    <w:p w14:paraId="35C82D09" w14:textId="19FD7816" w:rsidR="00D41C0F" w:rsidRPr="0050418B" w:rsidRDefault="00D41C0F" w:rsidP="00D41C0F">
      <w:pPr>
        <w:spacing w:line="12pt" w:lineRule="auto"/>
        <w:jc w:val="both"/>
        <w:rPr>
          <w:rFonts w:cs="Arial"/>
          <w:b/>
        </w:rPr>
      </w:pPr>
      <w:r w:rsidRPr="00F3204D">
        <w:rPr>
          <w:rFonts w:cs="Arial"/>
          <w:b/>
          <w:bCs/>
        </w:rPr>
        <w:t>KONČNE DOLOČBE</w:t>
      </w:r>
    </w:p>
    <w:p w14:paraId="5B7474E1" w14:textId="77777777" w:rsidR="00D41C0F" w:rsidRPr="00362818" w:rsidRDefault="00D41C0F" w:rsidP="00A74F92">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člen</w:t>
      </w:r>
    </w:p>
    <w:p w14:paraId="1DB4C7F0" w14:textId="77777777" w:rsidR="00D41C0F" w:rsidRPr="00362818" w:rsidRDefault="00D41C0F" w:rsidP="00D41C0F">
      <w:pPr>
        <w:spacing w:after="0pt"/>
        <w:ind w:start="54pt"/>
        <w:jc w:val="both"/>
        <w:rPr>
          <w:rFonts w:ascii="Times New Roman" w:eastAsia="Times New Roman" w:hAnsi="Times New Roman"/>
          <w:b/>
          <w:sz w:val="24"/>
          <w:szCs w:val="24"/>
          <w:lang w:eastAsia="ar-SA"/>
        </w:rPr>
      </w:pPr>
    </w:p>
    <w:p w14:paraId="3B6700C1" w14:textId="6BA48523" w:rsidR="00D41C0F" w:rsidRDefault="00D41C0F" w:rsidP="00D41C0F">
      <w:pPr>
        <w:spacing w:after="0pt"/>
        <w:jc w:val="both"/>
        <w:rPr>
          <w:rFonts w:eastAsia="Times New Roman"/>
          <w:szCs w:val="24"/>
          <w:lang w:eastAsia="ar-SA"/>
        </w:rPr>
      </w:pPr>
      <w:r w:rsidRPr="00362818">
        <w:rPr>
          <w:rFonts w:eastAsia="Times New Roman"/>
          <w:szCs w:val="24"/>
          <w:lang w:eastAsia="ar-SA"/>
        </w:rPr>
        <w:t xml:space="preserve">Pogodbeni stranki se obvezujeta, da bosta naredili vse, kar je potrebno za pravilno in nemoteno izvršitev te pogodbe ter da bosta ves čas ravnali kot dobra gospodarja, </w:t>
      </w:r>
      <w:r w:rsidR="00D95814">
        <w:rPr>
          <w:rFonts w:eastAsia="Times New Roman"/>
          <w:szCs w:val="24"/>
          <w:lang w:eastAsia="ar-SA"/>
        </w:rPr>
        <w:t>izvajalec</w:t>
      </w:r>
      <w:r w:rsidRPr="00362818">
        <w:rPr>
          <w:rFonts w:eastAsia="Times New Roman"/>
          <w:szCs w:val="24"/>
          <w:lang w:eastAsia="ar-SA"/>
        </w:rPr>
        <w:t xml:space="preserve"> pa tudi s skrbnostjo dobrega strokovnjaka.</w:t>
      </w:r>
    </w:p>
    <w:p w14:paraId="7994B949" w14:textId="3F3935E2" w:rsidR="00D41C0F" w:rsidRDefault="00D41C0F" w:rsidP="00D41C0F">
      <w:pPr>
        <w:spacing w:after="0pt"/>
        <w:jc w:val="both"/>
        <w:rPr>
          <w:rFonts w:eastAsia="Times New Roman"/>
          <w:szCs w:val="24"/>
          <w:lang w:eastAsia="ar-SA"/>
        </w:rPr>
      </w:pPr>
    </w:p>
    <w:p w14:paraId="5995292B" w14:textId="77777777" w:rsidR="00D41C0F" w:rsidRPr="00362818" w:rsidRDefault="00D41C0F" w:rsidP="00A74F92">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člen</w:t>
      </w:r>
    </w:p>
    <w:p w14:paraId="4A593601" w14:textId="77777777" w:rsidR="00D41C0F" w:rsidRPr="00362818" w:rsidRDefault="00D41C0F" w:rsidP="00D41C0F">
      <w:pPr>
        <w:spacing w:after="0pt"/>
        <w:ind w:start="36pt"/>
        <w:jc w:val="both"/>
        <w:rPr>
          <w:rFonts w:ascii="Times New Roman" w:eastAsia="Times New Roman" w:hAnsi="Times New Roman"/>
          <w:b/>
          <w:sz w:val="24"/>
          <w:szCs w:val="24"/>
          <w:lang w:eastAsia="ar-SA"/>
        </w:rPr>
      </w:pPr>
    </w:p>
    <w:p w14:paraId="5B79A6F8"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 xml:space="preserve">Vsako nesoglasje, spor ali zahtevek, ki izvira iz te pogodbe ali je v zvezi z njo ali izvira iz kršitve te pogodbe, njenega prenehanja ali neveljavnosti, bosta pogodbeni stranki najprej poskušali rešiti sporazumno, z neposrednimi pogajanji. </w:t>
      </w:r>
    </w:p>
    <w:p w14:paraId="6507536E" w14:textId="77777777" w:rsidR="00D41C0F" w:rsidRPr="00362818" w:rsidRDefault="00D41C0F" w:rsidP="00D41C0F">
      <w:pPr>
        <w:spacing w:after="0pt"/>
        <w:jc w:val="both"/>
        <w:rPr>
          <w:rFonts w:eastAsia="Times New Roman"/>
          <w:szCs w:val="24"/>
          <w:lang w:eastAsia="ar-SA"/>
        </w:rPr>
      </w:pPr>
    </w:p>
    <w:p w14:paraId="65188CE8" w14:textId="77777777" w:rsidR="00D41C0F" w:rsidRDefault="00D41C0F" w:rsidP="00D41C0F">
      <w:pPr>
        <w:spacing w:after="0pt"/>
        <w:jc w:val="both"/>
        <w:rPr>
          <w:rFonts w:eastAsia="Times New Roman"/>
          <w:szCs w:val="24"/>
          <w:lang w:eastAsia="ar-SA"/>
        </w:rPr>
      </w:pPr>
      <w:r>
        <w:rPr>
          <w:rFonts w:eastAsia="Times New Roman"/>
          <w:szCs w:val="24"/>
          <w:lang w:eastAsia="ar-SA"/>
        </w:rPr>
        <w:t>Pogodbeni stranki se obvezujeta, da bosta vse morebitne spore iz te pogodbe reševali sporazumno s pogajanji, če ta ne bodo uspešna pa z mediacijo.</w:t>
      </w:r>
    </w:p>
    <w:p w14:paraId="79E29A56" w14:textId="77777777" w:rsidR="00D41C0F" w:rsidRDefault="00D41C0F" w:rsidP="00D41C0F">
      <w:pPr>
        <w:spacing w:after="0pt"/>
        <w:jc w:val="both"/>
        <w:rPr>
          <w:rFonts w:eastAsia="Times New Roman"/>
          <w:szCs w:val="24"/>
          <w:lang w:eastAsia="ar-SA"/>
        </w:rPr>
      </w:pPr>
      <w:r>
        <w:rPr>
          <w:rFonts w:eastAsia="Times New Roman"/>
          <w:szCs w:val="24"/>
          <w:lang w:eastAsia="ar-SA"/>
        </w:rPr>
        <w:t xml:space="preserve">Morebitne spore iz te pogodbe, ki jih pogodbeni stranki ne bi mogli rešiti sporazumno oz. z mediacijo, rešuje pristojno stvarno sodišče po sedežu naročnika. </w:t>
      </w:r>
    </w:p>
    <w:p w14:paraId="0547D154" w14:textId="77777777" w:rsidR="00D41C0F" w:rsidRPr="00362818" w:rsidRDefault="00D41C0F" w:rsidP="00D41C0F">
      <w:pPr>
        <w:spacing w:after="0pt"/>
        <w:jc w:val="both"/>
        <w:rPr>
          <w:rFonts w:eastAsia="Times New Roman"/>
          <w:sz w:val="21"/>
          <w:szCs w:val="21"/>
          <w:lang w:eastAsia="ar-SA"/>
        </w:rPr>
      </w:pPr>
    </w:p>
    <w:p w14:paraId="2F362F33" w14:textId="77777777" w:rsidR="00D41C0F" w:rsidRPr="00362818" w:rsidRDefault="00D41C0F" w:rsidP="00A74F92">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člen</w:t>
      </w:r>
    </w:p>
    <w:p w14:paraId="4CBD8D65" w14:textId="77777777" w:rsidR="00D41C0F" w:rsidRPr="00362818" w:rsidRDefault="00D41C0F" w:rsidP="00D41C0F">
      <w:pPr>
        <w:spacing w:after="0pt"/>
        <w:jc w:val="both"/>
        <w:rPr>
          <w:rFonts w:ascii="Times New Roman" w:eastAsia="Times New Roman" w:hAnsi="Times New Roman"/>
          <w:sz w:val="24"/>
          <w:szCs w:val="24"/>
          <w:lang w:eastAsia="ar-SA"/>
        </w:rPr>
      </w:pPr>
    </w:p>
    <w:p w14:paraId="1EE63BAD" w14:textId="77777777" w:rsidR="00D41C0F" w:rsidRPr="00362818" w:rsidRDefault="00D41C0F" w:rsidP="00D41C0F">
      <w:pPr>
        <w:spacing w:after="0pt"/>
        <w:jc w:val="both"/>
        <w:rPr>
          <w:rFonts w:eastAsia="Times New Roman" w:cs="Arial"/>
          <w:lang w:eastAsia="ar-SA"/>
        </w:rPr>
      </w:pPr>
      <w:r w:rsidRPr="00362818">
        <w:rPr>
          <w:rFonts w:eastAsia="Times New Roman" w:cs="Arial"/>
          <w:lang w:eastAsia="ar-SA"/>
        </w:rPr>
        <w:t>Pogodba se lahko spremeni ali dopolni le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18C297A" w14:textId="77777777" w:rsidR="00D41C0F" w:rsidRPr="00362818" w:rsidRDefault="00D41C0F" w:rsidP="00D41C0F">
      <w:pPr>
        <w:spacing w:after="0pt"/>
        <w:jc w:val="both"/>
        <w:rPr>
          <w:rFonts w:eastAsia="Times New Roman"/>
          <w:szCs w:val="24"/>
          <w:lang w:eastAsia="ar-SA"/>
        </w:rPr>
      </w:pPr>
    </w:p>
    <w:p w14:paraId="2E76025B" w14:textId="77777777" w:rsidR="00D41C0F" w:rsidRPr="00362818" w:rsidRDefault="00D41C0F" w:rsidP="00A74F92">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 xml:space="preserve"> člen</w:t>
      </w:r>
    </w:p>
    <w:p w14:paraId="00452C7D" w14:textId="77777777" w:rsidR="00D41C0F" w:rsidRPr="00362818" w:rsidRDefault="00D41C0F" w:rsidP="00D41C0F">
      <w:pPr>
        <w:spacing w:after="0pt"/>
        <w:ind w:start="36pt"/>
        <w:jc w:val="both"/>
        <w:rPr>
          <w:rFonts w:ascii="Times New Roman" w:eastAsia="Times New Roman" w:hAnsi="Times New Roman"/>
          <w:b/>
          <w:sz w:val="24"/>
          <w:szCs w:val="24"/>
          <w:lang w:eastAsia="ar-SA"/>
        </w:rPr>
      </w:pPr>
    </w:p>
    <w:p w14:paraId="78C85933"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Pogodba je sestavljena in podpisana v dveh enakih izvodih, od katerih prejme vsaka od pogodbenih strank po en izvod.</w:t>
      </w:r>
    </w:p>
    <w:p w14:paraId="3912F6A9" w14:textId="77777777" w:rsidR="00D41C0F" w:rsidRDefault="00D41C0F" w:rsidP="00D41C0F">
      <w:pPr>
        <w:widowControl w:val="0"/>
        <w:autoSpaceDE w:val="0"/>
        <w:autoSpaceDN w:val="0"/>
        <w:spacing w:after="0pt"/>
        <w:rPr>
          <w:rFonts w:cs="Arial"/>
          <w:snapToGrid w:val="0"/>
        </w:rPr>
      </w:pPr>
    </w:p>
    <w:p w14:paraId="278D804C" w14:textId="77777777" w:rsidR="00D41C0F" w:rsidRDefault="00D41C0F" w:rsidP="00D41C0F">
      <w:pPr>
        <w:widowControl w:val="0"/>
        <w:autoSpaceDE w:val="0"/>
        <w:autoSpaceDN w:val="0"/>
        <w:spacing w:after="0pt"/>
        <w:rPr>
          <w:rFonts w:cs="Arial"/>
          <w:snapToGrid w:val="0"/>
        </w:rPr>
      </w:pPr>
    </w:p>
    <w:p w14:paraId="7A7FA159"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Št.:</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Pr="00F3204D">
        <w:rPr>
          <w:rFonts w:cs="Arial"/>
          <w:snapToGrid w:val="0"/>
        </w:rPr>
        <w:t xml:space="preserve">Št.: </w:t>
      </w:r>
    </w:p>
    <w:p w14:paraId="0D5DC6F3"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Datum:</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Pr="00F3204D">
        <w:rPr>
          <w:rFonts w:cs="Arial"/>
          <w:snapToGrid w:val="0"/>
        </w:rPr>
        <w:t xml:space="preserve">Datum: </w:t>
      </w:r>
    </w:p>
    <w:p w14:paraId="61A6163E"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 xml:space="preserve"> </w:t>
      </w:r>
    </w:p>
    <w:p w14:paraId="3BB02AAE" w14:textId="1DA079A0" w:rsidR="00D41C0F" w:rsidRPr="00F3204D" w:rsidRDefault="00D41C0F" w:rsidP="00D41C0F">
      <w:pPr>
        <w:widowControl w:val="0"/>
        <w:autoSpaceDE w:val="0"/>
        <w:autoSpaceDN w:val="0"/>
        <w:spacing w:after="0pt"/>
        <w:rPr>
          <w:rFonts w:cs="Arial"/>
          <w:snapToGrid w:val="0"/>
        </w:rPr>
      </w:pPr>
      <w:r w:rsidRPr="00F3204D">
        <w:rPr>
          <w:rFonts w:cs="Arial"/>
          <w:snapToGrid w:val="0"/>
        </w:rPr>
        <w:t>NAROČNIK:</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00261E82">
        <w:rPr>
          <w:rFonts w:cs="Arial"/>
          <w:snapToGrid w:val="0"/>
        </w:rPr>
        <w:t>IZVAJALEC</w:t>
      </w:r>
      <w:r w:rsidRPr="00F3204D">
        <w:rPr>
          <w:rFonts w:cs="Arial"/>
          <w:snapToGrid w:val="0"/>
        </w:rPr>
        <w:t>:</w:t>
      </w:r>
      <w:r>
        <w:rPr>
          <w:rFonts w:cs="Arial"/>
          <w:snapToGrid w:val="0"/>
        </w:rPr>
        <w:t xml:space="preserve">                                </w:t>
      </w:r>
      <w:r w:rsidRPr="00F3204D">
        <w:rPr>
          <w:rFonts w:cs="Arial"/>
          <w:snapToGrid w:val="0"/>
        </w:rPr>
        <w:t xml:space="preserve"> </w:t>
      </w:r>
    </w:p>
    <w:p w14:paraId="70F96BC1" w14:textId="77777777" w:rsidR="00261E82" w:rsidRDefault="00261E82" w:rsidP="00D41C0F">
      <w:pPr>
        <w:spacing w:after="0pt"/>
        <w:rPr>
          <w:rFonts w:cs="Arial"/>
          <w:b/>
        </w:rPr>
      </w:pPr>
    </w:p>
    <w:p w14:paraId="70622D19" w14:textId="3066C0A6" w:rsidR="00D41C0F" w:rsidRDefault="00D41C0F" w:rsidP="00D41C0F">
      <w:pPr>
        <w:spacing w:after="0pt"/>
        <w:rPr>
          <w:rFonts w:cs="Arial"/>
          <w:b/>
        </w:rPr>
      </w:pPr>
      <w:r>
        <w:rPr>
          <w:rFonts w:cs="Arial"/>
          <w:b/>
        </w:rPr>
        <w:t>S</w:t>
      </w:r>
      <w:r w:rsidRPr="00893001">
        <w:rPr>
          <w:rFonts w:cs="Arial"/>
          <w:b/>
        </w:rPr>
        <w:t>plošna bolnišnica Jesenice</w:t>
      </w:r>
    </w:p>
    <w:p w14:paraId="01691AC3" w14:textId="1BAB39CF" w:rsidR="00D41C0F" w:rsidRPr="00F3204D" w:rsidRDefault="00D41C0F" w:rsidP="00D41C0F">
      <w:pPr>
        <w:spacing w:after="0pt"/>
        <w:rPr>
          <w:rFonts w:cs="Arial"/>
        </w:rPr>
      </w:pPr>
      <w:r w:rsidRPr="00F3204D">
        <w:rPr>
          <w:rFonts w:cs="Arial"/>
        </w:rPr>
        <w:t>Direktor</w:t>
      </w:r>
      <w:r w:rsidR="00A74F92">
        <w:rPr>
          <w:rFonts w:cs="Arial"/>
        </w:rPr>
        <w:t>ica</w:t>
      </w:r>
      <w:r>
        <w:rPr>
          <w:rFonts w:cs="Arial"/>
        </w:rPr>
        <w:t>:</w:t>
      </w:r>
    </w:p>
    <w:p w14:paraId="383455ED" w14:textId="695991B9" w:rsidR="00D41C0F" w:rsidRPr="00F3204D" w:rsidRDefault="00A74F92" w:rsidP="00D41C0F">
      <w:pPr>
        <w:spacing w:after="0pt"/>
        <w:rPr>
          <w:rFonts w:cs="Arial"/>
        </w:rPr>
      </w:pPr>
      <w:r>
        <w:rPr>
          <w:rFonts w:cs="Arial"/>
        </w:rPr>
        <w:t>Petra Rupar, dr. med.</w:t>
      </w:r>
    </w:p>
    <w:p w14:paraId="4AD12995" w14:textId="77777777" w:rsidR="00D41C0F" w:rsidRDefault="00D41C0F" w:rsidP="00D41C0F">
      <w:pPr>
        <w:rPr>
          <w:rFonts w:cs="Arial"/>
        </w:rPr>
      </w:pPr>
    </w:p>
    <w:p w14:paraId="55351F2E" w14:textId="77777777" w:rsidR="00D41C0F" w:rsidRDefault="00D41C0F" w:rsidP="00D41C0F">
      <w:pPr>
        <w:rPr>
          <w:rFonts w:cs="Arial"/>
        </w:rPr>
      </w:pPr>
    </w:p>
    <w:p w14:paraId="73628FE0" w14:textId="77777777" w:rsidR="00992990" w:rsidRDefault="00992990" w:rsidP="00BF14BE">
      <w:pPr>
        <w:spacing w:after="0pt"/>
        <w:rPr>
          <w:rFonts w:ascii="Arial" w:hAnsi="Arial" w:cs="Arial"/>
        </w:rPr>
      </w:pPr>
    </w:p>
    <w:sectPr w:rsidR="00992990" w:rsidSect="00992990">
      <w:headerReference w:type="even" r:id="rId45"/>
      <w:headerReference w:type="default" r:id="rId46"/>
      <w:footerReference w:type="even" r:id="rId47"/>
      <w:footerReference w:type="default" r:id="rId48"/>
      <w:headerReference w:type="first" r:id="rId49"/>
      <w:footerReference w:type="first" r:id="rId50"/>
      <w:pgSz w:w="595.30pt" w:h="841.90pt"/>
      <w:pgMar w:top="70.90pt" w:right="70.90pt" w:bottom="70.90pt" w:left="70.90pt" w:header="28.35pt" w:footer="29.80pt" w:gutter="0pt"/>
      <w:cols w:space="35.40pt"/>
      <w:docGrid w:linePitch="360" w:charSpace="-204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1018A7B1" w14:textId="77777777" w:rsidR="002817EA" w:rsidRDefault="002817EA">
      <w:r>
        <w:separator/>
      </w:r>
    </w:p>
  </w:endnote>
  <w:endnote w:type="continuationSeparator" w:id="0">
    <w:p w14:paraId="3B04F246" w14:textId="77777777" w:rsidR="002817EA" w:rsidRDefault="002817E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2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Arial Narrow">
    <w:panose1 w:val="020B0606020202030204"/>
    <w:charset w:characterSet="windows-1250"/>
    <w:family w:val="swiss"/>
    <w:pitch w:val="variable"/>
    <w:sig w:usb0="00000287" w:usb1="00000800" w:usb2="00000000" w:usb3="00000000" w:csb0="0000009F" w:csb1="00000000"/>
  </w:font>
  <w:font w:name="Garamond">
    <w:panose1 w:val="02020404030301010803"/>
    <w:charset w:characterSet="windows-1250"/>
    <w:family w:val="roman"/>
    <w:pitch w:val="variable"/>
    <w:sig w:usb0="00000287" w:usb1="00000000" w:usb2="00000000" w:usb3="00000000" w:csb0="0000009F" w:csb1="00000000"/>
  </w:font>
  <w:font w:name="Helvetica">
    <w:panose1 w:val="020B0604020202020204"/>
    <w:charset w:characterSet="windows-1250"/>
    <w:family w:val="swiss"/>
    <w:pitch w:val="variable"/>
    <w:sig w:usb0="E0002EFF" w:usb1="C000785B" w:usb2="00000009" w:usb3="00000000" w:csb0="000001FF" w:csb1="00000000"/>
  </w:font>
  <w:font w:name="Calibri Light">
    <w:panose1 w:val="020F0302020204030204"/>
    <w:charset w:characterSet="windows-1250"/>
    <w:family w:val="swiss"/>
    <w:pitch w:val="variable"/>
    <w:sig w:usb0="E4002EFF" w:usb1="C200247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Cambria">
    <w:panose1 w:val="02040503050406030204"/>
    <w:charset w:characterSet="windows-1250"/>
    <w:family w:val="roman"/>
    <w:pitch w:val="variable"/>
    <w:sig w:usb0="E00006FF" w:usb1="420024FF" w:usb2="02000000" w:usb3="00000000" w:csb0="0000019F" w:csb1="00000000"/>
  </w:font>
  <w:font w:name="Lucida Sans Unicode">
    <w:panose1 w:val="020B0602030504020204"/>
    <w:charset w:characterSet="windows-1250"/>
    <w:family w:val="swiss"/>
    <w:pitch w:val="variable"/>
    <w:sig w:usb0="80000AFF" w:usb1="0000396B" w:usb2="00000000" w:usb3="00000000" w:csb0="000000BF" w:csb1="00000000"/>
  </w:font>
  <w:font w:name="Mangal">
    <w:panose1 w:val="00000400000000000000"/>
    <w:charset w:characterSet="iso-8859-1"/>
    <w:family w:val="roman"/>
    <w:pitch w:val="variable"/>
    <w:sig w:usb0="00008003" w:usb1="00000000" w:usb2="00000000" w:usb3="00000000" w:csb0="00000001" w:csb1="00000000"/>
  </w:font>
  <w:font w:name="Arial Unicode MS">
    <w:altName w:val="Yu Gothic"/>
    <w:panose1 w:val="020B0604020202020204"/>
    <w:charset w:characterSet="shift_jis"/>
    <w:family w:val="swiss"/>
    <w:pitch w:val="variable"/>
    <w:sig w:usb0="F7FFAFFF" w:usb1="E9DFFFFF" w:usb2="0000003F" w:usb3="00000000" w:csb0="003F01FF" w:csb1="00000000"/>
  </w:font>
  <w:font w:name="Century Schoolbook">
    <w:panose1 w:val="02040604050505020304"/>
    <w:charset w:characterSet="windows-1250"/>
    <w:family w:val="roman"/>
    <w:pitch w:val="variable"/>
    <w:sig w:usb0="00000287" w:usb1="00000000" w:usb2="00000000" w:usb3="00000000" w:csb0="0000009F" w:csb1="00000000"/>
  </w:font>
  <w:font w:name="Segoe UI">
    <w:panose1 w:val="020B0502040204020203"/>
    <w:charset w:characterSet="windows-1250"/>
    <w:family w:val="swiss"/>
    <w:pitch w:val="variable"/>
    <w:sig w:usb0="E4002EFF" w:usb1="C000E47F"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sdt>
    <w:sdtPr>
      <w:id w:val="-306311314"/>
      <w:docPartObj>
        <w:docPartGallery w:val="Page Numbers (Bottom of Page)"/>
        <w:docPartUnique/>
      </w:docPartObj>
    </w:sdtPr>
    <w:sdtEndPr/>
    <w:sdtContent>
      <w:p w14:paraId="58BA61DB" w14:textId="65C61A30" w:rsidR="003E106E" w:rsidRDefault="003E106E">
        <w:pPr>
          <w:pStyle w:val="Noga"/>
          <w:jc w:val="end"/>
        </w:pPr>
        <w:r>
          <w:fldChar w:fldCharType="begin"/>
        </w:r>
        <w:r>
          <w:instrText>PAGE   \* MERGEFORMAT</w:instrText>
        </w:r>
        <w:r>
          <w:fldChar w:fldCharType="separate"/>
        </w:r>
        <w:r>
          <w:t>2</w:t>
        </w:r>
        <w:r>
          <w:fldChar w:fldCharType="end"/>
        </w:r>
      </w:p>
    </w:sdtContent>
  </w:sdt>
  <w:p w14:paraId="6A263B8F" w14:textId="24C00568" w:rsidR="005A6535" w:rsidRDefault="005A6535">
    <w:pPr>
      <w:pStyle w:val="Noga"/>
      <w:jc w:val="end"/>
    </w:pPr>
  </w:p>
</w:ftr>
</file>

<file path=word/footer1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sdt>
    <w:sdtPr>
      <w:id w:val="1517428101"/>
      <w:docPartObj>
        <w:docPartGallery w:val="Page Numbers (Bottom of Page)"/>
        <w:docPartUnique/>
      </w:docPartObj>
    </w:sdtPr>
    <w:sdtEndPr/>
    <w:sdtContent>
      <w:p w14:paraId="31DF62AB" w14:textId="60836EAA" w:rsidR="003C199E" w:rsidRDefault="003C199E">
        <w:pPr>
          <w:pStyle w:val="Noga"/>
          <w:jc w:val="end"/>
        </w:pPr>
        <w:r>
          <w:fldChar w:fldCharType="begin"/>
        </w:r>
        <w:r>
          <w:instrText>PAGE   \* MERGEFORMAT</w:instrText>
        </w:r>
        <w:r>
          <w:fldChar w:fldCharType="separate"/>
        </w:r>
        <w:r>
          <w:t>2</w:t>
        </w:r>
        <w:r>
          <w:fldChar w:fldCharType="end"/>
        </w:r>
      </w:p>
    </w:sdtContent>
  </w:sdt>
  <w:p w14:paraId="4E36F737" w14:textId="77777777" w:rsidR="005A6535" w:rsidRDefault="005A6535">
    <w:pPr>
      <w:pStyle w:val="Noga"/>
      <w:tabs>
        <w:tab w:val="start" w:pos="165.05pt"/>
      </w:tabs>
    </w:pPr>
  </w:p>
</w:ftr>
</file>

<file path=word/footer1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4DEE0C4" w14:textId="77777777" w:rsidR="005A6535" w:rsidRDefault="005A6535"/>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5A695284" w14:textId="158F7097" w:rsidR="00221C14" w:rsidRDefault="00221C14">
    <w:pPr>
      <w:pStyle w:val="Noga"/>
    </w:pPr>
    <w:r w:rsidRPr="000E5C27">
      <w:rPr>
        <w:noProof/>
      </w:rPr>
      <w:drawing>
        <wp:inline distT="0" distB="0" distL="0" distR="0" wp14:anchorId="3ADF1424" wp14:editId="7BAC2EE5">
          <wp:extent cx="5759450" cy="628015"/>
          <wp:effectExtent l="0" t="0" r="0" b="635"/>
          <wp:docPr id="1" name="Slika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A93D676" w14:textId="77777777" w:rsidR="005A6535" w:rsidRDefault="005A6535"/>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58FF30C1" w14:textId="77777777" w:rsidR="005A6535" w:rsidRDefault="005A6535">
    <w:pPr>
      <w:pStyle w:val="Noga"/>
      <w:shd w:val="clear" w:color="auto" w:fill="FFFFFF"/>
      <w:ind w:start="375.65pt"/>
      <w:jc w:val="center"/>
    </w:pPr>
    <w:r>
      <w:fldChar w:fldCharType="begin"/>
    </w:r>
    <w:r>
      <w:instrText xml:space="preserve"> PAGE </w:instrText>
    </w:r>
    <w:r>
      <w:fldChar w:fldCharType="separate"/>
    </w:r>
    <w:r>
      <w:rPr>
        <w:noProof/>
      </w:rPr>
      <w:t>27</w:t>
    </w:r>
    <w:r>
      <w:fldChar w:fldCharType="end"/>
    </w:r>
  </w:p>
  <w:p w14:paraId="50FE44A3" w14:textId="77777777" w:rsidR="005A6535" w:rsidRDefault="005A6535">
    <w:pPr>
      <w:pStyle w:val="Noga"/>
      <w:jc w:val="end"/>
    </w:pPr>
  </w:p>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33386B3A" w14:textId="77777777" w:rsidR="005A6535" w:rsidRDefault="005A6535"/>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6713F6C7" w14:textId="77777777" w:rsidR="00992990" w:rsidRDefault="00992990"/>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062AB798" w14:textId="77777777" w:rsidR="00992990" w:rsidRDefault="00992990">
    <w:pPr>
      <w:pStyle w:val="Noga"/>
      <w:tabs>
        <w:tab w:val="start" w:pos="165.05pt"/>
      </w:tabs>
    </w:pPr>
  </w:p>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15299B3" w14:textId="77777777" w:rsidR="00992990" w:rsidRDefault="00992990"/>
</w:ftr>
</file>

<file path=word/footer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AD425E7" w14:textId="77777777" w:rsidR="005A6535" w:rsidRDefault="005A6535"/>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1BA8113E" w14:textId="77777777" w:rsidR="002817EA" w:rsidRDefault="002817EA">
      <w:r>
        <w:separator/>
      </w:r>
    </w:p>
  </w:footnote>
  <w:footnote w:type="continuationSeparator" w:id="0">
    <w:p w14:paraId="316B6339" w14:textId="77777777" w:rsidR="002817EA" w:rsidRDefault="002817EA">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280083EA" w14:textId="77777777" w:rsidR="005A6535" w:rsidRDefault="005A6535"/>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9A6AA99" w14:textId="77777777" w:rsidR="005A6535" w:rsidRDefault="005A6535">
    <w:pPr>
      <w:pStyle w:val="Glava"/>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0E372006" w14:textId="77777777" w:rsidR="005A6535" w:rsidRDefault="005A6535"/>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B4738B9" w14:textId="77777777" w:rsidR="00992990" w:rsidRDefault="00992990"/>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0C7F7BF" w14:textId="77777777" w:rsidR="00992990" w:rsidRDefault="00992990">
    <w:pPr>
      <w:pStyle w:val="Glava"/>
    </w:pP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24E27E4E" w14:textId="77777777" w:rsidR="00992990" w:rsidRDefault="00992990"/>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64E0AF7B" w14:textId="77777777" w:rsidR="005A6535" w:rsidRDefault="005A6535"/>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45F6C19" w14:textId="77777777" w:rsidR="005A6535" w:rsidRDefault="005A6535">
    <w:pPr>
      <w:pStyle w:val="Glava"/>
    </w:pPr>
  </w:p>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586103DE" w14:textId="77777777" w:rsidR="005A6535" w:rsidRDefault="005A6535"/>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FFFFFF88"/>
    <w:multiLevelType w:val="singleLevel"/>
    <w:tmpl w:val="6CAA5894"/>
    <w:lvl w:ilvl="0">
      <w:start w:val="1"/>
      <w:numFmt w:val="decimal"/>
      <w:pStyle w:val="Otevilenseznam"/>
      <w:lvlText w:val="%1."/>
      <w:lvlJc w:val="start"/>
      <w:pPr>
        <w:tabs>
          <w:tab w:val="num" w:pos="18pt"/>
        </w:tabs>
        <w:ind w:start="18pt" w:hanging="18pt"/>
      </w:pPr>
    </w:lvl>
  </w:abstractNum>
  <w:abstractNum w:abstractNumId="1" w15:restartNumberingAfterBreak="0">
    <w:nsid w:val="00000001"/>
    <w:multiLevelType w:val="multilevel"/>
    <w:tmpl w:val="00000001"/>
    <w:lvl w:ilvl="0">
      <w:start w:val="1"/>
      <w:numFmt w:val="none"/>
      <w:pStyle w:val="Naslov1"/>
      <w:suff w:val="nothing"/>
      <w:lvlText w:val=""/>
      <w:lvlJc w:val="start"/>
      <w:pPr>
        <w:tabs>
          <w:tab w:val="num" w:pos="21.60pt"/>
        </w:tabs>
        <w:ind w:start="21.60pt" w:hanging="21.60pt"/>
      </w:pPr>
    </w:lvl>
    <w:lvl w:ilvl="1">
      <w:start w:val="1"/>
      <w:numFmt w:val="none"/>
      <w:pStyle w:val="Naslov2"/>
      <w:suff w:val="nothing"/>
      <w:lvlText w:val=""/>
      <w:lvlJc w:val="start"/>
      <w:pPr>
        <w:tabs>
          <w:tab w:val="num" w:pos="28.80pt"/>
        </w:tabs>
        <w:ind w:start="28.80pt" w:hanging="28.80pt"/>
      </w:pPr>
    </w:lvl>
    <w:lvl w:ilvl="2">
      <w:start w:val="1"/>
      <w:numFmt w:val="none"/>
      <w:suff w:val="nothing"/>
      <w:lvlText w:val=""/>
      <w:lvlJc w:val="start"/>
      <w:pPr>
        <w:tabs>
          <w:tab w:val="num" w:pos="36pt"/>
        </w:tabs>
        <w:ind w:start="36pt" w:hanging="36pt"/>
      </w:pPr>
    </w:lvl>
    <w:lvl w:ilvl="3">
      <w:start w:val="1"/>
      <w:numFmt w:val="none"/>
      <w:pStyle w:val="Naslov4"/>
      <w:suff w:val="nothing"/>
      <w:lvlText w:val=""/>
      <w:lvlJc w:val="start"/>
      <w:pPr>
        <w:tabs>
          <w:tab w:val="num" w:pos="43.20pt"/>
        </w:tabs>
        <w:ind w:start="43.20pt" w:hanging="43.20pt"/>
      </w:pPr>
    </w:lvl>
    <w:lvl w:ilvl="4">
      <w:start w:val="1"/>
      <w:numFmt w:val="none"/>
      <w:suff w:val="nothing"/>
      <w:lvlText w:val=""/>
      <w:lvlJc w:val="start"/>
      <w:pPr>
        <w:tabs>
          <w:tab w:val="num" w:pos="50.40pt"/>
        </w:tabs>
        <w:ind w:start="50.40pt" w:hanging="50.40pt"/>
      </w:pPr>
    </w:lvl>
    <w:lvl w:ilvl="5">
      <w:start w:val="1"/>
      <w:numFmt w:val="none"/>
      <w:suff w:val="nothing"/>
      <w:lvlText w:val=""/>
      <w:lvlJc w:val="start"/>
      <w:pPr>
        <w:tabs>
          <w:tab w:val="num" w:pos="57.60pt"/>
        </w:tabs>
        <w:ind w:start="57.60pt" w:hanging="57.60pt"/>
      </w:pPr>
    </w:lvl>
    <w:lvl w:ilvl="6">
      <w:start w:val="1"/>
      <w:numFmt w:val="none"/>
      <w:suff w:val="nothing"/>
      <w:lvlText w:val=""/>
      <w:lvlJc w:val="start"/>
      <w:pPr>
        <w:tabs>
          <w:tab w:val="num" w:pos="64.80pt"/>
        </w:tabs>
        <w:ind w:start="64.80pt" w:hanging="64.80pt"/>
      </w:pPr>
    </w:lvl>
    <w:lvl w:ilvl="7">
      <w:start w:val="1"/>
      <w:numFmt w:val="none"/>
      <w:suff w:val="nothing"/>
      <w:lvlText w:val=""/>
      <w:lvlJc w:val="start"/>
      <w:pPr>
        <w:tabs>
          <w:tab w:val="num" w:pos="72pt"/>
        </w:tabs>
        <w:ind w:start="72pt" w:hanging="72pt"/>
      </w:pPr>
    </w:lvl>
    <w:lvl w:ilvl="8">
      <w:start w:val="1"/>
      <w:numFmt w:val="none"/>
      <w:suff w:val="nothing"/>
      <w:lvlText w:val=""/>
      <w:lvlJc w:val="start"/>
      <w:pPr>
        <w:tabs>
          <w:tab w:val="num" w:pos="79.20pt"/>
        </w:tabs>
        <w:ind w:start="79.20pt" w:hanging="79.20pt"/>
      </w:pPr>
    </w:lvl>
  </w:abstractNum>
  <w:abstractNum w:abstractNumId="2" w15:restartNumberingAfterBreak="0">
    <w:nsid w:val="00000002"/>
    <w:multiLevelType w:val="multilevel"/>
    <w:tmpl w:val="00000002"/>
    <w:name w:val="WWNum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 w15:restartNumberingAfterBreak="0">
    <w:nsid w:val="00000003"/>
    <w:multiLevelType w:val="multilevel"/>
    <w:tmpl w:val="00000003"/>
    <w:name w:val="WWNum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4" w15:restartNumberingAfterBreak="0">
    <w:nsid w:val="00000004"/>
    <w:multiLevelType w:val="multilevel"/>
    <w:tmpl w:val="00000004"/>
    <w:name w:val="WWNum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5" w15:restartNumberingAfterBreak="0">
    <w:nsid w:val="00000005"/>
    <w:multiLevelType w:val="multilevel"/>
    <w:tmpl w:val="00000005"/>
    <w:name w:val="WWNum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6" w15:restartNumberingAfterBreak="0">
    <w:nsid w:val="00000006"/>
    <w:multiLevelType w:val="multilevel"/>
    <w:tmpl w:val="00000006"/>
    <w:name w:val="WWNum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7" w15:restartNumberingAfterBreak="0">
    <w:nsid w:val="00000007"/>
    <w:multiLevelType w:val="multilevel"/>
    <w:tmpl w:val="00000007"/>
    <w:name w:val="WWNum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8" w15:restartNumberingAfterBreak="0">
    <w:nsid w:val="00000008"/>
    <w:multiLevelType w:val="multilevel"/>
    <w:tmpl w:val="00000008"/>
    <w:name w:val="WWNum9"/>
    <w:lvl w:ilvl="0">
      <w:start w:val="1"/>
      <w:numFmt w:val="bullet"/>
      <w:lvlText w:val=""/>
      <w:lvlJc w:val="start"/>
      <w:pPr>
        <w:tabs>
          <w:tab w:val="num" w:pos="0pt"/>
        </w:tabs>
        <w:ind w:start="36pt" w:hanging="18pt"/>
      </w:pPr>
      <w:rPr>
        <w:rFonts w:ascii="Symbol" w:hAnsi="Symbol"/>
        <w:sz w:val="24"/>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9" w15:restartNumberingAfterBreak="0">
    <w:nsid w:val="00000009"/>
    <w:multiLevelType w:val="multilevel"/>
    <w:tmpl w:val="00000009"/>
    <w:name w:val="WWNum10"/>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0" w15:restartNumberingAfterBreak="0">
    <w:nsid w:val="0000000A"/>
    <w:multiLevelType w:val="multilevel"/>
    <w:tmpl w:val="0000000A"/>
    <w:name w:val="WWNum1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1" w15:restartNumberingAfterBreak="0">
    <w:nsid w:val="0000000B"/>
    <w:multiLevelType w:val="multilevel"/>
    <w:tmpl w:val="0000000B"/>
    <w:name w:val="WWNum1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2" w15:restartNumberingAfterBreak="0">
    <w:nsid w:val="0000000C"/>
    <w:multiLevelType w:val="multilevel"/>
    <w:tmpl w:val="0000000C"/>
    <w:name w:val="WWNum1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3" w15:restartNumberingAfterBreak="0">
    <w:nsid w:val="0000000D"/>
    <w:multiLevelType w:val="multilevel"/>
    <w:tmpl w:val="0000000D"/>
    <w:name w:val="WWNum1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4" w15:restartNumberingAfterBreak="0">
    <w:nsid w:val="0000000E"/>
    <w:multiLevelType w:val="multilevel"/>
    <w:tmpl w:val="0000000E"/>
    <w:name w:val="WWNum1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5" w15:restartNumberingAfterBreak="0">
    <w:nsid w:val="0000000F"/>
    <w:multiLevelType w:val="multilevel"/>
    <w:tmpl w:val="0000000F"/>
    <w:name w:val="WWNum19"/>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sz w:val="18"/>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6" w15:restartNumberingAfterBreak="0">
    <w:nsid w:val="00000010"/>
    <w:multiLevelType w:val="multilevel"/>
    <w:tmpl w:val="00000010"/>
    <w:name w:val="WWNum2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7" w15:restartNumberingAfterBreak="0">
    <w:nsid w:val="00000011"/>
    <w:multiLevelType w:val="multilevel"/>
    <w:tmpl w:val="00000011"/>
    <w:name w:val="WWNum2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8" w15:restartNumberingAfterBreak="0">
    <w:nsid w:val="00000012"/>
    <w:multiLevelType w:val="multilevel"/>
    <w:tmpl w:val="00000012"/>
    <w:name w:val="WWNum24"/>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9" w15:restartNumberingAfterBreak="0">
    <w:nsid w:val="00000013"/>
    <w:multiLevelType w:val="multilevel"/>
    <w:tmpl w:val="00000013"/>
    <w:name w:val="WWNum44"/>
    <w:lvl w:ilvl="0">
      <w:start w:val="1"/>
      <w:numFmt w:val="bullet"/>
      <w:lvlText w:val=""/>
      <w:lvlJc w:val="start"/>
      <w:pPr>
        <w:tabs>
          <w:tab w:val="num" w:pos="39.30pt"/>
        </w:tabs>
        <w:ind w:start="39.30pt" w:hanging="18pt"/>
      </w:pPr>
      <w:rPr>
        <w:rFonts w:ascii="Symbol" w:hAnsi="Symbol"/>
      </w:rPr>
    </w:lvl>
    <w:lvl w:ilvl="1">
      <w:start w:val="1"/>
      <w:numFmt w:val="bullet"/>
      <w:lvlText w:val="o"/>
      <w:lvlJc w:val="start"/>
      <w:pPr>
        <w:tabs>
          <w:tab w:val="num" w:pos="75.30pt"/>
        </w:tabs>
        <w:ind w:start="75.30pt" w:hanging="18pt"/>
      </w:pPr>
      <w:rPr>
        <w:rFonts w:ascii="Courier New" w:hAnsi="Courier New"/>
      </w:rPr>
    </w:lvl>
    <w:lvl w:ilvl="2">
      <w:start w:val="1"/>
      <w:numFmt w:val="bullet"/>
      <w:lvlText w:val=""/>
      <w:lvlJc w:val="start"/>
      <w:pPr>
        <w:tabs>
          <w:tab w:val="num" w:pos="111.30pt"/>
        </w:tabs>
        <w:ind w:start="111.30pt" w:hanging="18pt"/>
      </w:pPr>
      <w:rPr>
        <w:rFonts w:ascii="Wingdings" w:hAnsi="Wingdings"/>
      </w:rPr>
    </w:lvl>
    <w:lvl w:ilvl="3">
      <w:start w:val="1"/>
      <w:numFmt w:val="bullet"/>
      <w:lvlText w:val=""/>
      <w:lvlJc w:val="start"/>
      <w:pPr>
        <w:tabs>
          <w:tab w:val="num" w:pos="147.30pt"/>
        </w:tabs>
        <w:ind w:start="147.30pt" w:hanging="18pt"/>
      </w:pPr>
      <w:rPr>
        <w:rFonts w:ascii="Symbol" w:hAnsi="Symbol"/>
      </w:rPr>
    </w:lvl>
    <w:lvl w:ilvl="4">
      <w:start w:val="1"/>
      <w:numFmt w:val="bullet"/>
      <w:lvlText w:val="o"/>
      <w:lvlJc w:val="start"/>
      <w:pPr>
        <w:tabs>
          <w:tab w:val="num" w:pos="183.30pt"/>
        </w:tabs>
        <w:ind w:start="183.30pt" w:hanging="18pt"/>
      </w:pPr>
      <w:rPr>
        <w:rFonts w:ascii="Courier New" w:hAnsi="Courier New"/>
      </w:rPr>
    </w:lvl>
    <w:lvl w:ilvl="5">
      <w:start w:val="1"/>
      <w:numFmt w:val="bullet"/>
      <w:lvlText w:val=""/>
      <w:lvlJc w:val="start"/>
      <w:pPr>
        <w:tabs>
          <w:tab w:val="num" w:pos="219.30pt"/>
        </w:tabs>
        <w:ind w:start="219.30pt" w:hanging="18pt"/>
      </w:pPr>
      <w:rPr>
        <w:rFonts w:ascii="Wingdings" w:hAnsi="Wingdings"/>
      </w:rPr>
    </w:lvl>
    <w:lvl w:ilvl="6">
      <w:start w:val="1"/>
      <w:numFmt w:val="bullet"/>
      <w:lvlText w:val=""/>
      <w:lvlJc w:val="start"/>
      <w:pPr>
        <w:tabs>
          <w:tab w:val="num" w:pos="255.30pt"/>
        </w:tabs>
        <w:ind w:start="255.30pt" w:hanging="18pt"/>
      </w:pPr>
      <w:rPr>
        <w:rFonts w:ascii="Symbol" w:hAnsi="Symbol"/>
      </w:rPr>
    </w:lvl>
    <w:lvl w:ilvl="7">
      <w:start w:val="1"/>
      <w:numFmt w:val="bullet"/>
      <w:lvlText w:val="o"/>
      <w:lvlJc w:val="start"/>
      <w:pPr>
        <w:tabs>
          <w:tab w:val="num" w:pos="291.30pt"/>
        </w:tabs>
        <w:ind w:start="291.30pt" w:hanging="18pt"/>
      </w:pPr>
      <w:rPr>
        <w:rFonts w:ascii="Courier New" w:hAnsi="Courier New"/>
      </w:rPr>
    </w:lvl>
    <w:lvl w:ilvl="8">
      <w:start w:val="1"/>
      <w:numFmt w:val="bullet"/>
      <w:lvlText w:val=""/>
      <w:lvlJc w:val="start"/>
      <w:pPr>
        <w:tabs>
          <w:tab w:val="num" w:pos="327.30pt"/>
        </w:tabs>
        <w:ind w:start="327.30pt" w:hanging="18pt"/>
      </w:pPr>
      <w:rPr>
        <w:rFonts w:ascii="Wingdings" w:hAnsi="Wingdings"/>
      </w:rPr>
    </w:lvl>
  </w:abstractNum>
  <w:abstractNum w:abstractNumId="20" w15:restartNumberingAfterBreak="0">
    <w:nsid w:val="00000014"/>
    <w:multiLevelType w:val="multilevel"/>
    <w:tmpl w:val="00000014"/>
    <w:name w:val="WWNum45"/>
    <w:lvl w:ilvl="0">
      <w:start w:val="1"/>
      <w:numFmt w:val="bullet"/>
      <w:lvlText w:val=""/>
      <w:lvlJc w:val="start"/>
      <w:pPr>
        <w:tabs>
          <w:tab w:val="num" w:pos="90pt"/>
        </w:tabs>
        <w:ind w:start="90pt" w:hanging="18pt"/>
      </w:pPr>
      <w:rPr>
        <w:rFonts w:ascii="Symbol" w:hAnsi="Symbol"/>
      </w:rPr>
    </w:lvl>
    <w:lvl w:ilvl="1">
      <w:start w:val="1"/>
      <w:numFmt w:val="decimal"/>
      <w:lvlText w:val="%2."/>
      <w:lvlJc w:val="start"/>
      <w:pPr>
        <w:tabs>
          <w:tab w:val="num" w:pos="126pt"/>
        </w:tabs>
        <w:ind w:start="126pt" w:hanging="18pt"/>
      </w:pPr>
      <w:rPr>
        <w:rFonts w:cs="Times New Roman"/>
      </w:rPr>
    </w:lvl>
    <w:lvl w:ilvl="2">
      <w:start w:val="1"/>
      <w:numFmt w:val="decimal"/>
      <w:lvlText w:val="%2.%3."/>
      <w:lvlJc w:val="start"/>
      <w:pPr>
        <w:tabs>
          <w:tab w:val="num" w:pos="162pt"/>
        </w:tabs>
        <w:ind w:start="162pt" w:hanging="18pt"/>
      </w:pPr>
      <w:rPr>
        <w:rFonts w:cs="Times New Roman"/>
      </w:rPr>
    </w:lvl>
    <w:lvl w:ilvl="3">
      <w:start w:val="1"/>
      <w:numFmt w:val="bullet"/>
      <w:lvlText w:val=""/>
      <w:lvlJc w:val="start"/>
      <w:pPr>
        <w:tabs>
          <w:tab w:val="num" w:pos="198pt"/>
        </w:tabs>
        <w:ind w:start="198pt" w:hanging="18pt"/>
      </w:pPr>
      <w:rPr>
        <w:rFonts w:ascii="Symbol" w:hAnsi="Symbol"/>
      </w:rPr>
    </w:lvl>
    <w:lvl w:ilvl="4">
      <w:start w:val="1"/>
      <w:numFmt w:val="bullet"/>
      <w:lvlText w:val="o"/>
      <w:lvlJc w:val="start"/>
      <w:pPr>
        <w:tabs>
          <w:tab w:val="num" w:pos="234pt"/>
        </w:tabs>
        <w:ind w:start="234pt" w:hanging="18pt"/>
      </w:pPr>
      <w:rPr>
        <w:rFonts w:ascii="Courier New" w:hAnsi="Courier New"/>
      </w:rPr>
    </w:lvl>
    <w:lvl w:ilvl="5">
      <w:start w:val="1"/>
      <w:numFmt w:val="bullet"/>
      <w:lvlText w:val=""/>
      <w:lvlJc w:val="start"/>
      <w:pPr>
        <w:tabs>
          <w:tab w:val="num" w:pos="270pt"/>
        </w:tabs>
        <w:ind w:start="270pt" w:hanging="18pt"/>
      </w:pPr>
      <w:rPr>
        <w:rFonts w:ascii="Wingdings" w:hAnsi="Wingdings"/>
      </w:rPr>
    </w:lvl>
    <w:lvl w:ilvl="6">
      <w:start w:val="1"/>
      <w:numFmt w:val="bullet"/>
      <w:lvlText w:val=""/>
      <w:lvlJc w:val="start"/>
      <w:pPr>
        <w:tabs>
          <w:tab w:val="num" w:pos="306pt"/>
        </w:tabs>
        <w:ind w:start="306pt" w:hanging="18pt"/>
      </w:pPr>
      <w:rPr>
        <w:rFonts w:ascii="Symbol" w:hAnsi="Symbol"/>
      </w:rPr>
    </w:lvl>
    <w:lvl w:ilvl="7">
      <w:start w:val="1"/>
      <w:numFmt w:val="bullet"/>
      <w:lvlText w:val="o"/>
      <w:lvlJc w:val="start"/>
      <w:pPr>
        <w:tabs>
          <w:tab w:val="num" w:pos="342pt"/>
        </w:tabs>
        <w:ind w:start="342pt" w:hanging="18pt"/>
      </w:pPr>
      <w:rPr>
        <w:rFonts w:ascii="Courier New" w:hAnsi="Courier New"/>
      </w:rPr>
    </w:lvl>
    <w:lvl w:ilvl="8">
      <w:start w:val="1"/>
      <w:numFmt w:val="bullet"/>
      <w:lvlText w:val=""/>
      <w:lvlJc w:val="start"/>
      <w:pPr>
        <w:tabs>
          <w:tab w:val="num" w:pos="378pt"/>
        </w:tabs>
        <w:ind w:start="378pt" w:hanging="18pt"/>
      </w:pPr>
      <w:rPr>
        <w:rFonts w:ascii="Wingdings" w:hAnsi="Wingdings"/>
      </w:rPr>
    </w:lvl>
  </w:abstractNum>
  <w:abstractNum w:abstractNumId="21" w15:restartNumberingAfterBreak="0">
    <w:nsid w:val="00000015"/>
    <w:multiLevelType w:val="multilevel"/>
    <w:tmpl w:val="00000015"/>
    <w:name w:val="WWNum46"/>
    <w:lvl w:ilvl="0">
      <w:start w:val="1"/>
      <w:numFmt w:val="decimal"/>
      <w:lvlText w:val="%1."/>
      <w:lvlJc w:val="start"/>
      <w:pPr>
        <w:tabs>
          <w:tab w:val="num" w:pos="39pt"/>
        </w:tabs>
        <w:ind w:start="39pt" w:hanging="18pt"/>
      </w:pPr>
      <w:rPr>
        <w:rFonts w:cs="Times New Roman"/>
      </w:rPr>
    </w:lvl>
    <w:lvl w:ilvl="1">
      <w:start w:val="1"/>
      <w:numFmt w:val="decimal"/>
      <w:lvlText w:val="%2."/>
      <w:lvlJc w:val="start"/>
      <w:pPr>
        <w:tabs>
          <w:tab w:val="num" w:pos="72pt"/>
        </w:tabs>
        <w:ind w:start="72pt" w:hanging="18pt"/>
      </w:pPr>
      <w:rPr>
        <w:rFonts w:cs="Times New Roman"/>
      </w:rPr>
    </w:lvl>
    <w:lvl w:ilvl="2">
      <w:start w:val="1"/>
      <w:numFmt w:val="decimal"/>
      <w:lvlText w:val="%2.%3."/>
      <w:lvlJc w:val="start"/>
      <w:pPr>
        <w:tabs>
          <w:tab w:val="num" w:pos="108pt"/>
        </w:tabs>
        <w:ind w:start="108pt" w:hanging="18pt"/>
      </w:pPr>
      <w:rPr>
        <w:rFonts w:cs="Times New Roman"/>
      </w:rPr>
    </w:lvl>
    <w:lvl w:ilvl="3">
      <w:start w:val="1"/>
      <w:numFmt w:val="decimal"/>
      <w:lvlText w:val="%2.%3.%4."/>
      <w:lvlJc w:val="start"/>
      <w:pPr>
        <w:tabs>
          <w:tab w:val="num" w:pos="144pt"/>
        </w:tabs>
        <w:ind w:start="144pt" w:hanging="18pt"/>
      </w:pPr>
      <w:rPr>
        <w:rFonts w:cs="Times New Roman"/>
      </w:rPr>
    </w:lvl>
    <w:lvl w:ilvl="4">
      <w:start w:val="1"/>
      <w:numFmt w:val="decimal"/>
      <w:lvlText w:val="%2.%3.%4.%5."/>
      <w:lvlJc w:val="start"/>
      <w:pPr>
        <w:tabs>
          <w:tab w:val="num" w:pos="180pt"/>
        </w:tabs>
        <w:ind w:start="180pt" w:hanging="18pt"/>
      </w:pPr>
      <w:rPr>
        <w:rFonts w:cs="Times New Roman"/>
      </w:rPr>
    </w:lvl>
    <w:lvl w:ilvl="5">
      <w:start w:val="1"/>
      <w:numFmt w:val="decimal"/>
      <w:lvlText w:val="%2.%3.%4.%5.%6."/>
      <w:lvlJc w:val="start"/>
      <w:pPr>
        <w:tabs>
          <w:tab w:val="num" w:pos="216pt"/>
        </w:tabs>
        <w:ind w:start="216pt" w:hanging="18pt"/>
      </w:pPr>
      <w:rPr>
        <w:rFonts w:cs="Times New Roman"/>
      </w:rPr>
    </w:lvl>
    <w:lvl w:ilvl="6">
      <w:start w:val="1"/>
      <w:numFmt w:val="decimal"/>
      <w:lvlText w:val="%2.%3.%4.%5.%6.%7."/>
      <w:lvlJc w:val="start"/>
      <w:pPr>
        <w:tabs>
          <w:tab w:val="num" w:pos="252pt"/>
        </w:tabs>
        <w:ind w:start="252pt" w:hanging="18pt"/>
      </w:pPr>
      <w:rPr>
        <w:rFonts w:cs="Times New Roman"/>
      </w:rPr>
    </w:lvl>
    <w:lvl w:ilvl="7">
      <w:start w:val="1"/>
      <w:numFmt w:val="decimal"/>
      <w:lvlText w:val="%2.%3.%4.%5.%6.%7.%8."/>
      <w:lvlJc w:val="start"/>
      <w:pPr>
        <w:tabs>
          <w:tab w:val="num" w:pos="288pt"/>
        </w:tabs>
        <w:ind w:start="288pt" w:hanging="18pt"/>
      </w:pPr>
      <w:rPr>
        <w:rFonts w:cs="Times New Roman"/>
      </w:rPr>
    </w:lvl>
    <w:lvl w:ilvl="8">
      <w:start w:val="1"/>
      <w:numFmt w:val="decimal"/>
      <w:lvlText w:val="%2.%3.%4.%5.%6.%7.%8.%9."/>
      <w:lvlJc w:val="start"/>
      <w:pPr>
        <w:tabs>
          <w:tab w:val="num" w:pos="324pt"/>
        </w:tabs>
        <w:ind w:start="324pt" w:hanging="18pt"/>
      </w:pPr>
      <w:rPr>
        <w:rFonts w:cs="Times New Roman"/>
      </w:rPr>
    </w:lvl>
  </w:abstractNum>
  <w:abstractNum w:abstractNumId="22" w15:restartNumberingAfterBreak="0">
    <w:nsid w:val="00000016"/>
    <w:multiLevelType w:val="multilevel"/>
    <w:tmpl w:val="00000016"/>
    <w:name w:val="WW8Num37"/>
    <w:lvl w:ilvl="0">
      <w:start w:val="1"/>
      <w:numFmt w:val="bullet"/>
      <w:lvlText w:val=""/>
      <w:lvlJc w:val="start"/>
      <w:pPr>
        <w:tabs>
          <w:tab w:val="num" w:pos="36pt"/>
        </w:tabs>
        <w:ind w:start="36pt" w:hanging="18pt"/>
      </w:pPr>
      <w:rPr>
        <w:rFonts w:ascii="Symbol" w:hAnsi="Symbol" w:cs="Symbol"/>
      </w:rPr>
    </w:lvl>
    <w:lvl w:ilvl="1">
      <w:start w:val="1"/>
      <w:numFmt w:val="bullet"/>
      <w:lvlText w:val="-"/>
      <w:lvlJc w:val="start"/>
      <w:pPr>
        <w:tabs>
          <w:tab w:val="num" w:pos="72pt"/>
        </w:tabs>
        <w:ind w:start="72pt" w:hanging="18pt"/>
      </w:pPr>
      <w:rPr>
        <w:rFonts w:ascii="Times New Roman" w:hAnsi="Times New Roman" w:cs="Times New Roman"/>
        <w:sz w:val="22"/>
        <w:szCs w:val="22"/>
      </w:rPr>
    </w:lvl>
    <w:lvl w:ilvl="2">
      <w:start w:val="1"/>
      <w:numFmt w:val="bullet"/>
      <w:lvlText w:val=""/>
      <w:lvlJc w:val="start"/>
      <w:pPr>
        <w:tabs>
          <w:tab w:val="num" w:pos="108pt"/>
        </w:tabs>
        <w:ind w:start="108pt" w:hanging="18pt"/>
      </w:pPr>
      <w:rPr>
        <w:rFonts w:ascii="Wingdings" w:hAnsi="Wingdings" w:cs="Wingdings"/>
      </w:rPr>
    </w:lvl>
    <w:lvl w:ilvl="3">
      <w:start w:val="1"/>
      <w:numFmt w:val="bullet"/>
      <w:lvlText w:val=""/>
      <w:lvlJc w:val="start"/>
      <w:pPr>
        <w:tabs>
          <w:tab w:val="num" w:pos="144pt"/>
        </w:tabs>
        <w:ind w:start="144pt" w:hanging="18pt"/>
      </w:pPr>
      <w:rPr>
        <w:rFonts w:ascii="Symbol" w:hAnsi="Symbol" w:cs="Symbol"/>
      </w:rPr>
    </w:lvl>
    <w:lvl w:ilvl="4">
      <w:start w:val="1"/>
      <w:numFmt w:val="bullet"/>
      <w:lvlText w:val="o"/>
      <w:lvlJc w:val="start"/>
      <w:pPr>
        <w:tabs>
          <w:tab w:val="num" w:pos="180pt"/>
        </w:tabs>
        <w:ind w:start="180pt" w:hanging="18pt"/>
      </w:pPr>
      <w:rPr>
        <w:rFonts w:ascii="Courier New" w:hAnsi="Courier New" w:cs="Courier New"/>
      </w:rPr>
    </w:lvl>
    <w:lvl w:ilvl="5">
      <w:start w:val="1"/>
      <w:numFmt w:val="bullet"/>
      <w:lvlText w:val=""/>
      <w:lvlJc w:val="start"/>
      <w:pPr>
        <w:tabs>
          <w:tab w:val="num" w:pos="216pt"/>
        </w:tabs>
        <w:ind w:start="216pt" w:hanging="18pt"/>
      </w:pPr>
      <w:rPr>
        <w:rFonts w:ascii="Wingdings" w:hAnsi="Wingdings" w:cs="Wingdings"/>
      </w:rPr>
    </w:lvl>
    <w:lvl w:ilvl="6">
      <w:start w:val="1"/>
      <w:numFmt w:val="bullet"/>
      <w:lvlText w:val=""/>
      <w:lvlJc w:val="start"/>
      <w:pPr>
        <w:tabs>
          <w:tab w:val="num" w:pos="252pt"/>
        </w:tabs>
        <w:ind w:start="252pt" w:hanging="18pt"/>
      </w:pPr>
      <w:rPr>
        <w:rFonts w:ascii="Symbol" w:hAnsi="Symbol" w:cs="Symbol"/>
      </w:rPr>
    </w:lvl>
    <w:lvl w:ilvl="7">
      <w:start w:val="1"/>
      <w:numFmt w:val="bullet"/>
      <w:lvlText w:val="o"/>
      <w:lvlJc w:val="start"/>
      <w:pPr>
        <w:tabs>
          <w:tab w:val="num" w:pos="288pt"/>
        </w:tabs>
        <w:ind w:start="288pt" w:hanging="18pt"/>
      </w:pPr>
      <w:rPr>
        <w:rFonts w:ascii="Courier New" w:hAnsi="Courier New" w:cs="Courier New"/>
      </w:rPr>
    </w:lvl>
    <w:lvl w:ilvl="8">
      <w:start w:val="1"/>
      <w:numFmt w:val="bullet"/>
      <w:lvlText w:val=""/>
      <w:lvlJc w:val="start"/>
      <w:pPr>
        <w:tabs>
          <w:tab w:val="num" w:pos="324pt"/>
        </w:tabs>
        <w:ind w:start="324pt" w:hanging="18pt"/>
      </w:pPr>
      <w:rPr>
        <w:rFonts w:ascii="Wingdings" w:hAnsi="Wingdings" w:cs="Wingdings"/>
      </w:rPr>
    </w:lvl>
  </w:abstractNum>
  <w:abstractNum w:abstractNumId="23" w15:restartNumberingAfterBreak="0">
    <w:nsid w:val="00000017"/>
    <w:multiLevelType w:val="singleLevel"/>
    <w:tmpl w:val="00000017"/>
    <w:name w:val="WW8Num52"/>
    <w:lvl w:ilvl="0">
      <w:start w:val="1"/>
      <w:numFmt w:val="bullet"/>
      <w:lvlText w:val=""/>
      <w:lvlJc w:val="start"/>
      <w:pPr>
        <w:tabs>
          <w:tab w:val="num" w:pos="36pt"/>
        </w:tabs>
        <w:ind w:start="36pt" w:hanging="18pt"/>
      </w:pPr>
      <w:rPr>
        <w:rFonts w:ascii="Symbol" w:hAnsi="Symbol" w:cs="Symbol"/>
        <w:sz w:val="22"/>
        <w:szCs w:val="22"/>
      </w:rPr>
    </w:lvl>
  </w:abstractNum>
  <w:abstractNum w:abstractNumId="24" w15:restartNumberingAfterBreak="0">
    <w:nsid w:val="014270A3"/>
    <w:multiLevelType w:val="hybridMultilevel"/>
    <w:tmpl w:val="395AA690"/>
    <w:lvl w:ilvl="0" w:tplc="88FE0934">
      <w:start w:val="1"/>
      <w:numFmt w:val="decimal"/>
      <w:lvlText w:val="%1."/>
      <w:lvlJc w:val="start"/>
      <w:pPr>
        <w:ind w:start="36pt" w:hanging="18pt"/>
      </w:pPr>
      <w:rPr>
        <w:rFonts w:cs="Times New Roman"/>
        <w:b/>
      </w:rPr>
    </w:lvl>
    <w:lvl w:ilvl="1" w:tplc="04240003">
      <w:start w:val="1"/>
      <w:numFmt w:val="bullet"/>
      <w:lvlText w:val="o"/>
      <w:lvlJc w:val="start"/>
      <w:pPr>
        <w:ind w:start="72pt" w:hanging="18pt"/>
      </w:pPr>
      <w:rPr>
        <w:rFonts w:ascii="Courier New" w:hAnsi="Courier New" w:hint="default"/>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abstractNum w:abstractNumId="25" w15:restartNumberingAfterBreak="0">
    <w:nsid w:val="03F03704"/>
    <w:multiLevelType w:val="hybridMultilevel"/>
    <w:tmpl w:val="913635F0"/>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6" w15:restartNumberingAfterBreak="0">
    <w:nsid w:val="040D0C95"/>
    <w:multiLevelType w:val="hybridMultilevel"/>
    <w:tmpl w:val="AF1096B6"/>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7" w15:restartNumberingAfterBreak="0">
    <w:nsid w:val="07A275FE"/>
    <w:multiLevelType w:val="hybridMultilevel"/>
    <w:tmpl w:val="E7BA60CE"/>
    <w:lvl w:ilvl="0" w:tplc="52DAE49A">
      <w:numFmt w:val="bullet"/>
      <w:lvlText w:val="-"/>
      <w:lvlJc w:val="start"/>
      <w:pPr>
        <w:ind w:start="88.80pt" w:hanging="18pt"/>
      </w:pPr>
      <w:rPr>
        <w:rFonts w:ascii="Calibri" w:eastAsia="Calibri" w:hAnsi="Calibri" w:cs="Calibri" w:hint="default"/>
      </w:rPr>
    </w:lvl>
    <w:lvl w:ilvl="1" w:tplc="04240003" w:tentative="1">
      <w:start w:val="1"/>
      <w:numFmt w:val="bullet"/>
      <w:lvlText w:val="o"/>
      <w:lvlJc w:val="start"/>
      <w:pPr>
        <w:ind w:start="124.80pt" w:hanging="18pt"/>
      </w:pPr>
      <w:rPr>
        <w:rFonts w:ascii="Courier New" w:hAnsi="Courier New" w:cs="Courier New" w:hint="default"/>
      </w:rPr>
    </w:lvl>
    <w:lvl w:ilvl="2" w:tplc="04240005" w:tentative="1">
      <w:start w:val="1"/>
      <w:numFmt w:val="bullet"/>
      <w:lvlText w:val=""/>
      <w:lvlJc w:val="start"/>
      <w:pPr>
        <w:ind w:start="160.80pt" w:hanging="18pt"/>
      </w:pPr>
      <w:rPr>
        <w:rFonts w:ascii="Wingdings" w:hAnsi="Wingdings" w:hint="default"/>
      </w:rPr>
    </w:lvl>
    <w:lvl w:ilvl="3" w:tplc="04240001" w:tentative="1">
      <w:start w:val="1"/>
      <w:numFmt w:val="bullet"/>
      <w:lvlText w:val=""/>
      <w:lvlJc w:val="start"/>
      <w:pPr>
        <w:ind w:start="196.80pt" w:hanging="18pt"/>
      </w:pPr>
      <w:rPr>
        <w:rFonts w:ascii="Symbol" w:hAnsi="Symbol" w:hint="default"/>
      </w:rPr>
    </w:lvl>
    <w:lvl w:ilvl="4" w:tplc="04240003" w:tentative="1">
      <w:start w:val="1"/>
      <w:numFmt w:val="bullet"/>
      <w:lvlText w:val="o"/>
      <w:lvlJc w:val="start"/>
      <w:pPr>
        <w:ind w:start="232.80pt" w:hanging="18pt"/>
      </w:pPr>
      <w:rPr>
        <w:rFonts w:ascii="Courier New" w:hAnsi="Courier New" w:cs="Courier New" w:hint="default"/>
      </w:rPr>
    </w:lvl>
    <w:lvl w:ilvl="5" w:tplc="04240005" w:tentative="1">
      <w:start w:val="1"/>
      <w:numFmt w:val="bullet"/>
      <w:lvlText w:val=""/>
      <w:lvlJc w:val="start"/>
      <w:pPr>
        <w:ind w:start="268.80pt" w:hanging="18pt"/>
      </w:pPr>
      <w:rPr>
        <w:rFonts w:ascii="Wingdings" w:hAnsi="Wingdings" w:hint="default"/>
      </w:rPr>
    </w:lvl>
    <w:lvl w:ilvl="6" w:tplc="04240001" w:tentative="1">
      <w:start w:val="1"/>
      <w:numFmt w:val="bullet"/>
      <w:lvlText w:val=""/>
      <w:lvlJc w:val="start"/>
      <w:pPr>
        <w:ind w:start="304.80pt" w:hanging="18pt"/>
      </w:pPr>
      <w:rPr>
        <w:rFonts w:ascii="Symbol" w:hAnsi="Symbol" w:hint="default"/>
      </w:rPr>
    </w:lvl>
    <w:lvl w:ilvl="7" w:tplc="04240003" w:tentative="1">
      <w:start w:val="1"/>
      <w:numFmt w:val="bullet"/>
      <w:lvlText w:val="o"/>
      <w:lvlJc w:val="start"/>
      <w:pPr>
        <w:ind w:start="340.80pt" w:hanging="18pt"/>
      </w:pPr>
      <w:rPr>
        <w:rFonts w:ascii="Courier New" w:hAnsi="Courier New" w:cs="Courier New" w:hint="default"/>
      </w:rPr>
    </w:lvl>
    <w:lvl w:ilvl="8" w:tplc="04240005" w:tentative="1">
      <w:start w:val="1"/>
      <w:numFmt w:val="bullet"/>
      <w:lvlText w:val=""/>
      <w:lvlJc w:val="start"/>
      <w:pPr>
        <w:ind w:start="376.80pt" w:hanging="18pt"/>
      </w:pPr>
      <w:rPr>
        <w:rFonts w:ascii="Wingdings" w:hAnsi="Wingdings" w:hint="default"/>
      </w:rPr>
    </w:lvl>
  </w:abstractNum>
  <w:abstractNum w:abstractNumId="28" w15:restartNumberingAfterBreak="0">
    <w:nsid w:val="08735E0D"/>
    <w:multiLevelType w:val="hybridMultilevel"/>
    <w:tmpl w:val="BAEC90CA"/>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29" w15:restartNumberingAfterBreak="0">
    <w:nsid w:val="0D2D1C5C"/>
    <w:multiLevelType w:val="hybridMultilevel"/>
    <w:tmpl w:val="3246FEE4"/>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0" w15:restartNumberingAfterBreak="0">
    <w:nsid w:val="0F137C1E"/>
    <w:multiLevelType w:val="hybridMultilevel"/>
    <w:tmpl w:val="C89214BA"/>
    <w:lvl w:ilvl="0" w:tplc="8104E526">
      <w:start w:val="6"/>
      <w:numFmt w:val="bullet"/>
      <w:lvlText w:val="-"/>
      <w:lvlJc w:val="start"/>
      <w:pPr>
        <w:ind w:start="36pt" w:hanging="18pt"/>
      </w:pPr>
      <w:rPr>
        <w:rFonts w:ascii="Arial" w:eastAsia="Times New Roman" w:hAnsi="Arial" w:cs="Arial"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31" w15:restartNumberingAfterBreak="0">
    <w:nsid w:val="19115BAF"/>
    <w:multiLevelType w:val="hybridMultilevel"/>
    <w:tmpl w:val="186E8E38"/>
    <w:lvl w:ilvl="0" w:tplc="9B5473E2">
      <w:start w:val="1"/>
      <w:numFmt w:val="bullet"/>
      <w:lvlText w:val="-"/>
      <w:lvlJc w:val="start"/>
      <w:pPr>
        <w:ind w:start="36pt" w:hanging="18pt"/>
      </w:pPr>
      <w:rPr>
        <w:rFonts w:ascii="Arial Narrow" w:eastAsia="Times New Roman" w:hAnsi="Arial Narrow"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19B562D0"/>
    <w:multiLevelType w:val="hybridMultilevel"/>
    <w:tmpl w:val="4ED0EE9C"/>
    <w:lvl w:ilvl="0" w:tplc="97FAE806">
      <w:start w:val="1"/>
      <w:numFmt w:val="decimal"/>
      <w:lvlText w:val="%1."/>
      <w:lvlJc w:val="start"/>
      <w:pPr>
        <w:ind w:start="54pt" w:hanging="18pt"/>
      </w:pPr>
      <w:rPr>
        <w:rFonts w:ascii="Arial" w:hAnsi="Arial" w:cs="Arial" w:hint="default"/>
        <w:sz w:val="22"/>
        <w:szCs w:val="22"/>
      </w:rPr>
    </w:lvl>
    <w:lvl w:ilvl="1" w:tplc="04240019" w:tentative="1">
      <w:start w:val="1"/>
      <w:numFmt w:val="lowerLetter"/>
      <w:lvlText w:val="%2."/>
      <w:lvlJc w:val="start"/>
      <w:pPr>
        <w:ind w:start="90pt" w:hanging="18pt"/>
      </w:pPr>
    </w:lvl>
    <w:lvl w:ilvl="2" w:tplc="0424001B" w:tentative="1">
      <w:start w:val="1"/>
      <w:numFmt w:val="lowerRoman"/>
      <w:lvlText w:val="%3."/>
      <w:lvlJc w:val="end"/>
      <w:pPr>
        <w:ind w:start="126pt" w:hanging="9pt"/>
      </w:pPr>
    </w:lvl>
    <w:lvl w:ilvl="3" w:tplc="0424000F" w:tentative="1">
      <w:start w:val="1"/>
      <w:numFmt w:val="decimal"/>
      <w:lvlText w:val="%4."/>
      <w:lvlJc w:val="start"/>
      <w:pPr>
        <w:ind w:start="162pt" w:hanging="18pt"/>
      </w:pPr>
    </w:lvl>
    <w:lvl w:ilvl="4" w:tplc="04240019" w:tentative="1">
      <w:start w:val="1"/>
      <w:numFmt w:val="lowerLetter"/>
      <w:lvlText w:val="%5."/>
      <w:lvlJc w:val="start"/>
      <w:pPr>
        <w:ind w:start="198pt" w:hanging="18pt"/>
      </w:pPr>
    </w:lvl>
    <w:lvl w:ilvl="5" w:tplc="0424001B" w:tentative="1">
      <w:start w:val="1"/>
      <w:numFmt w:val="lowerRoman"/>
      <w:lvlText w:val="%6."/>
      <w:lvlJc w:val="end"/>
      <w:pPr>
        <w:ind w:start="234pt" w:hanging="9pt"/>
      </w:pPr>
    </w:lvl>
    <w:lvl w:ilvl="6" w:tplc="0424000F" w:tentative="1">
      <w:start w:val="1"/>
      <w:numFmt w:val="decimal"/>
      <w:lvlText w:val="%7."/>
      <w:lvlJc w:val="start"/>
      <w:pPr>
        <w:ind w:start="270pt" w:hanging="18pt"/>
      </w:pPr>
    </w:lvl>
    <w:lvl w:ilvl="7" w:tplc="04240019" w:tentative="1">
      <w:start w:val="1"/>
      <w:numFmt w:val="lowerLetter"/>
      <w:lvlText w:val="%8."/>
      <w:lvlJc w:val="start"/>
      <w:pPr>
        <w:ind w:start="306pt" w:hanging="18pt"/>
      </w:pPr>
    </w:lvl>
    <w:lvl w:ilvl="8" w:tplc="0424001B" w:tentative="1">
      <w:start w:val="1"/>
      <w:numFmt w:val="lowerRoman"/>
      <w:lvlText w:val="%9."/>
      <w:lvlJc w:val="end"/>
      <w:pPr>
        <w:ind w:start="342pt" w:hanging="9pt"/>
      </w:pPr>
    </w:lvl>
  </w:abstractNum>
  <w:abstractNum w:abstractNumId="33" w15:restartNumberingAfterBreak="0">
    <w:nsid w:val="1D836E14"/>
    <w:multiLevelType w:val="multilevel"/>
    <w:tmpl w:val="758E477C"/>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4" w15:restartNumberingAfterBreak="0">
    <w:nsid w:val="21736608"/>
    <w:multiLevelType w:val="multilevel"/>
    <w:tmpl w:val="1522F93E"/>
    <w:lvl w:ilvl="0">
      <w:start w:val="1"/>
      <w:numFmt w:val="decimal"/>
      <w:lvlText w:val="%1."/>
      <w:lvlJc w:val="start"/>
      <w:pPr>
        <w:ind w:start="18pt" w:hanging="18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35" w15:restartNumberingAfterBreak="0">
    <w:nsid w:val="249F2A15"/>
    <w:multiLevelType w:val="hybridMultilevel"/>
    <w:tmpl w:val="7F38249A"/>
    <w:lvl w:ilvl="0" w:tplc="32648D0C">
      <w:start w:val="1"/>
      <w:numFmt w:val="decimal"/>
      <w:lvlText w:val="%1."/>
      <w:lvlJc w:val="start"/>
      <w:pPr>
        <w:ind w:start="54pt" w:hanging="18pt"/>
      </w:pPr>
      <w:rPr>
        <w:rFonts w:hint="default"/>
      </w:rPr>
    </w:lvl>
    <w:lvl w:ilvl="1" w:tplc="04240019" w:tentative="1">
      <w:start w:val="1"/>
      <w:numFmt w:val="lowerLetter"/>
      <w:lvlText w:val="%2."/>
      <w:lvlJc w:val="start"/>
      <w:pPr>
        <w:ind w:start="90pt" w:hanging="18pt"/>
      </w:pPr>
    </w:lvl>
    <w:lvl w:ilvl="2" w:tplc="0424001B" w:tentative="1">
      <w:start w:val="1"/>
      <w:numFmt w:val="lowerRoman"/>
      <w:lvlText w:val="%3."/>
      <w:lvlJc w:val="end"/>
      <w:pPr>
        <w:ind w:start="126pt" w:hanging="9pt"/>
      </w:pPr>
    </w:lvl>
    <w:lvl w:ilvl="3" w:tplc="0424000F" w:tentative="1">
      <w:start w:val="1"/>
      <w:numFmt w:val="decimal"/>
      <w:lvlText w:val="%4."/>
      <w:lvlJc w:val="start"/>
      <w:pPr>
        <w:ind w:start="162pt" w:hanging="18pt"/>
      </w:pPr>
    </w:lvl>
    <w:lvl w:ilvl="4" w:tplc="04240019" w:tentative="1">
      <w:start w:val="1"/>
      <w:numFmt w:val="lowerLetter"/>
      <w:lvlText w:val="%5."/>
      <w:lvlJc w:val="start"/>
      <w:pPr>
        <w:ind w:start="198pt" w:hanging="18pt"/>
      </w:pPr>
    </w:lvl>
    <w:lvl w:ilvl="5" w:tplc="0424001B" w:tentative="1">
      <w:start w:val="1"/>
      <w:numFmt w:val="lowerRoman"/>
      <w:lvlText w:val="%6."/>
      <w:lvlJc w:val="end"/>
      <w:pPr>
        <w:ind w:start="234pt" w:hanging="9pt"/>
      </w:pPr>
    </w:lvl>
    <w:lvl w:ilvl="6" w:tplc="0424000F" w:tentative="1">
      <w:start w:val="1"/>
      <w:numFmt w:val="decimal"/>
      <w:lvlText w:val="%7."/>
      <w:lvlJc w:val="start"/>
      <w:pPr>
        <w:ind w:start="270pt" w:hanging="18pt"/>
      </w:pPr>
    </w:lvl>
    <w:lvl w:ilvl="7" w:tplc="04240019" w:tentative="1">
      <w:start w:val="1"/>
      <w:numFmt w:val="lowerLetter"/>
      <w:lvlText w:val="%8."/>
      <w:lvlJc w:val="start"/>
      <w:pPr>
        <w:ind w:start="306pt" w:hanging="18pt"/>
      </w:pPr>
    </w:lvl>
    <w:lvl w:ilvl="8" w:tplc="0424001B" w:tentative="1">
      <w:start w:val="1"/>
      <w:numFmt w:val="lowerRoman"/>
      <w:lvlText w:val="%9."/>
      <w:lvlJc w:val="end"/>
      <w:pPr>
        <w:ind w:start="342pt" w:hanging="9pt"/>
      </w:pPr>
    </w:lvl>
  </w:abstractNum>
  <w:abstractNum w:abstractNumId="36" w15:restartNumberingAfterBreak="0">
    <w:nsid w:val="28D065B0"/>
    <w:multiLevelType w:val="multilevel"/>
    <w:tmpl w:val="CCD8FF8A"/>
    <w:lvl w:ilvl="0">
      <w:numFmt w:val="bullet"/>
      <w:lvlText w:val="-"/>
      <w:lvlJc w:val="start"/>
      <w:pPr>
        <w:tabs>
          <w:tab w:val="num" w:pos="0pt"/>
        </w:tabs>
        <w:ind w:start="36pt" w:hanging="18pt"/>
      </w:pPr>
      <w:rPr>
        <w:rFonts w:ascii="Calibri" w:eastAsia="Calibri" w:hAnsi="Calibri" w:cs="Calibri" w:hint="default"/>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7" w15:restartNumberingAfterBreak="0">
    <w:nsid w:val="2ABF0CCD"/>
    <w:multiLevelType w:val="multilevel"/>
    <w:tmpl w:val="7C8C63B0"/>
    <w:lvl w:ilvl="0">
      <w:start w:val="8"/>
      <w:numFmt w:val="decimal"/>
      <w:lvlText w:val="%1."/>
      <w:lvlJc w:val="start"/>
      <w:pPr>
        <w:ind w:start="24.75pt" w:hanging="24.75pt"/>
      </w:pPr>
      <w:rPr>
        <w:rFonts w:hint="default"/>
      </w:rPr>
    </w:lvl>
    <w:lvl w:ilvl="1">
      <w:start w:val="1"/>
      <w:numFmt w:val="decimal"/>
      <w:lvlText w:val="%1.%2."/>
      <w:lvlJc w:val="start"/>
      <w:pPr>
        <w:ind w:start="33.75pt" w:hanging="24.75pt"/>
      </w:pPr>
      <w:rPr>
        <w:rFonts w:hint="default"/>
      </w:rPr>
    </w:lvl>
    <w:lvl w:ilvl="2">
      <w:start w:val="1"/>
      <w:numFmt w:val="decimal"/>
      <w:lvlText w:val="%1.%2.%3."/>
      <w:lvlJc w:val="start"/>
      <w:pPr>
        <w:ind w:start="54pt" w:hanging="36pt"/>
      </w:pPr>
      <w:rPr>
        <w:rFonts w:hint="default"/>
      </w:rPr>
    </w:lvl>
    <w:lvl w:ilvl="3">
      <w:start w:val="1"/>
      <w:numFmt w:val="decimal"/>
      <w:lvlText w:val="%1.%2.%3.%4."/>
      <w:lvlJc w:val="start"/>
      <w:pPr>
        <w:ind w:start="63pt" w:hanging="36pt"/>
      </w:pPr>
      <w:rPr>
        <w:rFonts w:hint="default"/>
      </w:rPr>
    </w:lvl>
    <w:lvl w:ilvl="4">
      <w:start w:val="1"/>
      <w:numFmt w:val="decimal"/>
      <w:lvlText w:val="%1.%2.%3.%4.%5."/>
      <w:lvlJc w:val="start"/>
      <w:pPr>
        <w:ind w:start="90pt" w:hanging="54pt"/>
      </w:pPr>
      <w:rPr>
        <w:rFonts w:hint="default"/>
      </w:rPr>
    </w:lvl>
    <w:lvl w:ilvl="5">
      <w:start w:val="1"/>
      <w:numFmt w:val="decimal"/>
      <w:lvlText w:val="%1.%2.%3.%4.%5.%6."/>
      <w:lvlJc w:val="start"/>
      <w:pPr>
        <w:ind w:start="99pt" w:hanging="54pt"/>
      </w:pPr>
      <w:rPr>
        <w:rFonts w:hint="default"/>
      </w:rPr>
    </w:lvl>
    <w:lvl w:ilvl="6">
      <w:start w:val="1"/>
      <w:numFmt w:val="decimal"/>
      <w:lvlText w:val="%1.%2.%3.%4.%5.%6.%7."/>
      <w:lvlJc w:val="start"/>
      <w:pPr>
        <w:ind w:start="126pt" w:hanging="72pt"/>
      </w:pPr>
      <w:rPr>
        <w:rFonts w:hint="default"/>
      </w:rPr>
    </w:lvl>
    <w:lvl w:ilvl="7">
      <w:start w:val="1"/>
      <w:numFmt w:val="decimal"/>
      <w:lvlText w:val="%1.%2.%3.%4.%5.%6.%7.%8."/>
      <w:lvlJc w:val="start"/>
      <w:pPr>
        <w:ind w:start="135pt" w:hanging="72pt"/>
      </w:pPr>
      <w:rPr>
        <w:rFonts w:hint="default"/>
      </w:rPr>
    </w:lvl>
    <w:lvl w:ilvl="8">
      <w:start w:val="1"/>
      <w:numFmt w:val="decimal"/>
      <w:lvlText w:val="%1.%2.%3.%4.%5.%6.%7.%8.%9."/>
      <w:lvlJc w:val="start"/>
      <w:pPr>
        <w:ind w:start="162pt" w:hanging="90pt"/>
      </w:pPr>
      <w:rPr>
        <w:rFonts w:hint="default"/>
      </w:rPr>
    </w:lvl>
  </w:abstractNum>
  <w:abstractNum w:abstractNumId="38" w15:restartNumberingAfterBreak="0">
    <w:nsid w:val="2F9B123C"/>
    <w:multiLevelType w:val="hybridMultilevel"/>
    <w:tmpl w:val="6A7EEF6C"/>
    <w:lvl w:ilvl="0" w:tplc="3D86CEB0">
      <w:start w:val="16"/>
      <w:numFmt w:val="bullet"/>
      <w:lvlText w:val="-"/>
      <w:lvlJc w:val="start"/>
      <w:pPr>
        <w:ind w:start="54pt" w:hanging="18pt"/>
      </w:pPr>
      <w:rPr>
        <w:rFonts w:ascii="Times New Roman" w:eastAsia="Times New Roman" w:hAnsi="Times New Roman" w:cs="Times New Roman" w:hint="default"/>
        <w:sz w:val="22"/>
        <w:szCs w:val="22"/>
      </w:rPr>
    </w:lvl>
    <w:lvl w:ilvl="1" w:tplc="04240003" w:tentative="1">
      <w:start w:val="1"/>
      <w:numFmt w:val="bullet"/>
      <w:lvlText w:val="o"/>
      <w:lvlJc w:val="start"/>
      <w:pPr>
        <w:ind w:start="90pt" w:hanging="18pt"/>
      </w:pPr>
      <w:rPr>
        <w:rFonts w:ascii="Courier New" w:hAnsi="Courier New" w:cs="Courier New" w:hint="default"/>
      </w:rPr>
    </w:lvl>
    <w:lvl w:ilvl="2" w:tplc="04240005" w:tentative="1">
      <w:start w:val="1"/>
      <w:numFmt w:val="bullet"/>
      <w:lvlText w:val=""/>
      <w:lvlJc w:val="start"/>
      <w:pPr>
        <w:ind w:start="126pt" w:hanging="18pt"/>
      </w:pPr>
      <w:rPr>
        <w:rFonts w:ascii="Wingdings" w:hAnsi="Wingdings" w:hint="default"/>
      </w:rPr>
    </w:lvl>
    <w:lvl w:ilvl="3" w:tplc="04240001" w:tentative="1">
      <w:start w:val="1"/>
      <w:numFmt w:val="bullet"/>
      <w:lvlText w:val=""/>
      <w:lvlJc w:val="start"/>
      <w:pPr>
        <w:ind w:start="162pt" w:hanging="18pt"/>
      </w:pPr>
      <w:rPr>
        <w:rFonts w:ascii="Symbol" w:hAnsi="Symbol" w:hint="default"/>
      </w:rPr>
    </w:lvl>
    <w:lvl w:ilvl="4" w:tplc="04240003" w:tentative="1">
      <w:start w:val="1"/>
      <w:numFmt w:val="bullet"/>
      <w:lvlText w:val="o"/>
      <w:lvlJc w:val="start"/>
      <w:pPr>
        <w:ind w:start="198pt" w:hanging="18pt"/>
      </w:pPr>
      <w:rPr>
        <w:rFonts w:ascii="Courier New" w:hAnsi="Courier New" w:cs="Courier New" w:hint="default"/>
      </w:rPr>
    </w:lvl>
    <w:lvl w:ilvl="5" w:tplc="04240005" w:tentative="1">
      <w:start w:val="1"/>
      <w:numFmt w:val="bullet"/>
      <w:lvlText w:val=""/>
      <w:lvlJc w:val="start"/>
      <w:pPr>
        <w:ind w:start="234pt" w:hanging="18pt"/>
      </w:pPr>
      <w:rPr>
        <w:rFonts w:ascii="Wingdings" w:hAnsi="Wingdings" w:hint="default"/>
      </w:rPr>
    </w:lvl>
    <w:lvl w:ilvl="6" w:tplc="04240001" w:tentative="1">
      <w:start w:val="1"/>
      <w:numFmt w:val="bullet"/>
      <w:lvlText w:val=""/>
      <w:lvlJc w:val="start"/>
      <w:pPr>
        <w:ind w:start="270pt" w:hanging="18pt"/>
      </w:pPr>
      <w:rPr>
        <w:rFonts w:ascii="Symbol" w:hAnsi="Symbol" w:hint="default"/>
      </w:rPr>
    </w:lvl>
    <w:lvl w:ilvl="7" w:tplc="04240003" w:tentative="1">
      <w:start w:val="1"/>
      <w:numFmt w:val="bullet"/>
      <w:lvlText w:val="o"/>
      <w:lvlJc w:val="start"/>
      <w:pPr>
        <w:ind w:start="306pt" w:hanging="18pt"/>
      </w:pPr>
      <w:rPr>
        <w:rFonts w:ascii="Courier New" w:hAnsi="Courier New" w:cs="Courier New" w:hint="default"/>
      </w:rPr>
    </w:lvl>
    <w:lvl w:ilvl="8" w:tplc="04240005" w:tentative="1">
      <w:start w:val="1"/>
      <w:numFmt w:val="bullet"/>
      <w:lvlText w:val=""/>
      <w:lvlJc w:val="start"/>
      <w:pPr>
        <w:ind w:start="342pt" w:hanging="18pt"/>
      </w:pPr>
      <w:rPr>
        <w:rFonts w:ascii="Wingdings" w:hAnsi="Wingdings" w:hint="default"/>
      </w:rPr>
    </w:lvl>
  </w:abstractNum>
  <w:abstractNum w:abstractNumId="39" w15:restartNumberingAfterBreak="0">
    <w:nsid w:val="2FB15429"/>
    <w:multiLevelType w:val="hybridMultilevel"/>
    <w:tmpl w:val="D0D8899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0" w15:restartNumberingAfterBreak="0">
    <w:nsid w:val="305559DF"/>
    <w:multiLevelType w:val="hybridMultilevel"/>
    <w:tmpl w:val="1A825B92"/>
    <w:lvl w:ilvl="0" w:tplc="EE583874">
      <w:start w:val="4"/>
      <w:numFmt w:val="bullet"/>
      <w:lvlText w:val="-"/>
      <w:lvlJc w:val="start"/>
      <w:pPr>
        <w:ind w:start="36pt" w:hanging="18pt"/>
      </w:pPr>
      <w:rPr>
        <w:rFonts w:ascii="Times New Roman" w:eastAsia="Times New Roman" w:hAnsi="Times New Roman" w:hint="default"/>
        <w:color w:val="auto"/>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1" w15:restartNumberingAfterBreak="0">
    <w:nsid w:val="30987C1E"/>
    <w:multiLevelType w:val="hybridMultilevel"/>
    <w:tmpl w:val="5E22CB16"/>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42" w15:restartNumberingAfterBreak="0">
    <w:nsid w:val="322F67F9"/>
    <w:multiLevelType w:val="hybridMultilevel"/>
    <w:tmpl w:val="2376CFC4"/>
    <w:lvl w:ilvl="0" w:tplc="8104E526">
      <w:start w:val="6"/>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34310334"/>
    <w:multiLevelType w:val="hybridMultilevel"/>
    <w:tmpl w:val="882A18D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4" w15:restartNumberingAfterBreak="0">
    <w:nsid w:val="411C1D06"/>
    <w:multiLevelType w:val="hybridMultilevel"/>
    <w:tmpl w:val="F30489FA"/>
    <w:lvl w:ilvl="0" w:tplc="2632ACC0">
      <w:start w:val="1"/>
      <w:numFmt w:val="bullet"/>
      <w:lvlText w:val="-"/>
      <w:lvlJc w:val="start"/>
      <w:pPr>
        <w:ind w:start="36pt" w:hanging="18pt"/>
      </w:pPr>
      <w:rPr>
        <w:rFonts w:ascii="Times New Roman" w:eastAsia="Times New Roman" w:hAnsi="Times New Roman"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5" w15:restartNumberingAfterBreak="0">
    <w:nsid w:val="41C26F4D"/>
    <w:multiLevelType w:val="hybridMultilevel"/>
    <w:tmpl w:val="688066C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6" w15:restartNumberingAfterBreak="0">
    <w:nsid w:val="450C26B4"/>
    <w:multiLevelType w:val="hybridMultilevel"/>
    <w:tmpl w:val="22F8050E"/>
    <w:lvl w:ilvl="0" w:tplc="52DAE49A">
      <w:numFmt w:val="bullet"/>
      <w:lvlText w:val="-"/>
      <w:lvlJc w:val="start"/>
      <w:pPr>
        <w:ind w:start="36pt" w:hanging="18pt"/>
      </w:pPr>
      <w:rPr>
        <w:rFonts w:ascii="Calibri" w:eastAsia="Calibri" w:hAnsi="Calibri" w:cs="Calibri"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47" w15:restartNumberingAfterBreak="0">
    <w:nsid w:val="484B375F"/>
    <w:multiLevelType w:val="hybridMultilevel"/>
    <w:tmpl w:val="0B169520"/>
    <w:lvl w:ilvl="0" w:tplc="397481CC">
      <w:numFmt w:val="bullet"/>
      <w:lvlText w:val="-"/>
      <w:lvlJc w:val="start"/>
      <w:pPr>
        <w:ind w:start="72pt" w:hanging="18pt"/>
      </w:pPr>
      <w:rPr>
        <w:rFonts w:ascii="Garamond" w:eastAsia="Times New Roman" w:hAnsi="Garamond" w:hint="default"/>
      </w:rPr>
    </w:lvl>
    <w:lvl w:ilvl="1" w:tplc="04240003">
      <w:start w:val="1"/>
      <w:numFmt w:val="bullet"/>
      <w:lvlText w:val="o"/>
      <w:lvlJc w:val="start"/>
      <w:pPr>
        <w:ind w:start="108pt" w:hanging="18pt"/>
      </w:pPr>
      <w:rPr>
        <w:rFonts w:ascii="Courier New" w:hAnsi="Courier New" w:cs="Courier New" w:hint="default"/>
      </w:rPr>
    </w:lvl>
    <w:lvl w:ilvl="2" w:tplc="04240005">
      <w:start w:val="1"/>
      <w:numFmt w:val="bullet"/>
      <w:lvlText w:val=""/>
      <w:lvlJc w:val="start"/>
      <w:pPr>
        <w:ind w:start="144pt" w:hanging="18pt"/>
      </w:pPr>
      <w:rPr>
        <w:rFonts w:ascii="Wingdings" w:hAnsi="Wingdings" w:cs="Wingdings" w:hint="default"/>
      </w:rPr>
    </w:lvl>
    <w:lvl w:ilvl="3" w:tplc="04240001">
      <w:start w:val="1"/>
      <w:numFmt w:val="bullet"/>
      <w:lvlText w:val=""/>
      <w:lvlJc w:val="start"/>
      <w:pPr>
        <w:ind w:start="180pt" w:hanging="18pt"/>
      </w:pPr>
      <w:rPr>
        <w:rFonts w:ascii="Symbol" w:hAnsi="Symbol" w:cs="Symbol" w:hint="default"/>
      </w:rPr>
    </w:lvl>
    <w:lvl w:ilvl="4" w:tplc="04240003">
      <w:start w:val="1"/>
      <w:numFmt w:val="bullet"/>
      <w:lvlText w:val="o"/>
      <w:lvlJc w:val="start"/>
      <w:pPr>
        <w:ind w:start="216pt" w:hanging="18pt"/>
      </w:pPr>
      <w:rPr>
        <w:rFonts w:ascii="Courier New" w:hAnsi="Courier New" w:cs="Courier New" w:hint="default"/>
      </w:rPr>
    </w:lvl>
    <w:lvl w:ilvl="5" w:tplc="04240005">
      <w:start w:val="1"/>
      <w:numFmt w:val="bullet"/>
      <w:lvlText w:val=""/>
      <w:lvlJc w:val="start"/>
      <w:pPr>
        <w:ind w:start="252pt" w:hanging="18pt"/>
      </w:pPr>
      <w:rPr>
        <w:rFonts w:ascii="Wingdings" w:hAnsi="Wingdings" w:cs="Wingdings" w:hint="default"/>
      </w:rPr>
    </w:lvl>
    <w:lvl w:ilvl="6" w:tplc="04240001">
      <w:start w:val="1"/>
      <w:numFmt w:val="bullet"/>
      <w:lvlText w:val=""/>
      <w:lvlJc w:val="start"/>
      <w:pPr>
        <w:ind w:start="288pt" w:hanging="18pt"/>
      </w:pPr>
      <w:rPr>
        <w:rFonts w:ascii="Symbol" w:hAnsi="Symbol" w:cs="Symbol" w:hint="default"/>
      </w:rPr>
    </w:lvl>
    <w:lvl w:ilvl="7" w:tplc="04240003">
      <w:start w:val="1"/>
      <w:numFmt w:val="bullet"/>
      <w:lvlText w:val="o"/>
      <w:lvlJc w:val="start"/>
      <w:pPr>
        <w:ind w:start="324pt" w:hanging="18pt"/>
      </w:pPr>
      <w:rPr>
        <w:rFonts w:ascii="Courier New" w:hAnsi="Courier New" w:cs="Courier New" w:hint="default"/>
      </w:rPr>
    </w:lvl>
    <w:lvl w:ilvl="8" w:tplc="04240005">
      <w:start w:val="1"/>
      <w:numFmt w:val="bullet"/>
      <w:lvlText w:val=""/>
      <w:lvlJc w:val="start"/>
      <w:pPr>
        <w:ind w:start="360pt" w:hanging="18pt"/>
      </w:pPr>
      <w:rPr>
        <w:rFonts w:ascii="Wingdings" w:hAnsi="Wingdings" w:cs="Wingdings" w:hint="default"/>
      </w:rPr>
    </w:lvl>
  </w:abstractNum>
  <w:abstractNum w:abstractNumId="48" w15:restartNumberingAfterBreak="0">
    <w:nsid w:val="4BEB337E"/>
    <w:multiLevelType w:val="hybridMultilevel"/>
    <w:tmpl w:val="7FCE9CDE"/>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49" w15:restartNumberingAfterBreak="0">
    <w:nsid w:val="4D9100C9"/>
    <w:multiLevelType w:val="hybridMultilevel"/>
    <w:tmpl w:val="02CA6B5E"/>
    <w:lvl w:ilvl="0" w:tplc="52DAE49A">
      <w:numFmt w:val="bullet"/>
      <w:lvlText w:val="-"/>
      <w:lvlJc w:val="start"/>
      <w:pPr>
        <w:ind w:start="81.85pt" w:hanging="18pt"/>
      </w:pPr>
      <w:rPr>
        <w:rFonts w:ascii="Calibri" w:eastAsia="Calibri" w:hAnsi="Calibri" w:cs="Calibri" w:hint="default"/>
      </w:rPr>
    </w:lvl>
    <w:lvl w:ilvl="1" w:tplc="5CA6D3DC">
      <w:numFmt w:val="bullet"/>
      <w:pStyle w:val="kazalo2"/>
      <w:lvlText w:val="–"/>
      <w:lvlJc w:val="start"/>
      <w:pPr>
        <w:ind w:start="117.85pt" w:hanging="18pt"/>
      </w:pPr>
      <w:rPr>
        <w:rFonts w:ascii="Calibri" w:eastAsia="Times New Roman" w:hAnsi="Calibri" w:cs="Calibri" w:hint="default"/>
      </w:rPr>
    </w:lvl>
    <w:lvl w:ilvl="2" w:tplc="04240005" w:tentative="1">
      <w:start w:val="1"/>
      <w:numFmt w:val="bullet"/>
      <w:lvlText w:val=""/>
      <w:lvlJc w:val="start"/>
      <w:pPr>
        <w:ind w:start="153.85pt" w:hanging="18pt"/>
      </w:pPr>
      <w:rPr>
        <w:rFonts w:ascii="Wingdings" w:hAnsi="Wingdings" w:hint="default"/>
      </w:rPr>
    </w:lvl>
    <w:lvl w:ilvl="3" w:tplc="04240001" w:tentative="1">
      <w:start w:val="1"/>
      <w:numFmt w:val="bullet"/>
      <w:lvlText w:val=""/>
      <w:lvlJc w:val="start"/>
      <w:pPr>
        <w:ind w:start="189.85pt" w:hanging="18pt"/>
      </w:pPr>
      <w:rPr>
        <w:rFonts w:ascii="Symbol" w:hAnsi="Symbol" w:hint="default"/>
      </w:rPr>
    </w:lvl>
    <w:lvl w:ilvl="4" w:tplc="04240003" w:tentative="1">
      <w:start w:val="1"/>
      <w:numFmt w:val="bullet"/>
      <w:lvlText w:val="o"/>
      <w:lvlJc w:val="start"/>
      <w:pPr>
        <w:ind w:start="225.85pt" w:hanging="18pt"/>
      </w:pPr>
      <w:rPr>
        <w:rFonts w:ascii="Courier New" w:hAnsi="Courier New" w:cs="Courier New" w:hint="default"/>
      </w:rPr>
    </w:lvl>
    <w:lvl w:ilvl="5" w:tplc="04240005" w:tentative="1">
      <w:start w:val="1"/>
      <w:numFmt w:val="bullet"/>
      <w:lvlText w:val=""/>
      <w:lvlJc w:val="start"/>
      <w:pPr>
        <w:ind w:start="261.85pt" w:hanging="18pt"/>
      </w:pPr>
      <w:rPr>
        <w:rFonts w:ascii="Wingdings" w:hAnsi="Wingdings" w:hint="default"/>
      </w:rPr>
    </w:lvl>
    <w:lvl w:ilvl="6" w:tplc="04240001" w:tentative="1">
      <w:start w:val="1"/>
      <w:numFmt w:val="bullet"/>
      <w:lvlText w:val=""/>
      <w:lvlJc w:val="start"/>
      <w:pPr>
        <w:ind w:start="297.85pt" w:hanging="18pt"/>
      </w:pPr>
      <w:rPr>
        <w:rFonts w:ascii="Symbol" w:hAnsi="Symbol" w:hint="default"/>
      </w:rPr>
    </w:lvl>
    <w:lvl w:ilvl="7" w:tplc="04240003" w:tentative="1">
      <w:start w:val="1"/>
      <w:numFmt w:val="bullet"/>
      <w:lvlText w:val="o"/>
      <w:lvlJc w:val="start"/>
      <w:pPr>
        <w:ind w:start="333.85pt" w:hanging="18pt"/>
      </w:pPr>
      <w:rPr>
        <w:rFonts w:ascii="Courier New" w:hAnsi="Courier New" w:cs="Courier New" w:hint="default"/>
      </w:rPr>
    </w:lvl>
    <w:lvl w:ilvl="8" w:tplc="04240005" w:tentative="1">
      <w:start w:val="1"/>
      <w:numFmt w:val="bullet"/>
      <w:lvlText w:val=""/>
      <w:lvlJc w:val="start"/>
      <w:pPr>
        <w:ind w:start="369.85pt" w:hanging="18pt"/>
      </w:pPr>
      <w:rPr>
        <w:rFonts w:ascii="Wingdings" w:hAnsi="Wingdings" w:hint="default"/>
      </w:rPr>
    </w:lvl>
  </w:abstractNum>
  <w:abstractNum w:abstractNumId="50" w15:restartNumberingAfterBreak="0">
    <w:nsid w:val="54516B54"/>
    <w:multiLevelType w:val="hybridMultilevel"/>
    <w:tmpl w:val="144E68C4"/>
    <w:lvl w:ilvl="0" w:tplc="397481CC">
      <w:numFmt w:val="bullet"/>
      <w:lvlText w:val="-"/>
      <w:lvlJc w:val="start"/>
      <w:pPr>
        <w:ind w:start="36pt" w:hanging="18pt"/>
      </w:pPr>
      <w:rPr>
        <w:rFonts w:ascii="Garamond" w:eastAsia="Times New Roman" w:hAnsi="Garamond"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1" w15:restartNumberingAfterBreak="0">
    <w:nsid w:val="56525071"/>
    <w:multiLevelType w:val="hybridMultilevel"/>
    <w:tmpl w:val="3084A100"/>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52" w15:restartNumberingAfterBreak="0">
    <w:nsid w:val="5FB31991"/>
    <w:multiLevelType w:val="hybridMultilevel"/>
    <w:tmpl w:val="E63E71DE"/>
    <w:lvl w:ilvl="0" w:tplc="76FC2964">
      <w:start w:val="18"/>
      <w:numFmt w:val="bullet"/>
      <w:lvlText w:val="-"/>
      <w:lvlJc w:val="start"/>
      <w:pPr>
        <w:ind w:start="88.80pt" w:hanging="18pt"/>
      </w:pPr>
      <w:rPr>
        <w:rFonts w:ascii="Calibri" w:eastAsia="Times New Roman" w:hAnsi="Calibri" w:hint="default"/>
      </w:rPr>
    </w:lvl>
    <w:lvl w:ilvl="1" w:tplc="04240003">
      <w:start w:val="1"/>
      <w:numFmt w:val="bullet"/>
      <w:lvlText w:val="o"/>
      <w:lvlJc w:val="start"/>
      <w:pPr>
        <w:ind w:start="124.80pt" w:hanging="18pt"/>
      </w:pPr>
      <w:rPr>
        <w:rFonts w:ascii="Courier New" w:hAnsi="Courier New" w:hint="default"/>
      </w:rPr>
    </w:lvl>
    <w:lvl w:ilvl="2" w:tplc="04240005">
      <w:start w:val="1"/>
      <w:numFmt w:val="bullet"/>
      <w:lvlText w:val=""/>
      <w:lvlJc w:val="start"/>
      <w:pPr>
        <w:ind w:start="160.80pt" w:hanging="18pt"/>
      </w:pPr>
      <w:rPr>
        <w:rFonts w:ascii="Wingdings" w:hAnsi="Wingdings" w:hint="default"/>
      </w:rPr>
    </w:lvl>
    <w:lvl w:ilvl="3" w:tplc="04240001">
      <w:start w:val="1"/>
      <w:numFmt w:val="bullet"/>
      <w:lvlText w:val=""/>
      <w:lvlJc w:val="start"/>
      <w:pPr>
        <w:ind w:start="196.80pt" w:hanging="18pt"/>
      </w:pPr>
      <w:rPr>
        <w:rFonts w:ascii="Symbol" w:hAnsi="Symbol" w:hint="default"/>
      </w:rPr>
    </w:lvl>
    <w:lvl w:ilvl="4" w:tplc="04240003">
      <w:start w:val="1"/>
      <w:numFmt w:val="bullet"/>
      <w:lvlText w:val="o"/>
      <w:lvlJc w:val="start"/>
      <w:pPr>
        <w:ind w:start="232.80pt" w:hanging="18pt"/>
      </w:pPr>
      <w:rPr>
        <w:rFonts w:ascii="Courier New" w:hAnsi="Courier New" w:hint="default"/>
      </w:rPr>
    </w:lvl>
    <w:lvl w:ilvl="5" w:tplc="04240005">
      <w:start w:val="1"/>
      <w:numFmt w:val="bullet"/>
      <w:lvlText w:val=""/>
      <w:lvlJc w:val="start"/>
      <w:pPr>
        <w:ind w:start="268.80pt" w:hanging="18pt"/>
      </w:pPr>
      <w:rPr>
        <w:rFonts w:ascii="Wingdings" w:hAnsi="Wingdings" w:hint="default"/>
      </w:rPr>
    </w:lvl>
    <w:lvl w:ilvl="6" w:tplc="04240001">
      <w:start w:val="1"/>
      <w:numFmt w:val="bullet"/>
      <w:lvlText w:val=""/>
      <w:lvlJc w:val="start"/>
      <w:pPr>
        <w:ind w:start="304.80pt" w:hanging="18pt"/>
      </w:pPr>
      <w:rPr>
        <w:rFonts w:ascii="Symbol" w:hAnsi="Symbol" w:hint="default"/>
      </w:rPr>
    </w:lvl>
    <w:lvl w:ilvl="7" w:tplc="04240003">
      <w:start w:val="1"/>
      <w:numFmt w:val="bullet"/>
      <w:lvlText w:val="o"/>
      <w:lvlJc w:val="start"/>
      <w:pPr>
        <w:ind w:start="340.80pt" w:hanging="18pt"/>
      </w:pPr>
      <w:rPr>
        <w:rFonts w:ascii="Courier New" w:hAnsi="Courier New" w:hint="default"/>
      </w:rPr>
    </w:lvl>
    <w:lvl w:ilvl="8" w:tplc="04240005">
      <w:start w:val="1"/>
      <w:numFmt w:val="bullet"/>
      <w:lvlText w:val=""/>
      <w:lvlJc w:val="start"/>
      <w:pPr>
        <w:ind w:start="376.80pt" w:hanging="18pt"/>
      </w:pPr>
      <w:rPr>
        <w:rFonts w:ascii="Wingdings" w:hAnsi="Wingdings" w:hint="default"/>
      </w:rPr>
    </w:lvl>
  </w:abstractNum>
  <w:abstractNum w:abstractNumId="53" w15:restartNumberingAfterBreak="0">
    <w:nsid w:val="6E254009"/>
    <w:multiLevelType w:val="hybridMultilevel"/>
    <w:tmpl w:val="A96ACC88"/>
    <w:lvl w:ilvl="0" w:tplc="0C2E82D2">
      <w:start w:val="1"/>
      <w:numFmt w:val="decimal"/>
      <w:lvlText w:val="%1."/>
      <w:lvlJc w:val="start"/>
      <w:pPr>
        <w:tabs>
          <w:tab w:val="num" w:pos="36pt"/>
        </w:tabs>
        <w:ind w:start="36pt" w:hanging="18pt"/>
      </w:pPr>
      <w:rPr>
        <w:rFonts w:ascii="Arial" w:hAnsi="Arial" w:cs="Arial" w:hint="default"/>
        <w:sz w:val="22"/>
        <w:szCs w:val="22"/>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54" w15:restartNumberingAfterBreak="0">
    <w:nsid w:val="73623475"/>
    <w:multiLevelType w:val="hybridMultilevel"/>
    <w:tmpl w:val="62802E16"/>
    <w:lvl w:ilvl="0" w:tplc="52DAE49A">
      <w:numFmt w:val="bullet"/>
      <w:lvlText w:val="-"/>
      <w:lvlJc w:val="start"/>
      <w:pPr>
        <w:tabs>
          <w:tab w:val="num" w:pos="36pt"/>
        </w:tabs>
        <w:ind w:start="36pt" w:hanging="18pt"/>
      </w:pPr>
      <w:rPr>
        <w:rFonts w:ascii="Calibri" w:eastAsia="Calibri" w:hAnsi="Calibri" w:cs="Calibri" w:hint="default"/>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55" w15:restartNumberingAfterBreak="0">
    <w:nsid w:val="770A083A"/>
    <w:multiLevelType w:val="multilevel"/>
    <w:tmpl w:val="CF1C135C"/>
    <w:lvl w:ilvl="0">
      <w:start w:val="1"/>
      <w:numFmt w:val="decimal"/>
      <w:pStyle w:val="PODNASLOVI"/>
      <w:lvlText w:val="%1."/>
      <w:lvlJc w:val="start"/>
      <w:pPr>
        <w:ind w:start="36pt" w:hanging="18pt"/>
      </w:pPr>
      <w:rPr>
        <w:rFonts w:hint="default"/>
      </w:rPr>
    </w:lvl>
    <w:lvl w:ilvl="1">
      <w:start w:val="1"/>
      <w:numFmt w:val="decimal"/>
      <w:isLgl/>
      <w:lvlText w:val="%1.%2."/>
      <w:lvlJc w:val="start"/>
      <w:pPr>
        <w:ind w:start="42.75pt" w:hanging="24.75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56" w15:restartNumberingAfterBreak="0">
    <w:nsid w:val="7CBF7AC1"/>
    <w:multiLevelType w:val="hybridMultilevel"/>
    <w:tmpl w:val="1520C75A"/>
    <w:lvl w:ilvl="0" w:tplc="0424000F">
      <w:start w:val="1"/>
      <w:numFmt w:val="decimal"/>
      <w:lvlText w:val="%1."/>
      <w:lvlJc w:val="start"/>
      <w:pPr>
        <w:tabs>
          <w:tab w:val="num" w:pos="36pt"/>
        </w:tabs>
        <w:ind w:start="36pt" w:hanging="18pt"/>
      </w:pPr>
      <w:rPr>
        <w:rFonts w:cs="Times New Roman" w:hint="default"/>
      </w:rPr>
    </w:lvl>
    <w:lvl w:ilvl="1" w:tplc="04240019">
      <w:start w:val="1"/>
      <w:numFmt w:val="lowerLetter"/>
      <w:lvlText w:val="%2."/>
      <w:lvlJc w:val="start"/>
      <w:pPr>
        <w:ind w:start="72pt" w:hanging="18pt"/>
      </w:pPr>
      <w:rPr>
        <w:rFonts w:cs="Times New Roman"/>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num w:numId="1" w16cid:durableId="1583834290">
    <w:abstractNumId w:val="1"/>
  </w:num>
  <w:num w:numId="2" w16cid:durableId="129055553">
    <w:abstractNumId w:val="8"/>
  </w:num>
  <w:num w:numId="3" w16cid:durableId="1442649526">
    <w:abstractNumId w:val="19"/>
  </w:num>
  <w:num w:numId="4" w16cid:durableId="1973828195">
    <w:abstractNumId w:val="34"/>
  </w:num>
  <w:num w:numId="5" w16cid:durableId="329794209">
    <w:abstractNumId w:val="49"/>
  </w:num>
  <w:num w:numId="6" w16cid:durableId="1650212779">
    <w:abstractNumId w:val="26"/>
  </w:num>
  <w:num w:numId="7" w16cid:durableId="864288828">
    <w:abstractNumId w:val="37"/>
  </w:num>
  <w:num w:numId="8" w16cid:durableId="457651579">
    <w:abstractNumId w:val="55"/>
  </w:num>
  <w:num w:numId="9" w16cid:durableId="313917982">
    <w:abstractNumId w:val="42"/>
  </w:num>
  <w:num w:numId="10" w16cid:durableId="1584603304">
    <w:abstractNumId w:val="27"/>
  </w:num>
  <w:num w:numId="11" w16cid:durableId="1172574387">
    <w:abstractNumId w:val="33"/>
  </w:num>
  <w:num w:numId="12" w16cid:durableId="1552576683">
    <w:abstractNumId w:val="38"/>
  </w:num>
  <w:num w:numId="13" w16cid:durableId="156187943">
    <w:abstractNumId w:val="44"/>
  </w:num>
  <w:num w:numId="14" w16cid:durableId="2141220004">
    <w:abstractNumId w:val="39"/>
  </w:num>
  <w:num w:numId="15" w16cid:durableId="1762294841">
    <w:abstractNumId w:val="36"/>
  </w:num>
  <w:num w:numId="16" w16cid:durableId="868029049">
    <w:abstractNumId w:val="0"/>
  </w:num>
  <w:num w:numId="17" w16cid:durableId="1438405336">
    <w:abstractNumId w:val="40"/>
  </w:num>
  <w:num w:numId="18" w16cid:durableId="1491099611">
    <w:abstractNumId w:val="46"/>
  </w:num>
  <w:num w:numId="19" w16cid:durableId="2128160291">
    <w:abstractNumId w:val="24"/>
  </w:num>
  <w:num w:numId="20" w16cid:durableId="407845257">
    <w:abstractNumId w:val="52"/>
  </w:num>
  <w:num w:numId="21" w16cid:durableId="1901090267">
    <w:abstractNumId w:val="25"/>
  </w:num>
  <w:num w:numId="22" w16cid:durableId="1017586058">
    <w:abstractNumId w:val="56"/>
  </w:num>
  <w:num w:numId="23" w16cid:durableId="385375210">
    <w:abstractNumId w:val="53"/>
  </w:num>
  <w:num w:numId="24" w16cid:durableId="1238058269">
    <w:abstractNumId w:val="47"/>
  </w:num>
  <w:num w:numId="25" w16cid:durableId="732193922">
    <w:abstractNumId w:val="31"/>
  </w:num>
  <w:num w:numId="26" w16cid:durableId="1469397178">
    <w:abstractNumId w:val="50"/>
  </w:num>
  <w:num w:numId="27" w16cid:durableId="1903253512">
    <w:abstractNumId w:val="54"/>
  </w:num>
  <w:num w:numId="28" w16cid:durableId="1627001524">
    <w:abstractNumId w:val="43"/>
  </w:num>
  <w:num w:numId="29" w16cid:durableId="1754667950">
    <w:abstractNumId w:val="45"/>
  </w:num>
  <w:num w:numId="30" w16cid:durableId="2060201654">
    <w:abstractNumId w:val="30"/>
  </w:num>
  <w:num w:numId="31" w16cid:durableId="1864636513">
    <w:abstractNumId w:val="35"/>
  </w:num>
  <w:num w:numId="32" w16cid:durableId="1079600500">
    <w:abstractNumId w:val="29"/>
  </w:num>
  <w:num w:numId="33" w16cid:durableId="1641881084">
    <w:abstractNumId w:val="28"/>
  </w:num>
  <w:num w:numId="34" w16cid:durableId="1559900085">
    <w:abstractNumId w:val="41"/>
  </w:num>
  <w:num w:numId="35" w16cid:durableId="707990648">
    <w:abstractNumId w:val="32"/>
  </w:num>
  <w:num w:numId="36" w16cid:durableId="932975642">
    <w:abstractNumId w:val="51"/>
  </w:num>
  <w:num w:numId="37" w16cid:durableId="382214204">
    <w:abstractNumId w:val="48"/>
  </w:num>
  <w:numIdMacAtCleanup w:val="3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40pt"/>
  <w:hyphenationZone w:val="21.25pt"/>
  <w:defaultTableStyle w:val="Navaden"/>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D4"/>
    <w:rsid w:val="0000082A"/>
    <w:rsid w:val="00001E9C"/>
    <w:rsid w:val="00010F0E"/>
    <w:rsid w:val="00011B9B"/>
    <w:rsid w:val="000125D7"/>
    <w:rsid w:val="00013192"/>
    <w:rsid w:val="00030E5F"/>
    <w:rsid w:val="0003613A"/>
    <w:rsid w:val="00036230"/>
    <w:rsid w:val="00043E11"/>
    <w:rsid w:val="000526C6"/>
    <w:rsid w:val="0007337B"/>
    <w:rsid w:val="0008478E"/>
    <w:rsid w:val="00086267"/>
    <w:rsid w:val="00086427"/>
    <w:rsid w:val="000873A8"/>
    <w:rsid w:val="000A4A28"/>
    <w:rsid w:val="000A4C33"/>
    <w:rsid w:val="000C1D02"/>
    <w:rsid w:val="000C4823"/>
    <w:rsid w:val="000F0C77"/>
    <w:rsid w:val="000F600F"/>
    <w:rsid w:val="0010139D"/>
    <w:rsid w:val="00102A57"/>
    <w:rsid w:val="00110EAA"/>
    <w:rsid w:val="00113EDC"/>
    <w:rsid w:val="00122F63"/>
    <w:rsid w:val="00123B90"/>
    <w:rsid w:val="00125A39"/>
    <w:rsid w:val="00127087"/>
    <w:rsid w:val="00136085"/>
    <w:rsid w:val="00136375"/>
    <w:rsid w:val="0014142C"/>
    <w:rsid w:val="00145C37"/>
    <w:rsid w:val="0015233C"/>
    <w:rsid w:val="00157E51"/>
    <w:rsid w:val="0016770D"/>
    <w:rsid w:val="00170642"/>
    <w:rsid w:val="00176C4C"/>
    <w:rsid w:val="001849CB"/>
    <w:rsid w:val="00184AB0"/>
    <w:rsid w:val="00186DD1"/>
    <w:rsid w:val="0019239B"/>
    <w:rsid w:val="001935C8"/>
    <w:rsid w:val="00193757"/>
    <w:rsid w:val="00194640"/>
    <w:rsid w:val="001A2C2B"/>
    <w:rsid w:val="001A5413"/>
    <w:rsid w:val="001B15F5"/>
    <w:rsid w:val="001B2CD5"/>
    <w:rsid w:val="001B3AF5"/>
    <w:rsid w:val="001B5790"/>
    <w:rsid w:val="001C2EFC"/>
    <w:rsid w:val="001C4A22"/>
    <w:rsid w:val="001C59F9"/>
    <w:rsid w:val="001E69E8"/>
    <w:rsid w:val="001F187F"/>
    <w:rsid w:val="001F26C3"/>
    <w:rsid w:val="001F4C2C"/>
    <w:rsid w:val="001F7733"/>
    <w:rsid w:val="00202ED0"/>
    <w:rsid w:val="0020359A"/>
    <w:rsid w:val="0021562A"/>
    <w:rsid w:val="00221C14"/>
    <w:rsid w:val="0023079E"/>
    <w:rsid w:val="00235BA5"/>
    <w:rsid w:val="00241CA5"/>
    <w:rsid w:val="00242361"/>
    <w:rsid w:val="002447ED"/>
    <w:rsid w:val="00244C78"/>
    <w:rsid w:val="00245179"/>
    <w:rsid w:val="0025089B"/>
    <w:rsid w:val="00255120"/>
    <w:rsid w:val="0025666D"/>
    <w:rsid w:val="00261E82"/>
    <w:rsid w:val="0027073E"/>
    <w:rsid w:val="00271465"/>
    <w:rsid w:val="002812E0"/>
    <w:rsid w:val="002817EA"/>
    <w:rsid w:val="00283FD9"/>
    <w:rsid w:val="00285801"/>
    <w:rsid w:val="002959A6"/>
    <w:rsid w:val="002A0653"/>
    <w:rsid w:val="002A627A"/>
    <w:rsid w:val="002B334A"/>
    <w:rsid w:val="002B5F14"/>
    <w:rsid w:val="002C0B46"/>
    <w:rsid w:val="002D7293"/>
    <w:rsid w:val="002E4CFF"/>
    <w:rsid w:val="002F38FD"/>
    <w:rsid w:val="002F3FA0"/>
    <w:rsid w:val="002F6EA9"/>
    <w:rsid w:val="00307557"/>
    <w:rsid w:val="0031352B"/>
    <w:rsid w:val="0031641D"/>
    <w:rsid w:val="00331791"/>
    <w:rsid w:val="0033244F"/>
    <w:rsid w:val="003347FA"/>
    <w:rsid w:val="003359D6"/>
    <w:rsid w:val="00337C82"/>
    <w:rsid w:val="00342380"/>
    <w:rsid w:val="0034507C"/>
    <w:rsid w:val="00347FBE"/>
    <w:rsid w:val="00357D89"/>
    <w:rsid w:val="00362818"/>
    <w:rsid w:val="003869AB"/>
    <w:rsid w:val="003948F9"/>
    <w:rsid w:val="003960F1"/>
    <w:rsid w:val="003977FE"/>
    <w:rsid w:val="003B379E"/>
    <w:rsid w:val="003B6A00"/>
    <w:rsid w:val="003C199E"/>
    <w:rsid w:val="003C40ED"/>
    <w:rsid w:val="003C50F4"/>
    <w:rsid w:val="003C76F4"/>
    <w:rsid w:val="003C7D53"/>
    <w:rsid w:val="003D285C"/>
    <w:rsid w:val="003D3277"/>
    <w:rsid w:val="003D3EF3"/>
    <w:rsid w:val="003E106E"/>
    <w:rsid w:val="003E2C54"/>
    <w:rsid w:val="003E2F2D"/>
    <w:rsid w:val="003E33FC"/>
    <w:rsid w:val="003E4D68"/>
    <w:rsid w:val="003F3FF0"/>
    <w:rsid w:val="00403F32"/>
    <w:rsid w:val="00406228"/>
    <w:rsid w:val="00411BF6"/>
    <w:rsid w:val="0041518A"/>
    <w:rsid w:val="004156A9"/>
    <w:rsid w:val="00415E96"/>
    <w:rsid w:val="00424836"/>
    <w:rsid w:val="00440CE5"/>
    <w:rsid w:val="004423DD"/>
    <w:rsid w:val="0044380C"/>
    <w:rsid w:val="004444A1"/>
    <w:rsid w:val="00444C8D"/>
    <w:rsid w:val="00467D5C"/>
    <w:rsid w:val="004838D4"/>
    <w:rsid w:val="00484331"/>
    <w:rsid w:val="00484E6A"/>
    <w:rsid w:val="00495E0D"/>
    <w:rsid w:val="004A3A4F"/>
    <w:rsid w:val="004A68AA"/>
    <w:rsid w:val="004A6EF8"/>
    <w:rsid w:val="004B127B"/>
    <w:rsid w:val="004B3F58"/>
    <w:rsid w:val="004B6A3E"/>
    <w:rsid w:val="004B7436"/>
    <w:rsid w:val="004C15F2"/>
    <w:rsid w:val="004C1ACE"/>
    <w:rsid w:val="004D29D1"/>
    <w:rsid w:val="004D7BC2"/>
    <w:rsid w:val="004E1F09"/>
    <w:rsid w:val="004F3890"/>
    <w:rsid w:val="004F7BB9"/>
    <w:rsid w:val="00500371"/>
    <w:rsid w:val="00502D3E"/>
    <w:rsid w:val="005035D0"/>
    <w:rsid w:val="00506E55"/>
    <w:rsid w:val="005070DF"/>
    <w:rsid w:val="00511199"/>
    <w:rsid w:val="00515670"/>
    <w:rsid w:val="005158B4"/>
    <w:rsid w:val="00515D36"/>
    <w:rsid w:val="00517665"/>
    <w:rsid w:val="00521FA8"/>
    <w:rsid w:val="00525442"/>
    <w:rsid w:val="005274EB"/>
    <w:rsid w:val="00540407"/>
    <w:rsid w:val="00542DE7"/>
    <w:rsid w:val="0054492D"/>
    <w:rsid w:val="00544EB6"/>
    <w:rsid w:val="00554317"/>
    <w:rsid w:val="005550D4"/>
    <w:rsid w:val="005617F8"/>
    <w:rsid w:val="00571899"/>
    <w:rsid w:val="00577283"/>
    <w:rsid w:val="00583797"/>
    <w:rsid w:val="005970B9"/>
    <w:rsid w:val="005A254D"/>
    <w:rsid w:val="005A39BE"/>
    <w:rsid w:val="005A49B7"/>
    <w:rsid w:val="005A5A06"/>
    <w:rsid w:val="005A6535"/>
    <w:rsid w:val="005A713A"/>
    <w:rsid w:val="005B3EE6"/>
    <w:rsid w:val="005C1445"/>
    <w:rsid w:val="005C1936"/>
    <w:rsid w:val="005C55E7"/>
    <w:rsid w:val="005C5BA2"/>
    <w:rsid w:val="005D3A6D"/>
    <w:rsid w:val="005E3BC3"/>
    <w:rsid w:val="005E4AAB"/>
    <w:rsid w:val="005E5D3E"/>
    <w:rsid w:val="005F087B"/>
    <w:rsid w:val="006024D3"/>
    <w:rsid w:val="00603970"/>
    <w:rsid w:val="00610654"/>
    <w:rsid w:val="00613F9C"/>
    <w:rsid w:val="0061557E"/>
    <w:rsid w:val="00617AF1"/>
    <w:rsid w:val="00624733"/>
    <w:rsid w:val="00627D0B"/>
    <w:rsid w:val="00642F0B"/>
    <w:rsid w:val="0064437F"/>
    <w:rsid w:val="0065337A"/>
    <w:rsid w:val="00654D9E"/>
    <w:rsid w:val="00655C99"/>
    <w:rsid w:val="00655DF6"/>
    <w:rsid w:val="0066166D"/>
    <w:rsid w:val="00664317"/>
    <w:rsid w:val="006647D5"/>
    <w:rsid w:val="00664E2D"/>
    <w:rsid w:val="006717D9"/>
    <w:rsid w:val="00671C22"/>
    <w:rsid w:val="0067585E"/>
    <w:rsid w:val="00680225"/>
    <w:rsid w:val="00681B83"/>
    <w:rsid w:val="006835F8"/>
    <w:rsid w:val="00686340"/>
    <w:rsid w:val="00687E5A"/>
    <w:rsid w:val="006939F3"/>
    <w:rsid w:val="006943C8"/>
    <w:rsid w:val="0069536F"/>
    <w:rsid w:val="006A5B97"/>
    <w:rsid w:val="006B5978"/>
    <w:rsid w:val="006B63A1"/>
    <w:rsid w:val="006C1A47"/>
    <w:rsid w:val="006C25B7"/>
    <w:rsid w:val="006C2DB9"/>
    <w:rsid w:val="006C5452"/>
    <w:rsid w:val="006D2DC9"/>
    <w:rsid w:val="006E34B2"/>
    <w:rsid w:val="006E4994"/>
    <w:rsid w:val="006F0AC6"/>
    <w:rsid w:val="006F40EE"/>
    <w:rsid w:val="00705BDF"/>
    <w:rsid w:val="007067EE"/>
    <w:rsid w:val="007102E8"/>
    <w:rsid w:val="00721649"/>
    <w:rsid w:val="00731130"/>
    <w:rsid w:val="0073146D"/>
    <w:rsid w:val="00732920"/>
    <w:rsid w:val="007375B3"/>
    <w:rsid w:val="00742036"/>
    <w:rsid w:val="00745E74"/>
    <w:rsid w:val="00760823"/>
    <w:rsid w:val="00761264"/>
    <w:rsid w:val="00762F0B"/>
    <w:rsid w:val="007640AB"/>
    <w:rsid w:val="00793022"/>
    <w:rsid w:val="00797C91"/>
    <w:rsid w:val="007A0863"/>
    <w:rsid w:val="007A2DA7"/>
    <w:rsid w:val="007A3B98"/>
    <w:rsid w:val="007A3FEB"/>
    <w:rsid w:val="007D0FFC"/>
    <w:rsid w:val="007D11EE"/>
    <w:rsid w:val="007E49C1"/>
    <w:rsid w:val="007E5F9A"/>
    <w:rsid w:val="007E6DE4"/>
    <w:rsid w:val="007F48DD"/>
    <w:rsid w:val="007F4E09"/>
    <w:rsid w:val="007F6835"/>
    <w:rsid w:val="007F6F37"/>
    <w:rsid w:val="00802A57"/>
    <w:rsid w:val="00803EF1"/>
    <w:rsid w:val="008055D3"/>
    <w:rsid w:val="008104E9"/>
    <w:rsid w:val="00811E4D"/>
    <w:rsid w:val="00813610"/>
    <w:rsid w:val="008264EA"/>
    <w:rsid w:val="00852EB9"/>
    <w:rsid w:val="00853D2A"/>
    <w:rsid w:val="00856633"/>
    <w:rsid w:val="00861C8A"/>
    <w:rsid w:val="00864603"/>
    <w:rsid w:val="008708F7"/>
    <w:rsid w:val="00875DDD"/>
    <w:rsid w:val="00880AAF"/>
    <w:rsid w:val="008862B4"/>
    <w:rsid w:val="00887C3B"/>
    <w:rsid w:val="008918DC"/>
    <w:rsid w:val="008B5CB0"/>
    <w:rsid w:val="008C0775"/>
    <w:rsid w:val="008C1A3A"/>
    <w:rsid w:val="008C3488"/>
    <w:rsid w:val="008C5FBD"/>
    <w:rsid w:val="008D0B15"/>
    <w:rsid w:val="008D5B8E"/>
    <w:rsid w:val="008D771D"/>
    <w:rsid w:val="008E12BF"/>
    <w:rsid w:val="008E27B1"/>
    <w:rsid w:val="008E4B41"/>
    <w:rsid w:val="008E531F"/>
    <w:rsid w:val="008E5A1F"/>
    <w:rsid w:val="008E7E58"/>
    <w:rsid w:val="008F1E1B"/>
    <w:rsid w:val="00902356"/>
    <w:rsid w:val="00904F48"/>
    <w:rsid w:val="00905F71"/>
    <w:rsid w:val="00915672"/>
    <w:rsid w:val="009163A1"/>
    <w:rsid w:val="00917060"/>
    <w:rsid w:val="00921D5E"/>
    <w:rsid w:val="00935217"/>
    <w:rsid w:val="00940CFD"/>
    <w:rsid w:val="0094748B"/>
    <w:rsid w:val="00953D99"/>
    <w:rsid w:val="0096235C"/>
    <w:rsid w:val="0096527B"/>
    <w:rsid w:val="00970962"/>
    <w:rsid w:val="009712F9"/>
    <w:rsid w:val="009849E5"/>
    <w:rsid w:val="00987BC4"/>
    <w:rsid w:val="00992990"/>
    <w:rsid w:val="009A1A36"/>
    <w:rsid w:val="009B7197"/>
    <w:rsid w:val="009D0CAB"/>
    <w:rsid w:val="009D3E0A"/>
    <w:rsid w:val="009E4E14"/>
    <w:rsid w:val="009E5926"/>
    <w:rsid w:val="009F0C78"/>
    <w:rsid w:val="009F6BF0"/>
    <w:rsid w:val="00A0052E"/>
    <w:rsid w:val="00A005D3"/>
    <w:rsid w:val="00A009FE"/>
    <w:rsid w:val="00A07CDE"/>
    <w:rsid w:val="00A10430"/>
    <w:rsid w:val="00A20B1F"/>
    <w:rsid w:val="00A378CA"/>
    <w:rsid w:val="00A37C9D"/>
    <w:rsid w:val="00A43F8D"/>
    <w:rsid w:val="00A52F82"/>
    <w:rsid w:val="00A6081F"/>
    <w:rsid w:val="00A61D02"/>
    <w:rsid w:val="00A6345E"/>
    <w:rsid w:val="00A74F92"/>
    <w:rsid w:val="00A7645D"/>
    <w:rsid w:val="00A8197A"/>
    <w:rsid w:val="00A81CE3"/>
    <w:rsid w:val="00A86659"/>
    <w:rsid w:val="00A867A0"/>
    <w:rsid w:val="00A91E59"/>
    <w:rsid w:val="00AA1096"/>
    <w:rsid w:val="00AA26EF"/>
    <w:rsid w:val="00AA350F"/>
    <w:rsid w:val="00AA6888"/>
    <w:rsid w:val="00AA7E7E"/>
    <w:rsid w:val="00AB04B2"/>
    <w:rsid w:val="00AB10B5"/>
    <w:rsid w:val="00AD25DA"/>
    <w:rsid w:val="00AD4750"/>
    <w:rsid w:val="00AF233F"/>
    <w:rsid w:val="00AF251A"/>
    <w:rsid w:val="00AF5A9E"/>
    <w:rsid w:val="00AF5D88"/>
    <w:rsid w:val="00B031FE"/>
    <w:rsid w:val="00B05C51"/>
    <w:rsid w:val="00B10713"/>
    <w:rsid w:val="00B2150A"/>
    <w:rsid w:val="00B237E7"/>
    <w:rsid w:val="00B24C1B"/>
    <w:rsid w:val="00B27CA2"/>
    <w:rsid w:val="00B300E8"/>
    <w:rsid w:val="00B34F85"/>
    <w:rsid w:val="00B36ED5"/>
    <w:rsid w:val="00B4176D"/>
    <w:rsid w:val="00B6098D"/>
    <w:rsid w:val="00B74A7F"/>
    <w:rsid w:val="00B945C7"/>
    <w:rsid w:val="00B94BF0"/>
    <w:rsid w:val="00BA0680"/>
    <w:rsid w:val="00BA1194"/>
    <w:rsid w:val="00BA1495"/>
    <w:rsid w:val="00BA227D"/>
    <w:rsid w:val="00BA2942"/>
    <w:rsid w:val="00BA4707"/>
    <w:rsid w:val="00BA7287"/>
    <w:rsid w:val="00BB6079"/>
    <w:rsid w:val="00BC14CD"/>
    <w:rsid w:val="00BC6FFB"/>
    <w:rsid w:val="00BD1763"/>
    <w:rsid w:val="00BD55FC"/>
    <w:rsid w:val="00BD589A"/>
    <w:rsid w:val="00BD6278"/>
    <w:rsid w:val="00BD784C"/>
    <w:rsid w:val="00BE1314"/>
    <w:rsid w:val="00BE4658"/>
    <w:rsid w:val="00BF14BE"/>
    <w:rsid w:val="00BF6DAB"/>
    <w:rsid w:val="00BF7D21"/>
    <w:rsid w:val="00C14183"/>
    <w:rsid w:val="00C20D3A"/>
    <w:rsid w:val="00C22291"/>
    <w:rsid w:val="00C35351"/>
    <w:rsid w:val="00C4696C"/>
    <w:rsid w:val="00C50B76"/>
    <w:rsid w:val="00C562F3"/>
    <w:rsid w:val="00C5692A"/>
    <w:rsid w:val="00C71F46"/>
    <w:rsid w:val="00C7556C"/>
    <w:rsid w:val="00C80381"/>
    <w:rsid w:val="00C82479"/>
    <w:rsid w:val="00C84287"/>
    <w:rsid w:val="00C85280"/>
    <w:rsid w:val="00C926BA"/>
    <w:rsid w:val="00CA29FC"/>
    <w:rsid w:val="00CB1AAE"/>
    <w:rsid w:val="00CB3EEB"/>
    <w:rsid w:val="00CB6645"/>
    <w:rsid w:val="00CB7AE6"/>
    <w:rsid w:val="00CC4D0F"/>
    <w:rsid w:val="00CC5A93"/>
    <w:rsid w:val="00CD2B4E"/>
    <w:rsid w:val="00CE20CF"/>
    <w:rsid w:val="00CF1884"/>
    <w:rsid w:val="00CF313A"/>
    <w:rsid w:val="00D0515E"/>
    <w:rsid w:val="00D067CF"/>
    <w:rsid w:val="00D115E0"/>
    <w:rsid w:val="00D13F89"/>
    <w:rsid w:val="00D14B97"/>
    <w:rsid w:val="00D17577"/>
    <w:rsid w:val="00D20EDA"/>
    <w:rsid w:val="00D27466"/>
    <w:rsid w:val="00D33F38"/>
    <w:rsid w:val="00D37C66"/>
    <w:rsid w:val="00D41C0F"/>
    <w:rsid w:val="00D447F9"/>
    <w:rsid w:val="00D80961"/>
    <w:rsid w:val="00D81C94"/>
    <w:rsid w:val="00D82727"/>
    <w:rsid w:val="00D8315B"/>
    <w:rsid w:val="00D905C4"/>
    <w:rsid w:val="00D942B8"/>
    <w:rsid w:val="00D95814"/>
    <w:rsid w:val="00D96AF1"/>
    <w:rsid w:val="00D97405"/>
    <w:rsid w:val="00DA1AA1"/>
    <w:rsid w:val="00DB1F38"/>
    <w:rsid w:val="00DB45D3"/>
    <w:rsid w:val="00DB51B0"/>
    <w:rsid w:val="00DB7012"/>
    <w:rsid w:val="00DD3934"/>
    <w:rsid w:val="00DD39B4"/>
    <w:rsid w:val="00DE12FC"/>
    <w:rsid w:val="00DE3B7C"/>
    <w:rsid w:val="00DE4676"/>
    <w:rsid w:val="00DE528B"/>
    <w:rsid w:val="00DF0DBE"/>
    <w:rsid w:val="00E13A8E"/>
    <w:rsid w:val="00E21FC7"/>
    <w:rsid w:val="00E224B0"/>
    <w:rsid w:val="00E22A8C"/>
    <w:rsid w:val="00E41AFA"/>
    <w:rsid w:val="00E4782A"/>
    <w:rsid w:val="00E6032F"/>
    <w:rsid w:val="00E6063A"/>
    <w:rsid w:val="00E657D5"/>
    <w:rsid w:val="00E733C5"/>
    <w:rsid w:val="00E74509"/>
    <w:rsid w:val="00E75391"/>
    <w:rsid w:val="00E77847"/>
    <w:rsid w:val="00E81F8F"/>
    <w:rsid w:val="00E85827"/>
    <w:rsid w:val="00E861E4"/>
    <w:rsid w:val="00E87F8F"/>
    <w:rsid w:val="00EA56A4"/>
    <w:rsid w:val="00EA6582"/>
    <w:rsid w:val="00EB4B28"/>
    <w:rsid w:val="00EB4E6A"/>
    <w:rsid w:val="00ED0DE5"/>
    <w:rsid w:val="00EE2538"/>
    <w:rsid w:val="00EE43BD"/>
    <w:rsid w:val="00EE6A15"/>
    <w:rsid w:val="00EE6D4F"/>
    <w:rsid w:val="00EF0A73"/>
    <w:rsid w:val="00EF4012"/>
    <w:rsid w:val="00EF6097"/>
    <w:rsid w:val="00F0435A"/>
    <w:rsid w:val="00F06A49"/>
    <w:rsid w:val="00F07FA3"/>
    <w:rsid w:val="00F11405"/>
    <w:rsid w:val="00F1230E"/>
    <w:rsid w:val="00F1254F"/>
    <w:rsid w:val="00F2004E"/>
    <w:rsid w:val="00F23099"/>
    <w:rsid w:val="00F32B6E"/>
    <w:rsid w:val="00F35435"/>
    <w:rsid w:val="00F35FCC"/>
    <w:rsid w:val="00F44926"/>
    <w:rsid w:val="00F44C9A"/>
    <w:rsid w:val="00F45727"/>
    <w:rsid w:val="00F46876"/>
    <w:rsid w:val="00F50531"/>
    <w:rsid w:val="00F54211"/>
    <w:rsid w:val="00F60A98"/>
    <w:rsid w:val="00F7137A"/>
    <w:rsid w:val="00F74B75"/>
    <w:rsid w:val="00F84DAF"/>
    <w:rsid w:val="00F87279"/>
    <w:rsid w:val="00F918F2"/>
    <w:rsid w:val="00F943FE"/>
    <w:rsid w:val="00F95638"/>
    <w:rsid w:val="00F96E11"/>
    <w:rsid w:val="00F97358"/>
    <w:rsid w:val="00FA62CA"/>
    <w:rsid w:val="00FA6AF6"/>
    <w:rsid w:val="00FB01BB"/>
    <w:rsid w:val="00FB03DA"/>
    <w:rsid w:val="00FC2E24"/>
    <w:rsid w:val="00FE3687"/>
    <w:rsid w:val="00FE53CD"/>
    <w:rsid w:val="00FE66B3"/>
    <w:rsid w:val="00FF06C6"/>
    <w:rsid w:val="00FF2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5E6764FC"/>
  <w15:chartTrackingRefBased/>
  <w15:docId w15:val="{0C25877C-E524-42DF-9B31-19E5BD4C09B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qFormat="1"/>
    <w:lsdException w:name="footnote reference" w:uiPriority="99"/>
    <w:lsdException w:name="Title" w:uiPriority="99"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spacing w:after="10pt" w:line="13.80pt" w:lineRule="auto"/>
    </w:pPr>
    <w:rPr>
      <w:rFonts w:ascii="Helvetica" w:eastAsia="Calibri" w:hAnsi="Helvetica"/>
      <w:sz w:val="22"/>
      <w:szCs w:val="22"/>
      <w:lang w:eastAsia="en-US"/>
    </w:rPr>
  </w:style>
  <w:style w:type="paragraph" w:styleId="Naslov1">
    <w:name w:val="heading 1"/>
    <w:basedOn w:val="Navaden"/>
    <w:next w:val="Telobesedila"/>
    <w:link w:val="Naslov1Znak"/>
    <w:qFormat/>
    <w:pPr>
      <w:keepNext/>
      <w:keepLines/>
      <w:numPr>
        <w:numId w:val="1"/>
      </w:numPr>
      <w:spacing w:before="18pt" w:after="0pt"/>
      <w:outlineLvl w:val="0"/>
    </w:pPr>
    <w:rPr>
      <w:rFonts w:eastAsia="Times New Roman"/>
      <w:b/>
      <w:bCs/>
      <w:sz w:val="26"/>
      <w:szCs w:val="28"/>
    </w:rPr>
  </w:style>
  <w:style w:type="paragraph" w:styleId="Naslov2">
    <w:name w:val="heading 2"/>
    <w:basedOn w:val="Navaden"/>
    <w:next w:val="Telobesedila"/>
    <w:qFormat/>
    <w:pPr>
      <w:keepNext/>
      <w:keepLines/>
      <w:numPr>
        <w:ilvl w:val="1"/>
        <w:numId w:val="1"/>
      </w:numPr>
      <w:spacing w:before="10pt" w:after="0pt"/>
      <w:outlineLvl w:val="1"/>
    </w:pPr>
    <w:rPr>
      <w:rFonts w:eastAsia="Times New Roman"/>
      <w:b/>
      <w:bCs/>
      <w:szCs w:val="26"/>
    </w:rPr>
  </w:style>
  <w:style w:type="paragraph" w:styleId="Naslov3">
    <w:name w:val="heading 3"/>
    <w:basedOn w:val="Navaden"/>
    <w:next w:val="Navaden"/>
    <w:link w:val="Naslov3Znak"/>
    <w:semiHidden/>
    <w:unhideWhenUsed/>
    <w:qFormat/>
    <w:rsid w:val="005A6535"/>
    <w:pPr>
      <w:keepNext/>
      <w:spacing w:before="12pt" w:after="3pt"/>
      <w:outlineLvl w:val="2"/>
    </w:pPr>
    <w:rPr>
      <w:rFonts w:ascii="Calibri Light" w:eastAsia="Times New Roman" w:hAnsi="Calibri Light"/>
      <w:b/>
      <w:bCs/>
      <w:sz w:val="26"/>
      <w:szCs w:val="26"/>
    </w:rPr>
  </w:style>
  <w:style w:type="paragraph" w:styleId="Naslov4">
    <w:name w:val="heading 4"/>
    <w:basedOn w:val="Navaden"/>
    <w:next w:val="Telobesedila"/>
    <w:qFormat/>
    <w:pPr>
      <w:keepNext/>
      <w:numPr>
        <w:ilvl w:val="3"/>
        <w:numId w:val="1"/>
      </w:numPr>
      <w:spacing w:before="12pt" w:after="3pt"/>
      <w:outlineLvl w:val="3"/>
    </w:pPr>
    <w:rPr>
      <w:rFonts w:ascii="Times New Roman" w:hAnsi="Times New Roman"/>
      <w:b/>
      <w:bCs/>
      <w:sz w:val="28"/>
      <w:szCs w:val="28"/>
    </w:rPr>
  </w:style>
  <w:style w:type="paragraph" w:styleId="Naslov5">
    <w:name w:val="heading 5"/>
    <w:basedOn w:val="Navaden"/>
    <w:next w:val="Navaden"/>
    <w:link w:val="Naslov5Znak"/>
    <w:semiHidden/>
    <w:unhideWhenUsed/>
    <w:qFormat/>
    <w:rsid w:val="00125A39"/>
    <w:pPr>
      <w:spacing w:before="12pt" w:after="3pt"/>
      <w:outlineLvl w:val="4"/>
    </w:pPr>
    <w:rPr>
      <w:rFonts w:ascii="Calibri" w:eastAsia="Times New Roman" w:hAnsi="Calibri"/>
      <w:b/>
      <w:bCs/>
      <w:i/>
      <w:iCs/>
      <w:sz w:val="26"/>
      <w:szCs w:val="26"/>
    </w:rPr>
  </w:style>
  <w:style w:type="paragraph" w:styleId="Naslov7">
    <w:name w:val="heading 7"/>
    <w:basedOn w:val="Navaden"/>
    <w:next w:val="Navaden"/>
    <w:link w:val="Naslov7Znak"/>
    <w:semiHidden/>
    <w:unhideWhenUsed/>
    <w:qFormat/>
    <w:rsid w:val="00125A39"/>
    <w:pPr>
      <w:spacing w:before="12pt" w:after="3pt"/>
      <w:outlineLvl w:val="6"/>
    </w:pPr>
    <w:rPr>
      <w:rFonts w:ascii="Calibri" w:eastAsia="Times New Roman" w:hAnsi="Calibri"/>
      <w:sz w:val="24"/>
      <w:szCs w:val="24"/>
    </w:rPr>
  </w:style>
  <w:style w:type="paragraph" w:styleId="Naslov8">
    <w:name w:val="heading 8"/>
    <w:basedOn w:val="Navaden"/>
    <w:next w:val="Navaden"/>
    <w:link w:val="Naslov8Znak"/>
    <w:semiHidden/>
    <w:unhideWhenUsed/>
    <w:qFormat/>
    <w:rsid w:val="005A6535"/>
    <w:pPr>
      <w:spacing w:before="12pt" w:after="3pt"/>
      <w:outlineLvl w:val="7"/>
    </w:pPr>
    <w:rPr>
      <w:rFonts w:ascii="Calibri" w:eastAsia="Times New Roman" w:hAnsi="Calibri"/>
      <w:i/>
      <w:iCs/>
      <w:sz w:val="24"/>
      <w:szCs w:val="24"/>
    </w:rPr>
  </w:style>
  <w:style w:type="paragraph" w:styleId="Naslov9">
    <w:name w:val="heading 9"/>
    <w:basedOn w:val="Navaden"/>
    <w:next w:val="Navaden"/>
    <w:link w:val="Naslov9Znak"/>
    <w:semiHidden/>
    <w:unhideWhenUsed/>
    <w:qFormat/>
    <w:rsid w:val="00AF251A"/>
    <w:pPr>
      <w:spacing w:before="12pt" w:after="3pt"/>
      <w:outlineLvl w:val="8"/>
    </w:pPr>
    <w:rPr>
      <w:rFonts w:ascii="Calibri Light" w:eastAsia="Times New Roman"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character" w:customStyle="1" w:styleId="Heading1Char">
    <w:name w:val="Heading 1 Char"/>
    <w:rPr>
      <w:rFonts w:ascii="Helvetica" w:hAnsi="Helvetica" w:cs="Times New Roman"/>
      <w:b/>
      <w:bCs/>
      <w:sz w:val="28"/>
      <w:szCs w:val="28"/>
    </w:rPr>
  </w:style>
  <w:style w:type="character" w:customStyle="1" w:styleId="Heading2Char">
    <w:name w:val="Heading 2 Char"/>
    <w:rPr>
      <w:rFonts w:ascii="Helvetica" w:hAnsi="Helvetica" w:cs="Times New Roman"/>
      <w:b/>
      <w:bCs/>
      <w:sz w:val="26"/>
      <w:szCs w:val="26"/>
    </w:rPr>
  </w:style>
  <w:style w:type="character" w:customStyle="1" w:styleId="Heading4Char">
    <w:name w:val="Heading 4 Char"/>
    <w:rPr>
      <w:rFonts w:ascii="Calibri" w:hAnsi="Calibri"/>
      <w:b/>
      <w:bCs/>
      <w:sz w:val="28"/>
      <w:szCs w:val="28"/>
      <w:lang w:eastAsia="en-US"/>
    </w:rPr>
  </w:style>
  <w:style w:type="character" w:customStyle="1" w:styleId="ParagrafChar">
    <w:name w:val="Paragraf Char"/>
    <w:rPr>
      <w:rFonts w:ascii="Helvetica" w:hAnsi="Helvetica" w:cs="Times New Roman"/>
      <w:sz w:val="18"/>
      <w:szCs w:val="18"/>
    </w:rPr>
  </w:style>
  <w:style w:type="character" w:customStyle="1" w:styleId="HeaderChar">
    <w:name w:val="Header Char"/>
    <w:rPr>
      <w:rFonts w:ascii="Helvetica" w:hAnsi="Helvetica" w:cs="Times New Roman"/>
    </w:rPr>
  </w:style>
  <w:style w:type="character" w:customStyle="1" w:styleId="FooterChar">
    <w:name w:val="Footer Char"/>
    <w:rPr>
      <w:rFonts w:ascii="Helvetica" w:hAnsi="Helvetica" w:cs="Times New Roman"/>
    </w:rPr>
  </w:style>
  <w:style w:type="character" w:customStyle="1" w:styleId="BalloonTextChar">
    <w:name w:val="Balloon Text Char"/>
    <w:rPr>
      <w:rFonts w:ascii="Tahoma" w:hAnsi="Tahoma" w:cs="Tahoma"/>
      <w:sz w:val="16"/>
      <w:szCs w:val="16"/>
    </w:rPr>
  </w:style>
  <w:style w:type="character" w:customStyle="1" w:styleId="DefaultParagraphFontPHPDOCX">
    <w:name w:val="Default Paragraph Font PHPDOCX"/>
  </w:style>
  <w:style w:type="character" w:customStyle="1" w:styleId="TitleCarPHPDOCX">
    <w:name w:val="Title Car PHPDOCX"/>
    <w:rPr>
      <w:rFonts w:ascii="Cambria" w:hAnsi="Cambria" w:cs="Times New Roman"/>
      <w:color w:val="17365D"/>
      <w:spacing w:val="5"/>
      <w:kern w:val="2"/>
      <w:sz w:val="52"/>
      <w:szCs w:val="52"/>
    </w:rPr>
  </w:style>
  <w:style w:type="character" w:customStyle="1" w:styleId="SubtitleCarPHPDOCX">
    <w:name w:val="Subtitle Car PHPDOCX"/>
    <w:rPr>
      <w:rFonts w:ascii="Cambria" w:hAnsi="Cambria" w:cs="Times New Roman"/>
      <w:i/>
      <w:iCs/>
      <w:color w:val="4F81BD"/>
      <w:spacing w:val="15"/>
      <w:sz w:val="24"/>
      <w:szCs w:val="24"/>
    </w:rPr>
  </w:style>
  <w:style w:type="character" w:customStyle="1" w:styleId="annotationreferencePHPDOCX">
    <w:name w:val="annotation reference PHPDOCX"/>
    <w:rPr>
      <w:rFonts w:cs="Times New Roman"/>
      <w:sz w:val="16"/>
      <w:szCs w:val="16"/>
    </w:rPr>
  </w:style>
  <w:style w:type="character" w:customStyle="1" w:styleId="CommentTextCharPHPDOCX">
    <w:name w:val="Comment Text Char PHPDOCX"/>
    <w:rPr>
      <w:rFonts w:cs="Times New Roman"/>
      <w:sz w:val="20"/>
      <w:szCs w:val="20"/>
    </w:rPr>
  </w:style>
  <w:style w:type="character" w:customStyle="1" w:styleId="CommentSubjectCharPHPDOCX">
    <w:name w:val="Comment Subject Char PHPDOCX"/>
    <w:rPr>
      <w:rFonts w:cs="Times New Roman"/>
      <w:b/>
      <w:bCs/>
      <w:sz w:val="20"/>
      <w:szCs w:val="20"/>
    </w:rPr>
  </w:style>
  <w:style w:type="character" w:customStyle="1" w:styleId="BalloonTextCharPHPDOCX">
    <w:name w:val="Balloon Text Char PHPDOCX"/>
    <w:rPr>
      <w:rFonts w:ascii="Tahoma" w:hAnsi="Tahoma" w:cs="Tahoma"/>
      <w:sz w:val="16"/>
      <w:szCs w:val="16"/>
    </w:rPr>
  </w:style>
  <w:style w:type="character" w:customStyle="1" w:styleId="footnoteTextCarPHPDOCX">
    <w:name w:val="footnote Text Car PHPDOCX"/>
    <w:rPr>
      <w:rFonts w:cs="Times New Roman"/>
      <w:sz w:val="20"/>
      <w:szCs w:val="20"/>
    </w:rPr>
  </w:style>
  <w:style w:type="character" w:customStyle="1" w:styleId="footnoteReferencePHPDOCX">
    <w:name w:val="footnote Reference PHPDOCX"/>
    <w:rPr>
      <w:rFonts w:cs="Times New Roman"/>
      <w:vertAlign w:val="superscript"/>
    </w:rPr>
  </w:style>
  <w:style w:type="character" w:customStyle="1" w:styleId="endnoteTextCarPHPDOCX">
    <w:name w:val="endnote Text Car PHPDOCX"/>
    <w:rPr>
      <w:rFonts w:cs="Times New Roman"/>
      <w:sz w:val="20"/>
      <w:szCs w:val="20"/>
    </w:rPr>
  </w:style>
  <w:style w:type="character" w:customStyle="1" w:styleId="endnoteReferencePHPDOCX">
    <w:name w:val="endnote Reference PHPDOCX"/>
    <w:rPr>
      <w:rFonts w:cs="Times New Roman"/>
      <w:vertAlign w:val="superscript"/>
    </w:rPr>
  </w:style>
  <w:style w:type="character" w:customStyle="1" w:styleId="Heading1Char1">
    <w:name w:val="Heading 1 Char1"/>
    <w:rPr>
      <w:rFonts w:ascii="Helvetica" w:hAnsi="Helvetica" w:cs="Times New Roman"/>
      <w:b/>
      <w:bCs/>
      <w:sz w:val="28"/>
      <w:szCs w:val="28"/>
    </w:rPr>
  </w:style>
  <w:style w:type="character" w:customStyle="1" w:styleId="Heading2Char1">
    <w:name w:val="Heading 2 Char1"/>
    <w:rPr>
      <w:rFonts w:ascii="Helvetica" w:hAnsi="Helvetica" w:cs="Times New Roman"/>
      <w:b/>
      <w:bCs/>
      <w:sz w:val="26"/>
      <w:szCs w:val="26"/>
    </w:rPr>
  </w:style>
  <w:style w:type="character" w:customStyle="1" w:styleId="HeaderChar1">
    <w:name w:val="Header Char1"/>
    <w:rPr>
      <w:rFonts w:ascii="Helvetica" w:hAnsi="Helvetica" w:cs="Times New Roman"/>
    </w:rPr>
  </w:style>
  <w:style w:type="character" w:customStyle="1" w:styleId="FooterChar1">
    <w:name w:val="Footer Char1"/>
    <w:rPr>
      <w:rFonts w:ascii="Helvetica" w:hAnsi="Helvetica" w:cs="Times New Roman"/>
    </w:rPr>
  </w:style>
  <w:style w:type="character" w:customStyle="1" w:styleId="BalloonTextChar1">
    <w:name w:val="Balloon Text Char1"/>
    <w:rPr>
      <w:rFonts w:ascii="Tahoma" w:hAnsi="Tahoma" w:cs="Tahoma"/>
      <w:sz w:val="16"/>
      <w:szCs w:val="16"/>
    </w:rPr>
  </w:style>
  <w:style w:type="character" w:customStyle="1" w:styleId="annotationreferencePHPDOCX1">
    <w:name w:val="annotation reference PHPDOCX1"/>
    <w:rPr>
      <w:rFonts w:cs="Times New Roman"/>
      <w:sz w:val="16"/>
      <w:szCs w:val="16"/>
    </w:rPr>
  </w:style>
  <w:style w:type="character" w:customStyle="1" w:styleId="BodyTextChar">
    <w:name w:val="Body Text Char"/>
    <w:rPr>
      <w:rFonts w:ascii="Helvetica" w:hAnsi="Helvetica" w:cs="Times New Roman"/>
      <w:lang w:eastAsia="en-US"/>
    </w:rPr>
  </w:style>
  <w:style w:type="character" w:styleId="Hiperpovezava">
    <w:name w:val="Hyperlink"/>
    <w:rPr>
      <w:rFonts w:cs="Times New Roman"/>
      <w:color w:val="0000FF"/>
      <w:u w:val="single"/>
    </w:rPr>
  </w:style>
  <w:style w:type="character" w:customStyle="1" w:styleId="BodyTextChar1">
    <w:name w:val="Body Text Char1"/>
    <w:rPr>
      <w:b/>
      <w:sz w:val="32"/>
      <w:lang w:val="sl-SI" w:eastAsia="sl-SI"/>
    </w:rPr>
  </w:style>
  <w:style w:type="character" w:customStyle="1" w:styleId="ListLabel1">
    <w:name w:val="ListLabel 1"/>
    <w:rPr>
      <w:sz w:val="18"/>
    </w:rPr>
  </w:style>
  <w:style w:type="character" w:customStyle="1" w:styleId="ListLabel2">
    <w:name w:val="ListLabel 2"/>
    <w:rPr>
      <w:sz w:val="24"/>
    </w:rPr>
  </w:style>
  <w:style w:type="character" w:customStyle="1" w:styleId="ListLabel3">
    <w:name w:val="ListLabel 3"/>
    <w:rPr>
      <w:rFonts w:cs="Arial"/>
      <w:sz w:val="18"/>
      <w:szCs w:val="18"/>
    </w:rPr>
  </w:style>
  <w:style w:type="character" w:customStyle="1" w:styleId="ListLabel4">
    <w:name w:val="ListLabel 4"/>
    <w:rPr>
      <w:rFonts w:cs="Times New Roman"/>
    </w:rPr>
  </w:style>
  <w:style w:type="character" w:customStyle="1" w:styleId="Simbolizaotevilevanje">
    <w:name w:val="Simboli za oštevilčevanje"/>
  </w:style>
  <w:style w:type="character" w:customStyle="1" w:styleId="WW8Num37z0">
    <w:name w:val="WW8Num37z0"/>
    <w:rPr>
      <w:rFonts w:ascii="Symbol" w:hAnsi="Symbol" w:cs="Symbol"/>
    </w:rPr>
  </w:style>
  <w:style w:type="character" w:customStyle="1" w:styleId="WW8Num37z1">
    <w:name w:val="WW8Num37z1"/>
    <w:rPr>
      <w:rFonts w:ascii="Times New Roman" w:eastAsia="Times New Roman" w:hAnsi="Times New Roman" w:cs="Times New Roman"/>
      <w:sz w:val="22"/>
      <w:szCs w:val="22"/>
    </w:rPr>
  </w:style>
  <w:style w:type="character" w:customStyle="1" w:styleId="WW8Num37z2">
    <w:name w:val="WW8Num37z2"/>
    <w:rPr>
      <w:rFonts w:ascii="Wingdings" w:hAnsi="Wingdings" w:cs="Wingdings"/>
    </w:rPr>
  </w:style>
  <w:style w:type="character" w:customStyle="1" w:styleId="WW8Num37z4">
    <w:name w:val="WW8Num37z4"/>
    <w:rPr>
      <w:rFonts w:ascii="Courier New" w:hAnsi="Courier New" w:cs="Courier New"/>
    </w:rPr>
  </w:style>
  <w:style w:type="character" w:customStyle="1" w:styleId="WW8Num52z0">
    <w:name w:val="WW8Num52z0"/>
    <w:rPr>
      <w:rFonts w:ascii="Symbol" w:hAnsi="Symbol" w:cs="Symbol"/>
      <w:sz w:val="22"/>
      <w:szCs w:val="22"/>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styleId="SledenaHiperpovezava">
    <w:name w:val="FollowedHyperlink"/>
    <w:rPr>
      <w:color w:val="800080"/>
      <w:u w:val="single"/>
    </w:rPr>
  </w:style>
  <w:style w:type="character" w:customStyle="1" w:styleId="Zeichenformat">
    <w:name w:val="Zeichenformat"/>
  </w:style>
  <w:style w:type="paragraph" w:customStyle="1" w:styleId="Naslov10">
    <w:name w:val="Naslov1"/>
    <w:basedOn w:val="Navaden"/>
    <w:next w:val="Telobesedila"/>
    <w:pPr>
      <w:keepNext/>
      <w:spacing w:before="12pt" w:after="6pt"/>
    </w:pPr>
    <w:rPr>
      <w:rFonts w:ascii="Arial" w:eastAsia="Lucida Sans Unicode" w:hAnsi="Arial" w:cs="Mangal"/>
      <w:sz w:val="28"/>
      <w:szCs w:val="28"/>
    </w:rPr>
  </w:style>
  <w:style w:type="paragraph" w:styleId="Telobesedila">
    <w:name w:val="Body Text"/>
    <w:basedOn w:val="Navaden"/>
    <w:link w:val="TelobesedilaZnak"/>
    <w:pPr>
      <w:spacing w:after="0pt" w:line="12pt" w:lineRule="auto"/>
    </w:pPr>
    <w:rPr>
      <w:rFonts w:ascii="Calibri" w:hAnsi="Calibri"/>
      <w:b/>
      <w:sz w:val="32"/>
      <w:szCs w:val="20"/>
      <w:lang w:eastAsia="sl-SI"/>
    </w:rPr>
  </w:style>
  <w:style w:type="paragraph" w:styleId="Seznam">
    <w:name w:val="List"/>
    <w:basedOn w:val="Telobesedila"/>
    <w:rPr>
      <w:rFonts w:cs="Mangal"/>
    </w:rPr>
  </w:style>
  <w:style w:type="paragraph" w:styleId="Napis">
    <w:name w:val="caption"/>
    <w:basedOn w:val="Navaden"/>
    <w:qFormat/>
    <w:pPr>
      <w:suppressLineNumbers/>
      <w:spacing w:before="6pt" w:after="6pt"/>
    </w:pPr>
    <w:rPr>
      <w:rFonts w:cs="Mangal"/>
      <w:i/>
      <w:iCs/>
      <w:sz w:val="24"/>
      <w:szCs w:val="24"/>
    </w:rPr>
  </w:style>
  <w:style w:type="paragraph" w:customStyle="1" w:styleId="Kazalo">
    <w:name w:val="Kazalo"/>
    <w:basedOn w:val="Navaden"/>
    <w:pPr>
      <w:suppressLineNumbers/>
    </w:pPr>
    <w:rPr>
      <w:rFonts w:cs="Mangal"/>
    </w:rPr>
  </w:style>
  <w:style w:type="paragraph" w:customStyle="1" w:styleId="Brezrazmikov1">
    <w:name w:val="Brez razmikov1"/>
    <w:pPr>
      <w:suppressAutoHyphens/>
    </w:pPr>
    <w:rPr>
      <w:rFonts w:ascii="Helvetica" w:eastAsia="Calibri" w:hAnsi="Helvetica"/>
      <w:sz w:val="18"/>
      <w:szCs w:val="22"/>
      <w:lang w:eastAsia="en-US"/>
    </w:rPr>
  </w:style>
  <w:style w:type="paragraph" w:customStyle="1" w:styleId="Paragraf">
    <w:name w:val="Paragraf"/>
    <w:basedOn w:val="Navaden"/>
    <w:pPr>
      <w:spacing w:before="6pt" w:after="6pt"/>
    </w:pPr>
    <w:rPr>
      <w:sz w:val="18"/>
      <w:szCs w:val="18"/>
    </w:rPr>
  </w:style>
  <w:style w:type="paragraph" w:styleId="Glava">
    <w:name w:val="header"/>
    <w:basedOn w:val="Navaden"/>
    <w:link w:val="GlavaZnak"/>
    <w:pPr>
      <w:suppressLineNumbers/>
      <w:tabs>
        <w:tab w:val="center" w:pos="226.80pt"/>
        <w:tab w:val="end" w:pos="453.60pt"/>
      </w:tabs>
      <w:spacing w:after="0pt" w:line="12pt" w:lineRule="auto"/>
    </w:pPr>
  </w:style>
  <w:style w:type="paragraph" w:styleId="Noga">
    <w:name w:val="footer"/>
    <w:basedOn w:val="Navaden"/>
    <w:link w:val="NogaZnak"/>
    <w:uiPriority w:val="99"/>
    <w:pPr>
      <w:suppressLineNumbers/>
      <w:tabs>
        <w:tab w:val="center" w:pos="226.80pt"/>
        <w:tab w:val="end" w:pos="453.60pt"/>
      </w:tabs>
      <w:spacing w:after="0pt" w:line="12pt" w:lineRule="auto"/>
    </w:pPr>
  </w:style>
  <w:style w:type="paragraph" w:customStyle="1" w:styleId="Besedilooblaka1">
    <w:name w:val="Besedilo oblačka1"/>
    <w:basedOn w:val="Navaden"/>
    <w:pPr>
      <w:spacing w:after="0pt" w:line="12pt" w:lineRule="auto"/>
    </w:pPr>
    <w:rPr>
      <w:rFonts w:ascii="Tahoma" w:hAnsi="Tahoma" w:cs="Tahoma"/>
      <w:sz w:val="16"/>
      <w:szCs w:val="16"/>
    </w:rPr>
  </w:style>
  <w:style w:type="paragraph" w:customStyle="1" w:styleId="ListParagraphPHPDOCX">
    <w:name w:val="List Paragraph PHPDOCX"/>
    <w:basedOn w:val="Navaden"/>
    <w:pPr>
      <w:ind w:start="36pt"/>
    </w:pPr>
  </w:style>
  <w:style w:type="paragraph" w:customStyle="1" w:styleId="TitlePHPDOCX">
    <w:name w:val="Title PHPDOCX"/>
    <w:basedOn w:val="Navaden"/>
    <w:pPr>
      <w:pBdr>
        <w:top w:val="none" w:sz="0" w:space="0" w:color="000000"/>
        <w:left w:val="none" w:sz="0" w:space="0" w:color="000000"/>
        <w:bottom w:val="single" w:sz="8" w:space="4" w:color="4F81BD"/>
        <w:right w:val="none" w:sz="0" w:space="0" w:color="000000"/>
      </w:pBdr>
      <w:spacing w:after="15pt" w:line="12pt" w:lineRule="auto"/>
    </w:pPr>
    <w:rPr>
      <w:rFonts w:ascii="Cambria" w:eastAsia="Times New Roman" w:hAnsi="Cambria"/>
      <w:color w:val="17365D"/>
      <w:spacing w:val="5"/>
      <w:kern w:val="2"/>
      <w:sz w:val="52"/>
      <w:szCs w:val="52"/>
    </w:rPr>
  </w:style>
  <w:style w:type="paragraph" w:customStyle="1" w:styleId="SubtitlePHPDOCX">
    <w:name w:val="Subtitle PHPDOCX"/>
    <w:basedOn w:val="Navaden"/>
    <w:rPr>
      <w:rFonts w:ascii="Cambria" w:eastAsia="Times New Roman" w:hAnsi="Cambria"/>
      <w:i/>
      <w:iCs/>
      <w:color w:val="4F81BD"/>
      <w:spacing w:val="15"/>
      <w:sz w:val="24"/>
      <w:szCs w:val="24"/>
    </w:rPr>
  </w:style>
  <w:style w:type="paragraph" w:customStyle="1" w:styleId="annotationtextPHPDOCX">
    <w:name w:val="annotation text PHPDOCX"/>
    <w:basedOn w:val="Navaden"/>
    <w:pPr>
      <w:spacing w:line="12pt" w:lineRule="auto"/>
    </w:pPr>
    <w:rPr>
      <w:sz w:val="20"/>
      <w:szCs w:val="20"/>
    </w:rPr>
  </w:style>
  <w:style w:type="paragraph" w:customStyle="1" w:styleId="annotationsubjectPHPDOCX">
    <w:name w:val="annotation subject PHPDOCX"/>
    <w:basedOn w:val="annotationtextPHPDOCX"/>
    <w:rPr>
      <w:b/>
      <w:bCs/>
    </w:rPr>
  </w:style>
  <w:style w:type="paragraph" w:customStyle="1" w:styleId="BalloonTextPHPDOCX">
    <w:name w:val="Balloon Text PHPDOCX"/>
    <w:basedOn w:val="Navaden"/>
    <w:pPr>
      <w:spacing w:after="0pt" w:line="12pt" w:lineRule="auto"/>
    </w:pPr>
    <w:rPr>
      <w:rFonts w:ascii="Tahoma" w:hAnsi="Tahoma" w:cs="Tahoma"/>
      <w:sz w:val="16"/>
      <w:szCs w:val="16"/>
    </w:rPr>
  </w:style>
  <w:style w:type="paragraph" w:customStyle="1" w:styleId="footnoteTextPHPDOCX">
    <w:name w:val="footnote Text PHPDOCX"/>
    <w:basedOn w:val="Navaden"/>
    <w:pPr>
      <w:spacing w:after="0pt" w:line="12pt" w:lineRule="auto"/>
    </w:pPr>
    <w:rPr>
      <w:sz w:val="20"/>
      <w:szCs w:val="20"/>
    </w:rPr>
  </w:style>
  <w:style w:type="paragraph" w:customStyle="1" w:styleId="endnoteTextPHPDOCX">
    <w:name w:val="endnote Text PHPDOCX"/>
    <w:basedOn w:val="Navaden"/>
    <w:pPr>
      <w:spacing w:after="0pt" w:line="12pt" w:lineRule="auto"/>
    </w:pPr>
    <w:rPr>
      <w:sz w:val="20"/>
      <w:szCs w:val="20"/>
    </w:rPr>
  </w:style>
  <w:style w:type="paragraph" w:customStyle="1" w:styleId="Odstavekseznama1">
    <w:name w:val="Odstavek seznama1"/>
    <w:basedOn w:val="Navaden"/>
    <w:pPr>
      <w:ind w:start="36pt"/>
    </w:pPr>
  </w:style>
  <w:style w:type="paragraph" w:customStyle="1" w:styleId="annotationtextPHPDOCX1">
    <w:name w:val="annotation text PHPDOCX1"/>
    <w:basedOn w:val="Navaden"/>
    <w:pPr>
      <w:spacing w:line="12pt" w:lineRule="auto"/>
    </w:pPr>
    <w:rPr>
      <w:sz w:val="20"/>
      <w:szCs w:val="20"/>
    </w:rPr>
  </w:style>
  <w:style w:type="paragraph" w:customStyle="1" w:styleId="annotationsubjectPHPDOCX1">
    <w:name w:val="annotation subject PHPDOCX1"/>
    <w:basedOn w:val="annotationtextPHPDOCX1"/>
    <w:rPr>
      <w:b/>
      <w:bCs/>
    </w:rPr>
  </w:style>
  <w:style w:type="paragraph" w:customStyle="1" w:styleId="ASB2">
    <w:name w:val="A_SB2"/>
    <w:basedOn w:val="Navaden"/>
    <w:pPr>
      <w:spacing w:after="0pt" w:line="12pt" w:lineRule="auto"/>
    </w:pPr>
    <w:rPr>
      <w:rFonts w:ascii="Times New Roman" w:hAnsi="Times New Roman"/>
      <w:sz w:val="24"/>
      <w:szCs w:val="20"/>
      <w:lang w:val="en-GB" w:eastAsia="sl-SI"/>
    </w:rPr>
  </w:style>
  <w:style w:type="paragraph" w:customStyle="1" w:styleId="xl38">
    <w:name w:val="xl38"/>
    <w:basedOn w:val="Navaden"/>
    <w:pPr>
      <w:spacing w:before="5pt" w:after="5pt" w:line="12pt" w:lineRule="auto"/>
    </w:pPr>
    <w:rPr>
      <w:rFonts w:ascii="Arial" w:eastAsia="Arial Unicode MS" w:hAnsi="Arial" w:cs="Arial"/>
      <w:b/>
      <w:bCs/>
      <w:sz w:val="24"/>
      <w:szCs w:val="24"/>
      <w:lang w:eastAsia="sl-SI"/>
    </w:rPr>
  </w:style>
  <w:style w:type="paragraph" w:customStyle="1" w:styleId="Telobesedila31">
    <w:name w:val="Telo besedila 31"/>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line="12pt" w:lineRule="auto"/>
      <w:jc w:val="both"/>
    </w:pPr>
    <w:rPr>
      <w:rFonts w:ascii="Times New Roman" w:hAnsi="Times New Roman"/>
      <w:sz w:val="24"/>
      <w:szCs w:val="20"/>
      <w:lang w:eastAsia="ar-SA"/>
    </w:rPr>
  </w:style>
  <w:style w:type="paragraph" w:customStyle="1" w:styleId="Vsebinatabele">
    <w:name w:val="Vsebina tabele"/>
    <w:basedOn w:val="Navaden"/>
    <w:pPr>
      <w:suppressLineNumbers/>
    </w:pPr>
  </w:style>
  <w:style w:type="paragraph" w:customStyle="1" w:styleId="BodyText23">
    <w:name w:val="Body Text 23"/>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jc w:val="both"/>
    </w:pPr>
    <w:rPr>
      <w:rFonts w:ascii="Century Schoolbook" w:hAnsi="Century Schoolbook" w:cs="Century Schoolbook"/>
      <w:b/>
      <w:szCs w:val="20"/>
    </w:rPr>
  </w:style>
  <w:style w:type="paragraph" w:customStyle="1" w:styleId="Naslovtabele">
    <w:name w:val="Naslov tabele"/>
    <w:basedOn w:val="Vsebinatabele"/>
    <w:pPr>
      <w:jc w:val="center"/>
    </w:pPr>
    <w:rPr>
      <w:b/>
      <w:bCs/>
    </w:rPr>
  </w:style>
  <w:style w:type="paragraph" w:customStyle="1" w:styleId="Vodoravnarta">
    <w:name w:val="Vodoravna črta"/>
    <w:basedOn w:val="Navaden"/>
    <w:next w:val="Telobesedila"/>
    <w:pPr>
      <w:suppressLineNumbers/>
      <w:pBdr>
        <w:top w:val="none" w:sz="0" w:space="0" w:color="000000"/>
        <w:left w:val="none" w:sz="0" w:space="0" w:color="000000"/>
        <w:bottom w:val="none" w:sz="0" w:space="0" w:color="000000"/>
        <w:right w:val="none" w:sz="0" w:space="0" w:color="000000"/>
      </w:pBdr>
      <w:spacing w:after="14.15pt"/>
    </w:pPr>
    <w:rPr>
      <w:sz w:val="12"/>
      <w:szCs w:val="12"/>
    </w:rPr>
  </w:style>
  <w:style w:type="character" w:customStyle="1" w:styleId="GlavaZnak">
    <w:name w:val="Glava Znak"/>
    <w:link w:val="Glava"/>
    <w:uiPriority w:val="99"/>
    <w:rsid w:val="00BF7D21"/>
    <w:rPr>
      <w:rFonts w:ascii="Helvetica" w:eastAsia="Calibri" w:hAnsi="Helvetica"/>
      <w:sz w:val="22"/>
      <w:szCs w:val="22"/>
      <w:lang w:eastAsia="en-US"/>
    </w:rPr>
  </w:style>
  <w:style w:type="character" w:styleId="Nerazreenaomemba">
    <w:name w:val="Unresolved Mention"/>
    <w:uiPriority w:val="99"/>
    <w:semiHidden/>
    <w:unhideWhenUsed/>
    <w:rsid w:val="0031641D"/>
    <w:rPr>
      <w:color w:val="605E5C"/>
      <w:shd w:val="clear" w:color="auto" w:fill="E1DFDD"/>
    </w:rPr>
  </w:style>
  <w:style w:type="paragraph" w:customStyle="1" w:styleId="BodyText21">
    <w:name w:val="Body Text 21"/>
    <w:basedOn w:val="Navaden"/>
    <w:rsid w:val="00BD55FC"/>
    <w:pPr>
      <w:suppressAutoHyphens w:val="0"/>
      <w:overflowPunct w:val="0"/>
      <w:autoSpaceDE w:val="0"/>
      <w:autoSpaceDN w:val="0"/>
      <w:adjustRightInd w:val="0"/>
      <w:spacing w:after="0pt" w:line="12pt" w:lineRule="auto"/>
      <w:jc w:val="both"/>
      <w:textAlignment w:val="baseline"/>
    </w:pPr>
    <w:rPr>
      <w:rFonts w:ascii="Times New Roman" w:eastAsia="Times New Roman" w:hAnsi="Times New Roman"/>
      <w:sz w:val="24"/>
      <w:szCs w:val="20"/>
    </w:rPr>
  </w:style>
  <w:style w:type="paragraph" w:styleId="Odstavekseznama">
    <w:name w:val="List Paragraph"/>
    <w:basedOn w:val="Navaden"/>
    <w:link w:val="OdstavekseznamaZnak"/>
    <w:uiPriority w:val="99"/>
    <w:qFormat/>
    <w:rsid w:val="00BD55FC"/>
    <w:pPr>
      <w:suppressAutoHyphens w:val="0"/>
      <w:spacing w:after="0pt" w:line="12pt" w:lineRule="auto"/>
      <w:ind w:start="35.40pt"/>
    </w:pPr>
    <w:rPr>
      <w:rFonts w:ascii="Times New Roman" w:eastAsia="Times New Roman" w:hAnsi="Times New Roman"/>
      <w:sz w:val="20"/>
      <w:szCs w:val="20"/>
      <w:lang w:eastAsia="sl-SI"/>
    </w:rPr>
  </w:style>
  <w:style w:type="paragraph" w:styleId="Sprotnaopomba-besedilo">
    <w:name w:val="footnote text"/>
    <w:basedOn w:val="Navaden"/>
    <w:link w:val="Sprotnaopomba-besediloZnak"/>
    <w:uiPriority w:val="99"/>
    <w:unhideWhenUsed/>
    <w:rsid w:val="00AD4750"/>
    <w:pPr>
      <w:suppressAutoHyphens w:val="0"/>
      <w:spacing w:after="0pt" w:line="12pt" w:lineRule="auto"/>
      <w:jc w:val="both"/>
    </w:pPr>
    <w:rPr>
      <w:rFonts w:ascii="Arial" w:hAnsi="Arial"/>
      <w:i/>
      <w:sz w:val="18"/>
      <w:szCs w:val="20"/>
    </w:rPr>
  </w:style>
  <w:style w:type="character" w:customStyle="1" w:styleId="Sprotnaopomba-besediloZnak">
    <w:name w:val="Sprotna opomba - besedilo Znak"/>
    <w:link w:val="Sprotnaopomba-besedilo"/>
    <w:uiPriority w:val="99"/>
    <w:rsid w:val="00AD4750"/>
    <w:rPr>
      <w:rFonts w:ascii="Arial" w:eastAsia="Calibri" w:hAnsi="Arial"/>
      <w:i/>
      <w:sz w:val="18"/>
      <w:lang w:eastAsia="en-US"/>
    </w:rPr>
  </w:style>
  <w:style w:type="character" w:styleId="Sprotnaopomba-sklic">
    <w:name w:val="footnote reference"/>
    <w:uiPriority w:val="99"/>
    <w:unhideWhenUsed/>
    <w:rsid w:val="00AD4750"/>
    <w:rPr>
      <w:rFonts w:ascii="Arial" w:hAnsi="Arial"/>
      <w:i/>
      <w:sz w:val="18"/>
      <w:vertAlign w:val="superscript"/>
    </w:rPr>
  </w:style>
  <w:style w:type="character" w:customStyle="1" w:styleId="OdstavekseznamaZnak">
    <w:name w:val="Odstavek seznama Znak"/>
    <w:link w:val="Odstavekseznama"/>
    <w:uiPriority w:val="99"/>
    <w:locked/>
    <w:rsid w:val="00AF251A"/>
  </w:style>
  <w:style w:type="character" w:customStyle="1" w:styleId="Naslov9Znak">
    <w:name w:val="Naslov 9 Znak"/>
    <w:link w:val="Naslov9"/>
    <w:semiHidden/>
    <w:rsid w:val="00AF251A"/>
    <w:rPr>
      <w:rFonts w:ascii="Calibri Light" w:eastAsia="Times New Roman" w:hAnsi="Calibri Light" w:cs="Times New Roman"/>
      <w:sz w:val="22"/>
      <w:szCs w:val="22"/>
      <w:lang w:eastAsia="en-US"/>
    </w:rPr>
  </w:style>
  <w:style w:type="paragraph" w:customStyle="1" w:styleId="kazalo2">
    <w:name w:val="kazalo 2"/>
    <w:rsid w:val="00331791"/>
    <w:pPr>
      <w:numPr>
        <w:ilvl w:val="1"/>
        <w:numId w:val="5"/>
      </w:numPr>
      <w:jc w:val="both"/>
    </w:pPr>
    <w:rPr>
      <w:b/>
      <w:sz w:val="24"/>
      <w:szCs w:val="24"/>
    </w:rPr>
  </w:style>
  <w:style w:type="paragraph" w:customStyle="1" w:styleId="Odstavekseznama10">
    <w:name w:val="Odstavek seznama1"/>
    <w:basedOn w:val="Navaden"/>
    <w:uiPriority w:val="34"/>
    <w:qFormat/>
    <w:rsid w:val="00331791"/>
    <w:pPr>
      <w:suppressAutoHyphens w:val="0"/>
      <w:spacing w:after="0pt" w:line="12pt" w:lineRule="auto"/>
      <w:ind w:start="35.40pt"/>
    </w:pPr>
    <w:rPr>
      <w:rFonts w:ascii="Arial" w:eastAsia="Times New Roman" w:hAnsi="Arial"/>
      <w:sz w:val="24"/>
      <w:szCs w:val="24"/>
      <w:lang w:eastAsia="sl-SI"/>
    </w:rPr>
  </w:style>
  <w:style w:type="paragraph" w:customStyle="1" w:styleId="BodyText22">
    <w:name w:val="Body Text 22"/>
    <w:basedOn w:val="Navaden"/>
    <w:rsid w:val="00331791"/>
    <w:pPr>
      <w:suppressAutoHyphens w:val="0"/>
      <w:spacing w:after="0pt" w:line="12pt" w:lineRule="auto"/>
      <w:ind w:start="18pt"/>
      <w:jc w:val="both"/>
    </w:pPr>
    <w:rPr>
      <w:rFonts w:ascii="Arial" w:eastAsia="Times New Roman" w:hAnsi="Arial"/>
      <w:szCs w:val="20"/>
      <w:lang w:val="en-US" w:eastAsia="sl-SI"/>
    </w:rPr>
  </w:style>
  <w:style w:type="paragraph" w:customStyle="1" w:styleId="BodyText24">
    <w:name w:val="Body Text 24"/>
    <w:basedOn w:val="Navaden"/>
    <w:rsid w:val="00331791"/>
    <w:pPr>
      <w:suppressAutoHyphens w:val="0"/>
      <w:spacing w:after="0pt" w:line="12pt" w:lineRule="auto"/>
      <w:ind w:start="18pt"/>
      <w:jc w:val="both"/>
    </w:pPr>
    <w:rPr>
      <w:rFonts w:ascii="Arial" w:hAnsi="Arial"/>
      <w:szCs w:val="20"/>
      <w:lang w:val="en-US" w:eastAsia="sl-SI"/>
    </w:rPr>
  </w:style>
  <w:style w:type="paragraph" w:styleId="Telobesedila-zamik3">
    <w:name w:val="Body Text Indent 3"/>
    <w:basedOn w:val="Navaden"/>
    <w:link w:val="Telobesedila-zamik3Znak"/>
    <w:rsid w:val="004B3F58"/>
    <w:pPr>
      <w:spacing w:after="6pt"/>
      <w:ind w:start="14.15pt"/>
    </w:pPr>
    <w:rPr>
      <w:sz w:val="16"/>
      <w:szCs w:val="16"/>
    </w:rPr>
  </w:style>
  <w:style w:type="character" w:customStyle="1" w:styleId="Telobesedila-zamik3Znak">
    <w:name w:val="Telo besedila - zamik 3 Znak"/>
    <w:link w:val="Telobesedila-zamik3"/>
    <w:rsid w:val="004B3F58"/>
    <w:rPr>
      <w:rFonts w:ascii="Helvetica" w:eastAsia="Calibri" w:hAnsi="Helvetica"/>
      <w:sz w:val="16"/>
      <w:szCs w:val="16"/>
      <w:lang w:eastAsia="en-US"/>
    </w:rPr>
  </w:style>
  <w:style w:type="paragraph" w:styleId="Naslov">
    <w:name w:val="Title"/>
    <w:basedOn w:val="Navaden"/>
    <w:link w:val="NaslovZnak"/>
    <w:uiPriority w:val="99"/>
    <w:qFormat/>
    <w:rsid w:val="004B3F58"/>
    <w:pPr>
      <w:suppressAutoHyphens w:val="0"/>
      <w:spacing w:after="0pt" w:line="12pt" w:lineRule="auto"/>
      <w:jc w:val="center"/>
    </w:pPr>
    <w:rPr>
      <w:rFonts w:ascii="Times New Roman" w:eastAsia="Times New Roman" w:hAnsi="Times New Roman"/>
      <w:b/>
      <w:sz w:val="36"/>
      <w:szCs w:val="20"/>
    </w:rPr>
  </w:style>
  <w:style w:type="character" w:customStyle="1" w:styleId="NaslovZnak">
    <w:name w:val="Naslov Znak"/>
    <w:link w:val="Naslov"/>
    <w:uiPriority w:val="99"/>
    <w:rsid w:val="004B3F58"/>
    <w:rPr>
      <w:b/>
      <w:sz w:val="36"/>
      <w:lang w:eastAsia="en-US"/>
    </w:rPr>
  </w:style>
  <w:style w:type="paragraph" w:customStyle="1" w:styleId="Default">
    <w:name w:val="Default"/>
    <w:rsid w:val="004B3F58"/>
    <w:pPr>
      <w:autoSpaceDE w:val="0"/>
      <w:autoSpaceDN w:val="0"/>
      <w:adjustRightInd w:val="0"/>
    </w:pPr>
    <w:rPr>
      <w:color w:val="000000"/>
      <w:sz w:val="24"/>
      <w:szCs w:val="24"/>
    </w:rPr>
  </w:style>
  <w:style w:type="paragraph" w:customStyle="1" w:styleId="Brezrazmikov10">
    <w:name w:val="Brez razmikov1"/>
    <w:qFormat/>
    <w:rsid w:val="004B3F58"/>
    <w:rPr>
      <w:rFonts w:ascii="Arial" w:hAnsi="Arial"/>
      <w:sz w:val="24"/>
      <w:szCs w:val="24"/>
    </w:rPr>
  </w:style>
  <w:style w:type="paragraph" w:customStyle="1" w:styleId="PODNASLOVI">
    <w:name w:val="PODNASLOVI"/>
    <w:basedOn w:val="Navaden"/>
    <w:link w:val="PODNASLOVIZnak"/>
    <w:qFormat/>
    <w:rsid w:val="004B3F58"/>
    <w:pPr>
      <w:keepNext/>
      <w:widowControl w:val="0"/>
      <w:numPr>
        <w:numId w:val="8"/>
      </w:numPr>
      <w:suppressAutoHyphens w:val="0"/>
      <w:adjustRightInd w:val="0"/>
      <w:spacing w:after="0pt" w:line="13pt"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4B3F58"/>
    <w:rPr>
      <w:rFonts w:ascii="Arial" w:hAnsi="Arial" w:cs="Arial"/>
      <w:b/>
      <w:bCs/>
      <w:color w:val="000000"/>
    </w:rPr>
  </w:style>
  <w:style w:type="paragraph" w:styleId="Besedilooblaka">
    <w:name w:val="Balloon Text"/>
    <w:basedOn w:val="Navaden"/>
    <w:link w:val="BesedilooblakaZnak"/>
    <w:rsid w:val="007F48DD"/>
    <w:pPr>
      <w:spacing w:after="0pt" w:line="12pt" w:lineRule="auto"/>
    </w:pPr>
    <w:rPr>
      <w:rFonts w:ascii="Segoe UI" w:hAnsi="Segoe UI" w:cs="Segoe UI"/>
      <w:sz w:val="18"/>
      <w:szCs w:val="18"/>
    </w:rPr>
  </w:style>
  <w:style w:type="character" w:customStyle="1" w:styleId="BesedilooblakaZnak">
    <w:name w:val="Besedilo oblačka Znak"/>
    <w:link w:val="Besedilooblaka"/>
    <w:rsid w:val="007F48DD"/>
    <w:rPr>
      <w:rFonts w:ascii="Segoe UI" w:eastAsia="Calibri" w:hAnsi="Segoe UI" w:cs="Segoe UI"/>
      <w:sz w:val="18"/>
      <w:szCs w:val="18"/>
      <w:lang w:eastAsia="en-US"/>
    </w:rPr>
  </w:style>
  <w:style w:type="table" w:styleId="Tabelamrea">
    <w:name w:val="Table Grid"/>
    <w:basedOn w:val="Navadnatabela"/>
    <w:uiPriority w:val="39"/>
    <w:rsid w:val="00D067C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Revizija">
    <w:name w:val="Revision"/>
    <w:hidden/>
    <w:uiPriority w:val="99"/>
    <w:semiHidden/>
    <w:rsid w:val="00362818"/>
    <w:rPr>
      <w:rFonts w:ascii="Helvetica" w:eastAsia="Calibri" w:hAnsi="Helvetica"/>
      <w:sz w:val="22"/>
      <w:szCs w:val="22"/>
      <w:lang w:eastAsia="en-US"/>
    </w:rPr>
  </w:style>
  <w:style w:type="character" w:customStyle="1" w:styleId="Naslov5Znak">
    <w:name w:val="Naslov 5 Znak"/>
    <w:link w:val="Naslov5"/>
    <w:semiHidden/>
    <w:rsid w:val="00125A39"/>
    <w:rPr>
      <w:rFonts w:ascii="Calibri" w:eastAsia="Times New Roman" w:hAnsi="Calibri" w:cs="Times New Roman"/>
      <w:b/>
      <w:bCs/>
      <w:i/>
      <w:iCs/>
      <w:sz w:val="26"/>
      <w:szCs w:val="26"/>
      <w:lang w:eastAsia="en-US"/>
    </w:rPr>
  </w:style>
  <w:style w:type="character" w:customStyle="1" w:styleId="Naslov7Znak">
    <w:name w:val="Naslov 7 Znak"/>
    <w:link w:val="Naslov7"/>
    <w:semiHidden/>
    <w:rsid w:val="00125A39"/>
    <w:rPr>
      <w:rFonts w:ascii="Calibri" w:eastAsia="Times New Roman" w:hAnsi="Calibri" w:cs="Times New Roman"/>
      <w:sz w:val="24"/>
      <w:szCs w:val="24"/>
      <w:lang w:eastAsia="en-US"/>
    </w:rPr>
  </w:style>
  <w:style w:type="paragraph" w:styleId="Telobesedila3">
    <w:name w:val="Body Text 3"/>
    <w:basedOn w:val="Navaden"/>
    <w:link w:val="Telobesedila3Znak"/>
    <w:rsid w:val="00125A39"/>
    <w:pPr>
      <w:spacing w:after="6pt"/>
    </w:pPr>
    <w:rPr>
      <w:sz w:val="16"/>
      <w:szCs w:val="16"/>
    </w:rPr>
  </w:style>
  <w:style w:type="character" w:customStyle="1" w:styleId="Telobesedila3Znak">
    <w:name w:val="Telo besedila 3 Znak"/>
    <w:link w:val="Telobesedila3"/>
    <w:rsid w:val="00125A39"/>
    <w:rPr>
      <w:rFonts w:ascii="Helvetica" w:eastAsia="Calibri" w:hAnsi="Helvetica"/>
      <w:sz w:val="16"/>
      <w:szCs w:val="16"/>
      <w:lang w:eastAsia="en-US"/>
    </w:rPr>
  </w:style>
  <w:style w:type="paragraph" w:customStyle="1" w:styleId="msonormal0">
    <w:name w:val="msonormal"/>
    <w:basedOn w:val="Navaden"/>
    <w:rsid w:val="00086427"/>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3">
    <w:name w:val="xl63"/>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paragraph" w:customStyle="1" w:styleId="xl64">
    <w:name w:val="xl64"/>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5">
    <w:name w:val="xl65"/>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66">
    <w:name w:val="xl66"/>
    <w:basedOn w:val="Navaden"/>
    <w:rsid w:val="00086427"/>
    <w:pPr>
      <w:pBdr>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7">
    <w:name w:val="xl67"/>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8">
    <w:name w:val="xl68"/>
    <w:basedOn w:val="Navaden"/>
    <w:rsid w:val="00086427"/>
    <w:pP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9">
    <w:name w:val="xl69"/>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70">
    <w:name w:val="xl70"/>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character" w:customStyle="1" w:styleId="Naslov3Znak">
    <w:name w:val="Naslov 3 Znak"/>
    <w:link w:val="Naslov3"/>
    <w:semiHidden/>
    <w:rsid w:val="005A6535"/>
    <w:rPr>
      <w:rFonts w:ascii="Calibri Light" w:eastAsia="Times New Roman" w:hAnsi="Calibri Light" w:cs="Times New Roman"/>
      <w:b/>
      <w:bCs/>
      <w:sz w:val="26"/>
      <w:szCs w:val="26"/>
      <w:lang w:eastAsia="en-US"/>
    </w:rPr>
  </w:style>
  <w:style w:type="character" w:customStyle="1" w:styleId="Naslov8Znak">
    <w:name w:val="Naslov 8 Znak"/>
    <w:link w:val="Naslov8"/>
    <w:semiHidden/>
    <w:rsid w:val="005A6535"/>
    <w:rPr>
      <w:rFonts w:ascii="Calibri" w:eastAsia="Times New Roman" w:hAnsi="Calibri" w:cs="Times New Roman"/>
      <w:i/>
      <w:iCs/>
      <w:sz w:val="24"/>
      <w:szCs w:val="24"/>
      <w:lang w:eastAsia="en-US"/>
    </w:rPr>
  </w:style>
  <w:style w:type="paragraph" w:styleId="Telobesedila-zamik">
    <w:name w:val="Body Text Indent"/>
    <w:basedOn w:val="Navaden"/>
    <w:link w:val="Telobesedila-zamikZnak"/>
    <w:rsid w:val="005A6535"/>
    <w:pPr>
      <w:spacing w:after="6pt"/>
      <w:ind w:start="14.15pt"/>
    </w:pPr>
  </w:style>
  <w:style w:type="character" w:customStyle="1" w:styleId="Telobesedila-zamikZnak">
    <w:name w:val="Telo besedila - zamik Znak"/>
    <w:link w:val="Telobesedila-zamik"/>
    <w:rsid w:val="005A6535"/>
    <w:rPr>
      <w:rFonts w:ascii="Helvetica" w:eastAsia="Calibri" w:hAnsi="Helvetica"/>
      <w:sz w:val="22"/>
      <w:szCs w:val="22"/>
      <w:lang w:eastAsia="en-US"/>
    </w:rPr>
  </w:style>
  <w:style w:type="paragraph" w:styleId="Telobesedila2">
    <w:name w:val="Body Text 2"/>
    <w:basedOn w:val="Navaden"/>
    <w:link w:val="Telobesedila2Znak"/>
    <w:rsid w:val="005A6535"/>
    <w:pPr>
      <w:spacing w:after="6pt" w:line="24pt" w:lineRule="auto"/>
    </w:pPr>
  </w:style>
  <w:style w:type="character" w:customStyle="1" w:styleId="Telobesedila2Znak">
    <w:name w:val="Telo besedila 2 Znak"/>
    <w:link w:val="Telobesedila2"/>
    <w:rsid w:val="005A6535"/>
    <w:rPr>
      <w:rFonts w:ascii="Helvetica" w:eastAsia="Calibri" w:hAnsi="Helvetica"/>
      <w:sz w:val="22"/>
      <w:szCs w:val="22"/>
      <w:lang w:eastAsia="en-US"/>
    </w:rPr>
  </w:style>
  <w:style w:type="character" w:customStyle="1" w:styleId="NogaZnak">
    <w:name w:val="Noga Znak"/>
    <w:link w:val="Noga"/>
    <w:uiPriority w:val="99"/>
    <w:rsid w:val="005A6535"/>
    <w:rPr>
      <w:rFonts w:ascii="Helvetica" w:eastAsia="Calibri" w:hAnsi="Helvetica"/>
      <w:sz w:val="22"/>
      <w:szCs w:val="22"/>
      <w:lang w:eastAsia="en-US"/>
    </w:rPr>
  </w:style>
  <w:style w:type="paragraph" w:customStyle="1" w:styleId="Telobesedila21">
    <w:name w:val="Telo besedila 21"/>
    <w:basedOn w:val="Navaden"/>
    <w:rsid w:val="005A6535"/>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Century Schoolbook" w:eastAsia="Times New Roman" w:hAnsi="Century Schoolbook"/>
      <w:b/>
      <w:sz w:val="24"/>
      <w:szCs w:val="20"/>
      <w:lang w:eastAsia="sl-SI"/>
    </w:rPr>
  </w:style>
  <w:style w:type="character" w:styleId="Pripombasklic">
    <w:name w:val="annotation reference"/>
    <w:rsid w:val="005A6535"/>
    <w:rPr>
      <w:rFonts w:cs="Times New Roman"/>
      <w:sz w:val="16"/>
      <w:szCs w:val="16"/>
    </w:rPr>
  </w:style>
  <w:style w:type="paragraph" w:styleId="Pripombabesedilo">
    <w:name w:val="annotation text"/>
    <w:basedOn w:val="Navaden"/>
    <w:link w:val="PripombabesediloZnak"/>
    <w:uiPriority w:val="99"/>
    <w:rsid w:val="005A6535"/>
    <w:pPr>
      <w:suppressAutoHyphens w:val="0"/>
      <w:spacing w:after="0pt" w:line="12pt"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5A6535"/>
  </w:style>
  <w:style w:type="paragraph" w:styleId="Zadevapripombe">
    <w:name w:val="annotation subject"/>
    <w:basedOn w:val="Pripombabesedilo"/>
    <w:next w:val="Pripombabesedilo"/>
    <w:link w:val="ZadevapripombeZnak"/>
    <w:rsid w:val="00A81CE3"/>
    <w:pPr>
      <w:suppressAutoHyphens/>
      <w:spacing w:after="10pt" w:line="13.80pt" w:lineRule="auto"/>
    </w:pPr>
    <w:rPr>
      <w:rFonts w:ascii="Helvetica" w:eastAsia="Calibri" w:hAnsi="Helvetica"/>
      <w:b/>
      <w:bCs/>
      <w:lang w:eastAsia="en-US"/>
    </w:rPr>
  </w:style>
  <w:style w:type="character" w:customStyle="1" w:styleId="ZadevapripombeZnak">
    <w:name w:val="Zadeva pripombe Znak"/>
    <w:basedOn w:val="PripombabesediloZnak"/>
    <w:link w:val="Zadevapripombe"/>
    <w:rsid w:val="00A81CE3"/>
    <w:rPr>
      <w:rFonts w:ascii="Helvetica" w:eastAsia="Calibri" w:hAnsi="Helvetica"/>
      <w:b/>
      <w:bCs/>
      <w:lang w:eastAsia="en-US"/>
    </w:rPr>
  </w:style>
  <w:style w:type="character" w:customStyle="1" w:styleId="Naslov1Znak">
    <w:name w:val="Naslov 1 Znak"/>
    <w:link w:val="Naslov1"/>
    <w:rsid w:val="00A81CE3"/>
    <w:rPr>
      <w:rFonts w:ascii="Helvetica" w:hAnsi="Helvetica"/>
      <w:b/>
      <w:bCs/>
      <w:sz w:val="26"/>
      <w:szCs w:val="28"/>
      <w:lang w:eastAsia="en-US"/>
    </w:rPr>
  </w:style>
  <w:style w:type="table" w:styleId="Tabelaelegantna">
    <w:name w:val="Table Elegant"/>
    <w:basedOn w:val="Navadnatabela"/>
    <w:rsid w:val="00A81CE3"/>
    <w:pPr>
      <w:suppressAutoHyphens/>
      <w:spacing w:after="10pt" w:line="13.80pt" w:lineRule="auto"/>
    </w:pPr>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A81CE3"/>
    <w:pPr>
      <w:suppressAutoHyphens/>
      <w:spacing w:after="10pt" w:line="13.80pt" w:lineRule="auto"/>
    </w:pPr>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A81CE3"/>
    <w:rPr>
      <w:rFonts w:ascii="Calibri" w:eastAsia="Calibri" w:hAnsi="Calibri"/>
      <w:sz w:val="22"/>
      <w:szCs w:val="22"/>
      <w:lang w:eastAsia="en-US"/>
    </w:rPr>
    <w:tblPr>
      <w:tblInd w:w="0pt" w:type="dxa"/>
      <w:tblCellMar>
        <w:top w:w="0pt" w:type="dxa"/>
        <w:start w:w="5.40pt" w:type="dxa"/>
        <w:bottom w:w="0pt" w:type="dxa"/>
        <w:end w:w="5.40pt" w:type="dxa"/>
      </w:tblCellMar>
    </w:tblPr>
  </w:style>
  <w:style w:type="paragraph" w:styleId="Naslovpoiljatelja">
    <w:name w:val="envelope return"/>
    <w:basedOn w:val="Navaden"/>
    <w:rsid w:val="00A81CE3"/>
    <w:pPr>
      <w:suppressAutoHyphens w:val="0"/>
      <w:spacing w:after="0pt" w:line="12pt" w:lineRule="auto"/>
    </w:pPr>
    <w:rPr>
      <w:rFonts w:ascii="Times New Roman" w:eastAsia="Times New Roman" w:hAnsi="Times New Roman"/>
      <w:sz w:val="24"/>
      <w:szCs w:val="24"/>
      <w:lang w:eastAsia="sl-SI"/>
    </w:rPr>
  </w:style>
  <w:style w:type="paragraph" w:styleId="Otevilenseznam">
    <w:name w:val="List Number"/>
    <w:basedOn w:val="Navaden"/>
    <w:rsid w:val="00A81CE3"/>
    <w:pPr>
      <w:numPr>
        <w:numId w:val="16"/>
      </w:numPr>
      <w:contextualSpacing/>
    </w:pPr>
  </w:style>
  <w:style w:type="paragraph" w:customStyle="1" w:styleId="ic">
    <w:name w:val="ic"/>
    <w:basedOn w:val="Navaden"/>
    <w:rsid w:val="00A81CE3"/>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BodyText33">
    <w:name w:val="Body Text 33"/>
    <w:basedOn w:val="Navaden"/>
    <w:rsid w:val="00970962"/>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8862B4"/>
    <w:rPr>
      <w:rFonts w:ascii="Calibri" w:eastAsia="Calibri" w:hAnsi="Calibri"/>
      <w:b/>
      <w:sz w:val="32"/>
    </w:rPr>
  </w:style>
  <w:style w:type="paragraph" w:styleId="Navadensplet">
    <w:name w:val="Normal (Web)"/>
    <w:basedOn w:val="Navaden"/>
    <w:uiPriority w:val="99"/>
    <w:rsid w:val="00AB10B5"/>
    <w:pPr>
      <w:suppressAutoHyphens w:val="0"/>
      <w:spacing w:before="5pt" w:beforeAutospacing="1" w:after="5pt" w:afterAutospacing="1" w:line="12pt" w:lineRule="auto"/>
    </w:pPr>
    <w:rPr>
      <w:rFonts w:ascii="Arial Unicode MS" w:eastAsia="Arial Unicode MS" w:hAnsi="Arial Unicode MS" w:cs="Arial Unicode MS"/>
      <w:sz w:val="24"/>
      <w:szCs w:val="24"/>
      <w:lang w:eastAsia="sl-SI"/>
    </w:rPr>
  </w:style>
  <w:style w:type="paragraph" w:styleId="Brezrazmikov">
    <w:name w:val="No Spacing"/>
    <w:uiPriority w:val="99"/>
    <w:qFormat/>
    <w:rsid w:val="00D41C0F"/>
    <w:rPr>
      <w:rFonts w:ascii="Calibri" w:eastAsia="Calibri" w:hAnsi="Calibri" w:cs="Calibri"/>
      <w:sz w:val="22"/>
      <w:szCs w:val="22"/>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968">
      <w:bodyDiv w:val="1"/>
      <w:marLeft w:val="0pt"/>
      <w:marRight w:val="0pt"/>
      <w:marTop w:val="0pt"/>
      <w:marBottom w:val="0pt"/>
      <w:divBdr>
        <w:top w:val="none" w:sz="0" w:space="0" w:color="auto"/>
        <w:left w:val="none" w:sz="0" w:space="0" w:color="auto"/>
        <w:bottom w:val="none" w:sz="0" w:space="0" w:color="auto"/>
        <w:right w:val="none" w:sz="0" w:space="0" w:color="auto"/>
      </w:divBdr>
    </w:div>
    <w:div w:id="148524696">
      <w:bodyDiv w:val="1"/>
      <w:marLeft w:val="0pt"/>
      <w:marRight w:val="0pt"/>
      <w:marTop w:val="0pt"/>
      <w:marBottom w:val="0pt"/>
      <w:divBdr>
        <w:top w:val="none" w:sz="0" w:space="0" w:color="auto"/>
        <w:left w:val="none" w:sz="0" w:space="0" w:color="auto"/>
        <w:bottom w:val="none" w:sz="0" w:space="0" w:color="auto"/>
        <w:right w:val="none" w:sz="0" w:space="0" w:color="auto"/>
      </w:divBdr>
    </w:div>
    <w:div w:id="249892601">
      <w:bodyDiv w:val="1"/>
      <w:marLeft w:val="0pt"/>
      <w:marRight w:val="0pt"/>
      <w:marTop w:val="0pt"/>
      <w:marBottom w:val="0pt"/>
      <w:divBdr>
        <w:top w:val="none" w:sz="0" w:space="0" w:color="auto"/>
        <w:left w:val="none" w:sz="0" w:space="0" w:color="auto"/>
        <w:bottom w:val="none" w:sz="0" w:space="0" w:color="auto"/>
        <w:right w:val="none" w:sz="0" w:space="0" w:color="auto"/>
      </w:divBdr>
    </w:div>
    <w:div w:id="276178776">
      <w:bodyDiv w:val="1"/>
      <w:marLeft w:val="0pt"/>
      <w:marRight w:val="0pt"/>
      <w:marTop w:val="0pt"/>
      <w:marBottom w:val="0pt"/>
      <w:divBdr>
        <w:top w:val="none" w:sz="0" w:space="0" w:color="auto"/>
        <w:left w:val="none" w:sz="0" w:space="0" w:color="auto"/>
        <w:bottom w:val="none" w:sz="0" w:space="0" w:color="auto"/>
        <w:right w:val="none" w:sz="0" w:space="0" w:color="auto"/>
      </w:divBdr>
    </w:div>
    <w:div w:id="288359649">
      <w:bodyDiv w:val="1"/>
      <w:marLeft w:val="0pt"/>
      <w:marRight w:val="0pt"/>
      <w:marTop w:val="0pt"/>
      <w:marBottom w:val="0pt"/>
      <w:divBdr>
        <w:top w:val="none" w:sz="0" w:space="0" w:color="auto"/>
        <w:left w:val="none" w:sz="0" w:space="0" w:color="auto"/>
        <w:bottom w:val="none" w:sz="0" w:space="0" w:color="auto"/>
        <w:right w:val="none" w:sz="0" w:space="0" w:color="auto"/>
      </w:divBdr>
    </w:div>
    <w:div w:id="308292203">
      <w:bodyDiv w:val="1"/>
      <w:marLeft w:val="0pt"/>
      <w:marRight w:val="0pt"/>
      <w:marTop w:val="0pt"/>
      <w:marBottom w:val="0pt"/>
      <w:divBdr>
        <w:top w:val="none" w:sz="0" w:space="0" w:color="auto"/>
        <w:left w:val="none" w:sz="0" w:space="0" w:color="auto"/>
        <w:bottom w:val="none" w:sz="0" w:space="0" w:color="auto"/>
        <w:right w:val="none" w:sz="0" w:space="0" w:color="auto"/>
      </w:divBdr>
    </w:div>
    <w:div w:id="363872598">
      <w:bodyDiv w:val="1"/>
      <w:marLeft w:val="0pt"/>
      <w:marRight w:val="0pt"/>
      <w:marTop w:val="0pt"/>
      <w:marBottom w:val="0pt"/>
      <w:divBdr>
        <w:top w:val="none" w:sz="0" w:space="0" w:color="auto"/>
        <w:left w:val="none" w:sz="0" w:space="0" w:color="auto"/>
        <w:bottom w:val="none" w:sz="0" w:space="0" w:color="auto"/>
        <w:right w:val="none" w:sz="0" w:space="0" w:color="auto"/>
      </w:divBdr>
    </w:div>
    <w:div w:id="399405857">
      <w:bodyDiv w:val="1"/>
      <w:marLeft w:val="0pt"/>
      <w:marRight w:val="0pt"/>
      <w:marTop w:val="0pt"/>
      <w:marBottom w:val="0pt"/>
      <w:divBdr>
        <w:top w:val="none" w:sz="0" w:space="0" w:color="auto"/>
        <w:left w:val="none" w:sz="0" w:space="0" w:color="auto"/>
        <w:bottom w:val="none" w:sz="0" w:space="0" w:color="auto"/>
        <w:right w:val="none" w:sz="0" w:space="0" w:color="auto"/>
      </w:divBdr>
    </w:div>
    <w:div w:id="494807161">
      <w:bodyDiv w:val="1"/>
      <w:marLeft w:val="0pt"/>
      <w:marRight w:val="0pt"/>
      <w:marTop w:val="0pt"/>
      <w:marBottom w:val="0pt"/>
      <w:divBdr>
        <w:top w:val="none" w:sz="0" w:space="0" w:color="auto"/>
        <w:left w:val="none" w:sz="0" w:space="0" w:color="auto"/>
        <w:bottom w:val="none" w:sz="0" w:space="0" w:color="auto"/>
        <w:right w:val="none" w:sz="0" w:space="0" w:color="auto"/>
      </w:divBdr>
    </w:div>
    <w:div w:id="565838780">
      <w:bodyDiv w:val="1"/>
      <w:marLeft w:val="0pt"/>
      <w:marRight w:val="0pt"/>
      <w:marTop w:val="0pt"/>
      <w:marBottom w:val="0pt"/>
      <w:divBdr>
        <w:top w:val="none" w:sz="0" w:space="0" w:color="auto"/>
        <w:left w:val="none" w:sz="0" w:space="0" w:color="auto"/>
        <w:bottom w:val="none" w:sz="0" w:space="0" w:color="auto"/>
        <w:right w:val="none" w:sz="0" w:space="0" w:color="auto"/>
      </w:divBdr>
    </w:div>
    <w:div w:id="605769519">
      <w:bodyDiv w:val="1"/>
      <w:marLeft w:val="0pt"/>
      <w:marRight w:val="0pt"/>
      <w:marTop w:val="0pt"/>
      <w:marBottom w:val="0pt"/>
      <w:divBdr>
        <w:top w:val="none" w:sz="0" w:space="0" w:color="auto"/>
        <w:left w:val="none" w:sz="0" w:space="0" w:color="auto"/>
        <w:bottom w:val="none" w:sz="0" w:space="0" w:color="auto"/>
        <w:right w:val="none" w:sz="0" w:space="0" w:color="auto"/>
      </w:divBdr>
    </w:div>
    <w:div w:id="646059449">
      <w:bodyDiv w:val="1"/>
      <w:marLeft w:val="0pt"/>
      <w:marRight w:val="0pt"/>
      <w:marTop w:val="0pt"/>
      <w:marBottom w:val="0pt"/>
      <w:divBdr>
        <w:top w:val="none" w:sz="0" w:space="0" w:color="auto"/>
        <w:left w:val="none" w:sz="0" w:space="0" w:color="auto"/>
        <w:bottom w:val="none" w:sz="0" w:space="0" w:color="auto"/>
        <w:right w:val="none" w:sz="0" w:space="0" w:color="auto"/>
      </w:divBdr>
    </w:div>
    <w:div w:id="675377921">
      <w:bodyDiv w:val="1"/>
      <w:marLeft w:val="0pt"/>
      <w:marRight w:val="0pt"/>
      <w:marTop w:val="0pt"/>
      <w:marBottom w:val="0pt"/>
      <w:divBdr>
        <w:top w:val="none" w:sz="0" w:space="0" w:color="auto"/>
        <w:left w:val="none" w:sz="0" w:space="0" w:color="auto"/>
        <w:bottom w:val="none" w:sz="0" w:space="0" w:color="auto"/>
        <w:right w:val="none" w:sz="0" w:space="0" w:color="auto"/>
      </w:divBdr>
    </w:div>
    <w:div w:id="691108628">
      <w:bodyDiv w:val="1"/>
      <w:marLeft w:val="0pt"/>
      <w:marRight w:val="0pt"/>
      <w:marTop w:val="0pt"/>
      <w:marBottom w:val="0pt"/>
      <w:divBdr>
        <w:top w:val="none" w:sz="0" w:space="0" w:color="auto"/>
        <w:left w:val="none" w:sz="0" w:space="0" w:color="auto"/>
        <w:bottom w:val="none" w:sz="0" w:space="0" w:color="auto"/>
        <w:right w:val="none" w:sz="0" w:space="0" w:color="auto"/>
      </w:divBdr>
    </w:div>
    <w:div w:id="757098609">
      <w:bodyDiv w:val="1"/>
      <w:marLeft w:val="0pt"/>
      <w:marRight w:val="0pt"/>
      <w:marTop w:val="0pt"/>
      <w:marBottom w:val="0pt"/>
      <w:divBdr>
        <w:top w:val="none" w:sz="0" w:space="0" w:color="auto"/>
        <w:left w:val="none" w:sz="0" w:space="0" w:color="auto"/>
        <w:bottom w:val="none" w:sz="0" w:space="0" w:color="auto"/>
        <w:right w:val="none" w:sz="0" w:space="0" w:color="auto"/>
      </w:divBdr>
    </w:div>
    <w:div w:id="762607919">
      <w:bodyDiv w:val="1"/>
      <w:marLeft w:val="0pt"/>
      <w:marRight w:val="0pt"/>
      <w:marTop w:val="0pt"/>
      <w:marBottom w:val="0pt"/>
      <w:divBdr>
        <w:top w:val="none" w:sz="0" w:space="0" w:color="auto"/>
        <w:left w:val="none" w:sz="0" w:space="0" w:color="auto"/>
        <w:bottom w:val="none" w:sz="0" w:space="0" w:color="auto"/>
        <w:right w:val="none" w:sz="0" w:space="0" w:color="auto"/>
      </w:divBdr>
    </w:div>
    <w:div w:id="943655457">
      <w:bodyDiv w:val="1"/>
      <w:marLeft w:val="0pt"/>
      <w:marRight w:val="0pt"/>
      <w:marTop w:val="0pt"/>
      <w:marBottom w:val="0pt"/>
      <w:divBdr>
        <w:top w:val="none" w:sz="0" w:space="0" w:color="auto"/>
        <w:left w:val="none" w:sz="0" w:space="0" w:color="auto"/>
        <w:bottom w:val="none" w:sz="0" w:space="0" w:color="auto"/>
        <w:right w:val="none" w:sz="0" w:space="0" w:color="auto"/>
      </w:divBdr>
    </w:div>
    <w:div w:id="961154213">
      <w:bodyDiv w:val="1"/>
      <w:marLeft w:val="0pt"/>
      <w:marRight w:val="0pt"/>
      <w:marTop w:val="0pt"/>
      <w:marBottom w:val="0pt"/>
      <w:divBdr>
        <w:top w:val="none" w:sz="0" w:space="0" w:color="auto"/>
        <w:left w:val="none" w:sz="0" w:space="0" w:color="auto"/>
        <w:bottom w:val="none" w:sz="0" w:space="0" w:color="auto"/>
        <w:right w:val="none" w:sz="0" w:space="0" w:color="auto"/>
      </w:divBdr>
    </w:div>
    <w:div w:id="980042741">
      <w:bodyDiv w:val="1"/>
      <w:marLeft w:val="0pt"/>
      <w:marRight w:val="0pt"/>
      <w:marTop w:val="0pt"/>
      <w:marBottom w:val="0pt"/>
      <w:divBdr>
        <w:top w:val="none" w:sz="0" w:space="0" w:color="auto"/>
        <w:left w:val="none" w:sz="0" w:space="0" w:color="auto"/>
        <w:bottom w:val="none" w:sz="0" w:space="0" w:color="auto"/>
        <w:right w:val="none" w:sz="0" w:space="0" w:color="auto"/>
      </w:divBdr>
    </w:div>
    <w:div w:id="1201212453">
      <w:bodyDiv w:val="1"/>
      <w:marLeft w:val="0pt"/>
      <w:marRight w:val="0pt"/>
      <w:marTop w:val="0pt"/>
      <w:marBottom w:val="0pt"/>
      <w:divBdr>
        <w:top w:val="none" w:sz="0" w:space="0" w:color="auto"/>
        <w:left w:val="none" w:sz="0" w:space="0" w:color="auto"/>
        <w:bottom w:val="none" w:sz="0" w:space="0" w:color="auto"/>
        <w:right w:val="none" w:sz="0" w:space="0" w:color="auto"/>
      </w:divBdr>
    </w:div>
    <w:div w:id="1222405488">
      <w:bodyDiv w:val="1"/>
      <w:marLeft w:val="0pt"/>
      <w:marRight w:val="0pt"/>
      <w:marTop w:val="0pt"/>
      <w:marBottom w:val="0pt"/>
      <w:divBdr>
        <w:top w:val="none" w:sz="0" w:space="0" w:color="auto"/>
        <w:left w:val="none" w:sz="0" w:space="0" w:color="auto"/>
        <w:bottom w:val="none" w:sz="0" w:space="0" w:color="auto"/>
        <w:right w:val="none" w:sz="0" w:space="0" w:color="auto"/>
      </w:divBdr>
    </w:div>
    <w:div w:id="1328167408">
      <w:bodyDiv w:val="1"/>
      <w:marLeft w:val="0pt"/>
      <w:marRight w:val="0pt"/>
      <w:marTop w:val="0pt"/>
      <w:marBottom w:val="0pt"/>
      <w:divBdr>
        <w:top w:val="none" w:sz="0" w:space="0" w:color="auto"/>
        <w:left w:val="none" w:sz="0" w:space="0" w:color="auto"/>
        <w:bottom w:val="none" w:sz="0" w:space="0" w:color="auto"/>
        <w:right w:val="none" w:sz="0" w:space="0" w:color="auto"/>
      </w:divBdr>
    </w:div>
    <w:div w:id="1358699959">
      <w:bodyDiv w:val="1"/>
      <w:marLeft w:val="0pt"/>
      <w:marRight w:val="0pt"/>
      <w:marTop w:val="0pt"/>
      <w:marBottom w:val="0pt"/>
      <w:divBdr>
        <w:top w:val="none" w:sz="0" w:space="0" w:color="auto"/>
        <w:left w:val="none" w:sz="0" w:space="0" w:color="auto"/>
        <w:bottom w:val="none" w:sz="0" w:space="0" w:color="auto"/>
        <w:right w:val="none" w:sz="0" w:space="0" w:color="auto"/>
      </w:divBdr>
    </w:div>
    <w:div w:id="1405836676">
      <w:bodyDiv w:val="1"/>
      <w:marLeft w:val="0pt"/>
      <w:marRight w:val="0pt"/>
      <w:marTop w:val="0pt"/>
      <w:marBottom w:val="0pt"/>
      <w:divBdr>
        <w:top w:val="none" w:sz="0" w:space="0" w:color="auto"/>
        <w:left w:val="none" w:sz="0" w:space="0" w:color="auto"/>
        <w:bottom w:val="none" w:sz="0" w:space="0" w:color="auto"/>
        <w:right w:val="none" w:sz="0" w:space="0" w:color="auto"/>
      </w:divBdr>
    </w:div>
    <w:div w:id="1605650617">
      <w:bodyDiv w:val="1"/>
      <w:marLeft w:val="0pt"/>
      <w:marRight w:val="0pt"/>
      <w:marTop w:val="0pt"/>
      <w:marBottom w:val="0pt"/>
      <w:divBdr>
        <w:top w:val="none" w:sz="0" w:space="0" w:color="auto"/>
        <w:left w:val="none" w:sz="0" w:space="0" w:color="auto"/>
        <w:bottom w:val="none" w:sz="0" w:space="0" w:color="auto"/>
        <w:right w:val="none" w:sz="0" w:space="0" w:color="auto"/>
      </w:divBdr>
    </w:div>
    <w:div w:id="1612011829">
      <w:bodyDiv w:val="1"/>
      <w:marLeft w:val="0pt"/>
      <w:marRight w:val="0pt"/>
      <w:marTop w:val="0pt"/>
      <w:marBottom w:val="0pt"/>
      <w:divBdr>
        <w:top w:val="none" w:sz="0" w:space="0" w:color="auto"/>
        <w:left w:val="none" w:sz="0" w:space="0" w:color="auto"/>
        <w:bottom w:val="none" w:sz="0" w:space="0" w:color="auto"/>
        <w:right w:val="none" w:sz="0" w:space="0" w:color="auto"/>
      </w:divBdr>
    </w:div>
    <w:div w:id="1714958842">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689">
      <w:bodyDiv w:val="1"/>
      <w:marLeft w:val="0pt"/>
      <w:marRight w:val="0pt"/>
      <w:marTop w:val="0pt"/>
      <w:marBottom w:val="0pt"/>
      <w:divBdr>
        <w:top w:val="none" w:sz="0" w:space="0" w:color="auto"/>
        <w:left w:val="none" w:sz="0" w:space="0" w:color="auto"/>
        <w:bottom w:val="none" w:sz="0" w:space="0" w:color="auto"/>
        <w:right w:val="none" w:sz="0" w:space="0" w:color="auto"/>
      </w:divBdr>
    </w:div>
    <w:div w:id="1744254935">
      <w:bodyDiv w:val="1"/>
      <w:marLeft w:val="0pt"/>
      <w:marRight w:val="0pt"/>
      <w:marTop w:val="0pt"/>
      <w:marBottom w:val="0pt"/>
      <w:divBdr>
        <w:top w:val="none" w:sz="0" w:space="0" w:color="auto"/>
        <w:left w:val="none" w:sz="0" w:space="0" w:color="auto"/>
        <w:bottom w:val="none" w:sz="0" w:space="0" w:color="auto"/>
        <w:right w:val="none" w:sz="0" w:space="0" w:color="auto"/>
      </w:divBdr>
    </w:div>
    <w:div w:id="1777946053">
      <w:bodyDiv w:val="1"/>
      <w:marLeft w:val="0pt"/>
      <w:marRight w:val="0pt"/>
      <w:marTop w:val="0pt"/>
      <w:marBottom w:val="0pt"/>
      <w:divBdr>
        <w:top w:val="none" w:sz="0" w:space="0" w:color="auto"/>
        <w:left w:val="none" w:sz="0" w:space="0" w:color="auto"/>
        <w:bottom w:val="none" w:sz="0" w:space="0" w:color="auto"/>
        <w:right w:val="none" w:sz="0" w:space="0" w:color="auto"/>
      </w:divBdr>
    </w:div>
    <w:div w:id="1791708135">
      <w:bodyDiv w:val="1"/>
      <w:marLeft w:val="0pt"/>
      <w:marRight w:val="0pt"/>
      <w:marTop w:val="0pt"/>
      <w:marBottom w:val="0pt"/>
      <w:divBdr>
        <w:top w:val="none" w:sz="0" w:space="0" w:color="auto"/>
        <w:left w:val="none" w:sz="0" w:space="0" w:color="auto"/>
        <w:bottom w:val="none" w:sz="0" w:space="0" w:color="auto"/>
        <w:right w:val="none" w:sz="0" w:space="0" w:color="auto"/>
      </w:divBdr>
    </w:div>
    <w:div w:id="1815758360">
      <w:bodyDiv w:val="1"/>
      <w:marLeft w:val="0pt"/>
      <w:marRight w:val="0pt"/>
      <w:marTop w:val="0pt"/>
      <w:marBottom w:val="0pt"/>
      <w:divBdr>
        <w:top w:val="none" w:sz="0" w:space="0" w:color="auto"/>
        <w:left w:val="none" w:sz="0" w:space="0" w:color="auto"/>
        <w:bottom w:val="none" w:sz="0" w:space="0" w:color="auto"/>
        <w:right w:val="none" w:sz="0" w:space="0" w:color="auto"/>
      </w:divBdr>
    </w:div>
    <w:div w:id="1864397406">
      <w:bodyDiv w:val="1"/>
      <w:marLeft w:val="0pt"/>
      <w:marRight w:val="0pt"/>
      <w:marTop w:val="0pt"/>
      <w:marBottom w:val="0pt"/>
      <w:divBdr>
        <w:top w:val="none" w:sz="0" w:space="0" w:color="auto"/>
        <w:left w:val="none" w:sz="0" w:space="0" w:color="auto"/>
        <w:bottom w:val="none" w:sz="0" w:space="0" w:color="auto"/>
        <w:right w:val="none" w:sz="0" w:space="0" w:color="auto"/>
      </w:divBdr>
    </w:div>
    <w:div w:id="1887599371">
      <w:bodyDiv w:val="1"/>
      <w:marLeft w:val="0pt"/>
      <w:marRight w:val="0pt"/>
      <w:marTop w:val="0pt"/>
      <w:marBottom w:val="0pt"/>
      <w:divBdr>
        <w:top w:val="none" w:sz="0" w:space="0" w:color="auto"/>
        <w:left w:val="none" w:sz="0" w:space="0" w:color="auto"/>
        <w:bottom w:val="none" w:sz="0" w:space="0" w:color="auto"/>
        <w:right w:val="none" w:sz="0" w:space="0" w:color="auto"/>
      </w:divBdr>
    </w:div>
    <w:div w:id="1901864414">
      <w:bodyDiv w:val="1"/>
      <w:marLeft w:val="0pt"/>
      <w:marRight w:val="0pt"/>
      <w:marTop w:val="0pt"/>
      <w:marBottom w:val="0pt"/>
      <w:divBdr>
        <w:top w:val="none" w:sz="0" w:space="0" w:color="auto"/>
        <w:left w:val="none" w:sz="0" w:space="0" w:color="auto"/>
        <w:bottom w:val="none" w:sz="0" w:space="0" w:color="auto"/>
        <w:right w:val="none" w:sz="0" w:space="0" w:color="auto"/>
      </w:divBdr>
    </w:div>
    <w:div w:id="1930387880">
      <w:bodyDiv w:val="1"/>
      <w:marLeft w:val="0pt"/>
      <w:marRight w:val="0pt"/>
      <w:marTop w:val="0pt"/>
      <w:marBottom w:val="0pt"/>
      <w:divBdr>
        <w:top w:val="none" w:sz="0" w:space="0" w:color="auto"/>
        <w:left w:val="none" w:sz="0" w:space="0" w:color="auto"/>
        <w:bottom w:val="none" w:sz="0" w:space="0" w:color="auto"/>
        <w:right w:val="none" w:sz="0" w:space="0" w:color="auto"/>
      </w:divBdr>
    </w:div>
    <w:div w:id="1992102774">
      <w:bodyDiv w:val="1"/>
      <w:marLeft w:val="0pt"/>
      <w:marRight w:val="0pt"/>
      <w:marTop w:val="0pt"/>
      <w:marBottom w:val="0pt"/>
      <w:divBdr>
        <w:top w:val="none" w:sz="0" w:space="0" w:color="auto"/>
        <w:left w:val="none" w:sz="0" w:space="0" w:color="auto"/>
        <w:bottom w:val="none" w:sz="0" w:space="0" w:color="auto"/>
        <w:right w:val="none" w:sz="0" w:space="0" w:color="auto"/>
      </w:divBdr>
    </w:div>
    <w:div w:id="2041930557">
      <w:bodyDiv w:val="1"/>
      <w:marLeft w:val="0pt"/>
      <w:marRight w:val="0pt"/>
      <w:marTop w:val="0pt"/>
      <w:marBottom w:val="0pt"/>
      <w:divBdr>
        <w:top w:val="none" w:sz="0" w:space="0" w:color="auto"/>
        <w:left w:val="none" w:sz="0" w:space="0" w:color="auto"/>
        <w:bottom w:val="none" w:sz="0" w:space="0" w:color="auto"/>
        <w:right w:val="none" w:sz="0" w:space="0" w:color="auto"/>
      </w:divBdr>
    </w:div>
    <w:div w:id="213255243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purl.oclc.org/ooxml/officeDocument/relationships/hyperlink" Target="https://ejn.gov.si" TargetMode="External"/><Relationship Id="rId18" Type="http://purl.oclc.org/ooxml/officeDocument/relationships/hyperlink" Target="https://ejn.gov.si/ponudba/pages/aktualno/aktualno_jnc_podrobno.xhtml?zadevaId=50523" TargetMode="External"/><Relationship Id="rId26" Type="http://purl.oclc.org/ooxml/officeDocument/relationships/header" Target="header2.xml"/><Relationship Id="rId39" Type="http://purl.oclc.org/ooxml/officeDocument/relationships/footer" Target="footer6.xml"/><Relationship Id="rId21" Type="http://purl.oclc.org/ooxml/officeDocument/relationships/hyperlink" Target="https://ejn.gov.si" TargetMode="External"/><Relationship Id="rId34" Type="http://purl.oclc.org/ooxml/officeDocument/relationships/control" Target="activeX/activeX2.xml"/><Relationship Id="rId42" Type="http://purl.oclc.org/ooxml/officeDocument/relationships/footer" Target="footer8.xml"/><Relationship Id="rId47" Type="http://purl.oclc.org/ooxml/officeDocument/relationships/footer" Target="footer9.xml"/><Relationship Id="rId50" Type="http://purl.oclc.org/ooxml/officeDocument/relationships/footer" Target="footer11.xml"/><Relationship Id="rId7" Type="http://purl.oclc.org/ooxml/officeDocument/relationships/endnotes" Target="endnotes.xml"/><Relationship Id="rId2" Type="http://purl.oclc.org/ooxml/officeDocument/relationships/numbering" Target="numbering.xml"/><Relationship Id="rId16" Type="http://purl.oclc.org/ooxml/officeDocument/relationships/hyperlink" Target="https://ejn.gov.si" TargetMode="External"/><Relationship Id="rId29" Type="http://purl.oclc.org/ooxml/officeDocument/relationships/header" Target="header3.xml"/><Relationship Id="rId11" Type="http://purl.oclc.org/ooxml/officeDocument/relationships/hyperlink" Target="mailto:tjasa.maucec-suvak@sb-je.si" TargetMode="External"/><Relationship Id="rId24" Type="http://purl.oclc.org/ooxml/officeDocument/relationships/footer" Target="footer2.xml"/><Relationship Id="rId32" Type="http://purl.oclc.org/ooxml/officeDocument/relationships/control" Target="activeX/activeX1.xml"/><Relationship Id="rId37" Type="http://purl.oclc.org/ooxml/officeDocument/relationships/header" Target="header4.xml"/><Relationship Id="rId40" Type="http://purl.oclc.org/ooxml/officeDocument/relationships/footer" Target="footer7.xml"/><Relationship Id="rId45" Type="http://purl.oclc.org/ooxml/officeDocument/relationships/header" Target="header7.xml"/><Relationship Id="rId5" Type="http://purl.oclc.org/ooxml/officeDocument/relationships/webSettings" Target="webSettings.xml"/><Relationship Id="rId15" Type="http://purl.oclc.org/ooxml/officeDocument/relationships/hyperlink" Target="https://ejn.gov.si" TargetMode="External"/><Relationship Id="rId23" Type="http://purl.oclc.org/ooxml/officeDocument/relationships/footer" Target="footer1.xml"/><Relationship Id="rId28" Type="http://purl.oclc.org/ooxml/officeDocument/relationships/footer" Target="footer4.xml"/><Relationship Id="rId36" Type="http://purl.oclc.org/ooxml/officeDocument/relationships/control" Target="activeX/activeX4.xml"/><Relationship Id="rId49" Type="http://purl.oclc.org/ooxml/officeDocument/relationships/header" Target="header9.xml"/><Relationship Id="rId10" Type="http://purl.oclc.org/ooxml/officeDocument/relationships/hyperlink" Target="mailto:mateja.malovrh@sb-je.si" TargetMode="External"/><Relationship Id="rId19" Type="http://purl.oclc.org/ooxml/officeDocument/relationships/hyperlink" Target="https://ejn.gov.si/espd" TargetMode="External"/><Relationship Id="rId31" Type="http://purl.oclc.org/ooxml/officeDocument/relationships/image" Target="media/image3.wmf"/><Relationship Id="rId44" Type="http://purl.oclc.org/ooxml/officeDocument/relationships/hyperlink" Target="http://www.uradni-list.si/1/objava.jsp?sop=2016-01-3228" TargetMode="External"/><Relationship Id="rId52" Type="http://purl.oclc.org/ooxml/officeDocument/relationships/theme" Target="theme/theme1.xml"/><Relationship Id="rId4" Type="http://purl.oclc.org/ooxml/officeDocument/relationships/settings" Target="settings.xml"/><Relationship Id="rId9" Type="http://purl.oclc.org/ooxml/officeDocument/relationships/hyperlink" Target="http://www.enaro&#269;anje.si" TargetMode="External"/><Relationship Id="rId14" Type="http://purl.oclc.org/ooxml/officeDocument/relationships/hyperlink" Target="https://ejn.gov.si" TargetMode="External"/><Relationship Id="rId22" Type="http://purl.oclc.org/ooxml/officeDocument/relationships/hyperlink" Target="https://ejn.gov.si/" TargetMode="External"/><Relationship Id="rId27" Type="http://purl.oclc.org/ooxml/officeDocument/relationships/footer" Target="footer3.xml"/><Relationship Id="rId30" Type="http://purl.oclc.org/ooxml/officeDocument/relationships/footer" Target="footer5.xml"/><Relationship Id="rId35" Type="http://purl.oclc.org/ooxml/officeDocument/relationships/control" Target="activeX/activeX3.xml"/><Relationship Id="rId43" Type="http://purl.oclc.org/ooxml/officeDocument/relationships/hyperlink" Target="https://ejn.gov.si/espd" TargetMode="External"/><Relationship Id="rId48" Type="http://purl.oclc.org/ooxml/officeDocument/relationships/footer" Target="footer10.xml"/><Relationship Id="rId8" Type="http://purl.oclc.org/ooxml/officeDocument/relationships/image" Target="media/image1.jpeg"/><Relationship Id="rId51" Type="http://purl.oclc.org/ooxml/officeDocument/relationships/fontTable" Target="fontTable.xml"/><Relationship Id="rId3" Type="http://purl.oclc.org/ooxml/officeDocument/relationships/styles" Target="styles.xml"/><Relationship Id="rId12" Type="http://purl.oclc.org/ooxml/officeDocument/relationships/hyperlink" Target="https://ejn.gov.si/eJN2" TargetMode="External"/><Relationship Id="rId17" Type="http://purl.oclc.org/ooxml/officeDocument/relationships/hyperlink" Target="https://ejn.gov.si" TargetMode="External"/><Relationship Id="rId25" Type="http://purl.oclc.org/ooxml/officeDocument/relationships/header" Target="header1.xml"/><Relationship Id="rId33" Type="http://purl.oclc.org/ooxml/officeDocument/relationships/image" Target="media/image4.wmf"/><Relationship Id="rId38" Type="http://purl.oclc.org/ooxml/officeDocument/relationships/header" Target="header5.xml"/><Relationship Id="rId46" Type="http://purl.oclc.org/ooxml/officeDocument/relationships/header" Target="header8.xml"/><Relationship Id="rId20" Type="http://purl.oclc.org/ooxml/officeDocument/relationships/hyperlink" Target="https://ejn.gov.si" TargetMode="External"/><Relationship Id="rId41" Type="http://purl.oclc.org/ooxml/officeDocument/relationships/header" Target="header6.xml"/><Relationship Id="rId1" Type="http://purl.oclc.org/ooxml/officeDocument/relationships/customXml" Target="../customXml/item1.xml"/><Relationship Id="rId6" Type="http://purl.oclc.org/ooxml/officeDocument/relationships/footnotes" Target="footnotes.xml"/></Relationships>
</file>

<file path=word/_rels/footer2.xml.rels><?xml version="1.0" encoding="UTF-8" standalone="yes"?>
<Relationships xmlns="http://schemas.openxmlformats.org/package/2006/relationships"><Relationship Id="rId1" Type="http://purl.oclc.org/ooxml/officeDocument/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purl.oclc.org/ooxml/officeDocument/customXml" ds:itemID="{44A7883D-AC51-4B1A-BD7C-2AA50134289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38</TotalTime>
  <Pages>50</Pages>
  <Words>16005</Words>
  <Characters>91230</Characters>
  <Application>Microsoft Office Word</Application>
  <DocSecurity>0</DocSecurity>
  <Lines>760</Lines>
  <Paragraphs>214</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
  <LinksUpToDate>false</LinksUpToDate>
  <CharactersWithSpaces>107021</CharactersWithSpaces>
  <SharedDoc>false</SharedDoc>
  <HLinks>
    <vt:vector size="120" baseType="variant">
      <vt:variant>
        <vt:i4>6029403</vt:i4>
      </vt:variant>
      <vt:variant>
        <vt:i4>69</vt:i4>
      </vt:variant>
      <vt:variant>
        <vt:i4>0</vt:i4>
      </vt:variant>
      <vt:variant>
        <vt:i4>5</vt:i4>
      </vt:variant>
      <vt:variant>
        <vt:lpwstr>http://www.goinfo.si/webgosoft/index.php?page=wpJrIdentSeznam&amp;sortcol=grpsort&amp;sortdir=ASC</vt:lpwstr>
      </vt:variant>
      <vt:variant>
        <vt:lpwstr/>
      </vt:variant>
      <vt:variant>
        <vt:i4>7798828</vt:i4>
      </vt:variant>
      <vt:variant>
        <vt:i4>66</vt:i4>
      </vt:variant>
      <vt:variant>
        <vt:i4>0</vt:i4>
      </vt:variant>
      <vt:variant>
        <vt:i4>5</vt:i4>
      </vt:variant>
      <vt:variant>
        <vt:lpwstr>http://www.uradni-list.si/1/objava.jsp?sop=2016-01-3228</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7733356</vt:i4>
      </vt:variant>
      <vt:variant>
        <vt:i4>45</vt:i4>
      </vt:variant>
      <vt:variant>
        <vt:i4>0</vt:i4>
      </vt:variant>
      <vt:variant>
        <vt:i4>5</vt:i4>
      </vt:variant>
      <vt:variant>
        <vt:lpwstr>https://ejn.gov.si/eJN2</vt:lpwstr>
      </vt:variant>
      <vt:variant>
        <vt:lpwstr/>
      </vt:variant>
      <vt:variant>
        <vt:i4>4456557</vt:i4>
      </vt:variant>
      <vt:variant>
        <vt:i4>42</vt:i4>
      </vt:variant>
      <vt:variant>
        <vt:i4>0</vt:i4>
      </vt:variant>
      <vt:variant>
        <vt:i4>5</vt:i4>
      </vt:variant>
      <vt:variant>
        <vt:lpwstr>http://www.enarocanje.si/_ESPD/</vt:lpwstr>
      </vt:variant>
      <vt:variant>
        <vt:lpwstr/>
      </vt:variant>
      <vt:variant>
        <vt:i4>5374076</vt:i4>
      </vt:variant>
      <vt:variant>
        <vt:i4>39</vt:i4>
      </vt:variant>
      <vt:variant>
        <vt:i4>0</vt:i4>
      </vt:variant>
      <vt:variant>
        <vt:i4>5</vt:i4>
      </vt:variant>
      <vt:variant>
        <vt:lpwstr>https://ejn.gov.si/ponudba/pages/aktualno/aktualno_javno_narocilo_podrobno.xhtml?zadevaId=12798</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5963898</vt:i4>
      </vt:variant>
      <vt:variant>
        <vt:i4>24</vt:i4>
      </vt:variant>
      <vt:variant>
        <vt:i4>0</vt:i4>
      </vt:variant>
      <vt:variant>
        <vt:i4>5</vt:i4>
      </vt:variant>
      <vt:variant>
        <vt:lpwstr>mailto:nabava.sbj@sb-je.si</vt:lpwstr>
      </vt:variant>
      <vt:variant>
        <vt:lpwstr/>
      </vt:variant>
      <vt:variant>
        <vt:i4>5963898</vt:i4>
      </vt:variant>
      <vt:variant>
        <vt:i4>21</vt:i4>
      </vt:variant>
      <vt:variant>
        <vt:i4>0</vt:i4>
      </vt:variant>
      <vt:variant>
        <vt:i4>5</vt:i4>
      </vt:variant>
      <vt:variant>
        <vt:lpwstr>mailto:nabava.sbj@sb-je.si</vt:lpwstr>
      </vt:variant>
      <vt:variant>
        <vt:lpwstr/>
      </vt:variant>
      <vt:variant>
        <vt:i4>7078003</vt:i4>
      </vt:variant>
      <vt:variant>
        <vt:i4>18</vt:i4>
      </vt:variant>
      <vt:variant>
        <vt:i4>0</vt:i4>
      </vt:variant>
      <vt:variant>
        <vt:i4>5</vt:i4>
      </vt:variant>
      <vt:variant>
        <vt:lpwstr>https://javnanarocila.sb-je.si/</vt:lpwstr>
      </vt:variant>
      <vt:variant>
        <vt:lpwstr/>
      </vt:variant>
      <vt:variant>
        <vt:i4>1769472</vt:i4>
      </vt:variant>
      <vt:variant>
        <vt:i4>15</vt:i4>
      </vt:variant>
      <vt:variant>
        <vt:i4>0</vt:i4>
      </vt:variant>
      <vt:variant>
        <vt:i4>5</vt:i4>
      </vt:variant>
      <vt:variant>
        <vt:lpwstr>https://www.sb-je.si/o_bolnisnici/javne_objave/</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6094906</vt:i4>
      </vt:variant>
      <vt:variant>
        <vt:i4>6</vt:i4>
      </vt:variant>
      <vt:variant>
        <vt:i4>0</vt:i4>
      </vt:variant>
      <vt:variant>
        <vt:i4>5</vt:i4>
      </vt:variant>
      <vt:variant>
        <vt:lpwstr>mailto:tjasa.maucec-suvak@sb-je.si</vt:lpwstr>
      </vt:variant>
      <vt:variant>
        <vt:lpwstr/>
      </vt:variant>
      <vt:variant>
        <vt:i4>4980856</vt:i4>
      </vt:variant>
      <vt:variant>
        <vt:i4>3</vt:i4>
      </vt:variant>
      <vt:variant>
        <vt:i4>0</vt:i4>
      </vt:variant>
      <vt:variant>
        <vt:i4>5</vt:i4>
      </vt:variant>
      <vt:variant>
        <vt:lpwstr>mailto:mateja.malovrh@sb-je.si</vt:lpwstr>
      </vt:variant>
      <vt:variant>
        <vt:lpwstr/>
      </vt:variant>
      <vt:variant>
        <vt:i4>786745</vt:i4>
      </vt:variant>
      <vt:variant>
        <vt:i4>0</vt:i4>
      </vt:variant>
      <vt:variant>
        <vt:i4>0</vt:i4>
      </vt:variant>
      <vt:variant>
        <vt:i4>5</vt:i4>
      </vt:variant>
      <vt:variant>
        <vt:lpwstr>http://www.enaročanje.si/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subject/>
  <dc:creator>test;Tjaša</dc:creator>
  <cp:keywords/>
  <cp:lastModifiedBy>Office SBJ</cp:lastModifiedBy>
  <cp:revision>4</cp:revision>
  <cp:lastPrinted>2024-12-18T08:55:00Z</cp:lastPrinted>
  <dcterms:created xsi:type="dcterms:W3CDTF">2024-12-18T11:45:00Z</dcterms:created>
  <dcterms:modified xsi:type="dcterms:W3CDTF">2024-12-20T09:24:00Z</dcterms:modified>
</cp:coreProperties>
</file>

<file path=docProps/custom.xml><?xml version="1.0" encoding="utf-8"?>
<Properties xmlns="http://purl.oclc.org/ooxml/officeDocument/customProperties" xmlns:vt="http://purl.oclc.org/ooxml/officeDocument/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